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C1646C" w14:textId="77777777" w:rsidR="00C17192" w:rsidRDefault="00797245">
      <w:r>
        <w:rPr>
          <w:noProof/>
        </w:rPr>
        <w:drawing>
          <wp:anchor distT="0" distB="0" distL="114300" distR="114300" simplePos="0" relativeHeight="251723264" behindDoc="0" locked="0" layoutInCell="1" allowOverlap="1" wp14:anchorId="1CC815E7" wp14:editId="42FD1037">
            <wp:simplePos x="0" y="0"/>
            <wp:positionH relativeFrom="page">
              <wp:posOffset>914400</wp:posOffset>
            </wp:positionH>
            <wp:positionV relativeFrom="page">
              <wp:posOffset>113030</wp:posOffset>
            </wp:positionV>
            <wp:extent cx="457200" cy="4572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31F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163EAE5" wp14:editId="71370FA8">
                <wp:simplePos x="0" y="0"/>
                <wp:positionH relativeFrom="page">
                  <wp:posOffset>-91440</wp:posOffset>
                </wp:positionH>
                <wp:positionV relativeFrom="page">
                  <wp:posOffset>-95794</wp:posOffset>
                </wp:positionV>
                <wp:extent cx="7955280" cy="77724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55280" cy="777240"/>
                        </a:xfrm>
                        <a:prstGeom prst="rect">
                          <a:avLst/>
                        </a:prstGeom>
                        <a:solidFill>
                          <a:srgbClr val="004C9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non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1B48C2" id="Rectangle 9" o:spid="_x0000_s1026" style="position:absolute;margin-left:-7.2pt;margin-top:-7.55pt;width:626.4pt;height:61.2pt;z-index:25166182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" fillcolor="#004c97" stroked="f" strokeweight="2pt">
                <v:textbox inset="0,0,0,0"/>
                <w10:wrap anchorx="page" anchory="page"/>
              </v:rect>
            </w:pict>
          </mc:Fallback>
        </mc:AlternateContent>
      </w:r>
      <w:r w:rsidR="00C33599">
        <w:rPr>
          <w:noProof/>
        </w:rPr>
        <mc:AlternateContent>
          <mc:Choice Requires="wpc">
            <w:drawing>
              <wp:anchor distT="0" distB="0" distL="114300" distR="114300" simplePos="0" relativeHeight="251728384" behindDoc="0" locked="0" layoutInCell="1" allowOverlap="1" wp14:anchorId="68609046" wp14:editId="6DE67393">
                <wp:simplePos x="0" y="0"/>
                <wp:positionH relativeFrom="page">
                  <wp:posOffset>838200</wp:posOffset>
                </wp:positionH>
                <wp:positionV relativeFrom="page">
                  <wp:posOffset>2529840</wp:posOffset>
                </wp:positionV>
                <wp:extent cx="6382512" cy="3191256"/>
                <wp:effectExtent l="0" t="0" r="18415" b="28575"/>
                <wp:wrapNone/>
                <wp:docPr id="10" name="Canvas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schemeClr val="bg1"/>
                        </a:solidFill>
                      </wpc:bg>
                      <wpc:whole>
                        <a:ln w="9525" cap="flat" cmpd="sng" algn="ctr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pic:pic xmlns:pic="http://schemas.openxmlformats.org/drawingml/2006/picture">
                        <pic:nvPicPr>
                          <pic:cNvPr id="552289125" name="Picture 552289125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71450" y="7315"/>
                            <a:ext cx="6208776" cy="3171631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1B0751" id="Canvas 10" o:spid="_x0000_s1026" editas="canvas" style="position:absolute;margin-left:66pt;margin-top:199.2pt;width:502.55pt;height:251.3pt;z-index:251728384;mso-position-horizontal-relative:page;mso-position-vertical-relative:page" coordsize="63823,31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3823;height:31908;visibility:visible;mso-wrap-style:square" filled="t" fillcolor="white [3212]" stroked="t">
                  <v:fill o:detectmouseclick="t"/>
                  <v:path o:connecttype="none"/>
                </v:shape>
                <v:shape id="Picture 552289125" o:spid="_x0000_s1028" type="#_x0000_t75" style="position:absolute;left:714;top:73;width:62088;height:3171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">
                  <v:imagedata r:id="rId10" o:title=""/>
                </v:shape>
                <w10:wrap anchorx="page" anchory="page"/>
              </v:group>
            </w:pict>
          </mc:Fallback>
        </mc:AlternateContent>
      </w:r>
      <w:r w:rsidR="00B55D53">
        <w:rPr>
          <w:noProof/>
        </w:rPr>
        <mc:AlternateContent>
          <mc:Choice Requires="wps">
            <w:drawing>
              <wp:anchor distT="0" distB="0" distL="114300" distR="114300" simplePos="0" relativeHeight="251591167" behindDoc="0" locked="0" layoutInCell="1" allowOverlap="1" wp14:anchorId="19E7395C" wp14:editId="569034BE">
                <wp:simplePos x="0" y="0"/>
                <wp:positionH relativeFrom="page">
                  <wp:posOffset>-91440</wp:posOffset>
                </wp:positionH>
                <wp:positionV relativeFrom="page">
                  <wp:posOffset>-91440</wp:posOffset>
                </wp:positionV>
                <wp:extent cx="7955280" cy="10149840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55280" cy="10149840"/>
                        </a:xfrm>
                        <a:prstGeom prst="rect">
                          <a:avLst/>
                        </a:prstGeom>
                        <a:solidFill>
                          <a:srgbClr val="F0EEE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3AD783" id="Rectangle 16" o:spid="_x0000_s1026" style="position:absolute;margin-left:-7.2pt;margin-top:-7.2pt;width:626.4pt;height:799.2pt;z-index:25159116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" fillcolor="#f0eee9" stroked="f" strokeweight="2pt">
                <v:textbox inset="0,0,0,0"/>
                <w10:wrap anchorx="page" anchory="page"/>
              </v:rect>
            </w:pict>
          </mc:Fallback>
        </mc:AlternateContent>
      </w:r>
      <w:r w:rsidR="00120754" w:rsidRPr="00907579">
        <w:rPr>
          <w:noProof/>
        </w:rPr>
        <w:drawing>
          <wp:anchor distT="0" distB="0" distL="114300" distR="114300" simplePos="0" relativeHeight="251726336" behindDoc="0" locked="0" layoutInCell="1" allowOverlap="1" wp14:anchorId="7544514F" wp14:editId="430E65FB">
            <wp:simplePos x="0" y="0"/>
            <wp:positionH relativeFrom="page">
              <wp:posOffset>5029200</wp:posOffset>
            </wp:positionH>
            <wp:positionV relativeFrom="page">
              <wp:posOffset>9482455</wp:posOffset>
            </wp:positionV>
            <wp:extent cx="1828800" cy="256032"/>
            <wp:effectExtent l="0" t="0" r="0" b="0"/>
            <wp:wrapNone/>
            <wp:docPr id="20" name="Picture 20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A picture containing shap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560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1057"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13DFCCE0" wp14:editId="0BC36D5E">
                <wp:simplePos x="0" y="0"/>
                <wp:positionH relativeFrom="page">
                  <wp:posOffset>5029200</wp:posOffset>
                </wp:positionH>
                <wp:positionV relativeFrom="page">
                  <wp:posOffset>114300</wp:posOffset>
                </wp:positionV>
                <wp:extent cx="1828800" cy="4572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7FDA5E" w14:textId="77777777" w:rsidR="001369E9" w:rsidRPr="00B01DD5" w:rsidRDefault="001369E9" w:rsidP="003B1057">
                            <w:pPr>
                              <w:ind w:left="0"/>
                              <w:jc w:val="right"/>
                              <w:rPr>
                                <w:rFonts w:ascii="Century Gothic" w:hAnsi="Century Gothic" w:cs="Futura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entury Gothic" w:hAnsi="Century Gothic" w:cs="Futura Medium"/>
                                <w:color w:val="FFFFFF" w:themeColor="background1"/>
                                <w:sz w:val="40"/>
                                <w:szCs w:val="40"/>
                              </w:rPr>
                              <w:t>S</w:t>
                            </w:r>
                            <w:r w:rsidRPr="00B01DD5">
                              <w:rPr>
                                <w:rFonts w:ascii="Century Gothic" w:hAnsi="Century Gothic" w:cs="Futura 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MS </w:t>
                            </w:r>
                            <w:r>
                              <w:rPr>
                                <w:rFonts w:ascii="Century Gothic" w:hAnsi="Century Gothic" w:cs="Futura Medium"/>
                                <w:color w:val="FFFFFF" w:themeColor="background1"/>
                                <w:sz w:val="40"/>
                                <w:szCs w:val="40"/>
                              </w:rPr>
                              <w:t>13.4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DFCCE0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396pt;margin-top:9pt;width:2in;height:36pt;z-index:25172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" filled="f" stroked="f" strokeweight=".5pt">
                <v:textbox>
                  <w:txbxContent>
                    <w:p w14:paraId="6E7FDA5E" w14:textId="77777777" w:rsidR="001369E9" w:rsidRPr="00B01DD5" w:rsidRDefault="001369E9" w:rsidP="003B1057">
                      <w:pPr>
                        <w:ind w:left="0"/>
                        <w:jc w:val="right"/>
                        <w:rPr>
                          <w:rFonts w:ascii="Century Gothic" w:hAnsi="Century Gothic" w:cs="Futura Medium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Century Gothic" w:hAnsi="Century Gothic" w:cs="Futura Medium"/>
                          <w:color w:val="FFFFFF" w:themeColor="background1"/>
                          <w:sz w:val="40"/>
                          <w:szCs w:val="40"/>
                        </w:rPr>
                        <w:t>S</w:t>
                      </w:r>
                      <w:r w:rsidRPr="00B01DD5">
                        <w:rPr>
                          <w:rFonts w:ascii="Century Gothic" w:hAnsi="Century Gothic" w:cs="Futura Medium"/>
                          <w:color w:val="FFFFFF" w:themeColor="background1"/>
                          <w:sz w:val="40"/>
                          <w:szCs w:val="40"/>
                        </w:rPr>
                        <w:t xml:space="preserve">MS </w:t>
                      </w:r>
                      <w:r>
                        <w:rPr>
                          <w:rFonts w:ascii="Century Gothic" w:hAnsi="Century Gothic" w:cs="Futura Medium"/>
                          <w:color w:val="FFFFFF" w:themeColor="background1"/>
                          <w:sz w:val="40"/>
                          <w:szCs w:val="40"/>
                        </w:rPr>
                        <w:t>13.4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30575"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 wp14:anchorId="63476745" wp14:editId="45519DC7">
                <wp:simplePos x="0" y="0"/>
                <wp:positionH relativeFrom="margin">
                  <wp:posOffset>0</wp:posOffset>
                </wp:positionH>
                <wp:positionV relativeFrom="margin">
                  <wp:posOffset>0</wp:posOffset>
                </wp:positionV>
                <wp:extent cx="5943600" cy="13716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6" name="Text Box 2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37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591B2C" w14:textId="77777777" w:rsidR="001369E9" w:rsidRPr="004534B3" w:rsidRDefault="001369E9" w:rsidP="007870B4">
                            <w:pPr>
                              <w:pStyle w:val="TutorialHeading"/>
                              <w:rPr>
                                <w:rFonts w:ascii="Arial Narrow" w:hAnsi="Arial Narrow" w:cs="Arial"/>
                                <w:i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Cs/>
                                <w:sz w:val="26"/>
                                <w:szCs w:val="26"/>
                              </w:rPr>
                              <w:t>S</w:t>
                            </w:r>
                            <w:r w:rsidRPr="004534B3">
                              <w:rPr>
                                <w:rFonts w:ascii="Arial Narrow" w:hAnsi="Arial Narrow" w:cs="Arial"/>
                                <w:iCs/>
                                <w:sz w:val="26"/>
                                <w:szCs w:val="26"/>
                              </w:rPr>
                              <w:t xml:space="preserve">MS </w:t>
                            </w:r>
                            <w:r>
                              <w:rPr>
                                <w:rFonts w:ascii="Arial Narrow" w:hAnsi="Arial Narrow" w:cs="Arial"/>
                                <w:iCs/>
                                <w:sz w:val="26"/>
                                <w:szCs w:val="26"/>
                              </w:rPr>
                              <w:t>13.</w:t>
                            </w:r>
                            <w:r w:rsidR="00A503E5">
                              <w:rPr>
                                <w:rFonts w:ascii="Arial Narrow" w:hAnsi="Arial Narrow" w:cs="Arial"/>
                                <w:iCs/>
                                <w:sz w:val="26"/>
                                <w:szCs w:val="26"/>
                              </w:rPr>
                              <w:t>4</w:t>
                            </w:r>
                            <w:r w:rsidRPr="004534B3">
                              <w:rPr>
                                <w:rFonts w:ascii="Arial Narrow" w:hAnsi="Arial Narrow" w:cs="Arial"/>
                                <w:iCs/>
                                <w:sz w:val="26"/>
                                <w:szCs w:val="26"/>
                              </w:rPr>
                              <w:t xml:space="preserve"> Tutorial</w:t>
                            </w:r>
                          </w:p>
                          <w:p w14:paraId="6F743475" w14:textId="2B983A27" w:rsidR="001369E9" w:rsidRPr="009D54CB" w:rsidRDefault="00937BCF" w:rsidP="004534B3">
                            <w:pPr>
                              <w:pStyle w:val="TutorialDescription"/>
                              <w:spacing w:before="120" w:after="120"/>
                              <w:rPr>
                                <w:rFonts w:ascii="Arial" w:hAnsi="Arial" w:cs="Arial"/>
                                <w:b/>
                                <w:i/>
                                <w:color w:val="auto"/>
                                <w:sz w:val="34"/>
                                <w:szCs w:val="3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i/>
                                <w:color w:val="auto"/>
                                <w:sz w:val="34"/>
                                <w:szCs w:val="34"/>
                              </w:rPr>
                              <w:t>WaveWatch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i/>
                                <w:color w:val="auto"/>
                                <w:sz w:val="34"/>
                                <w:szCs w:val="34"/>
                              </w:rPr>
                              <w:t xml:space="preserve"> III</w:t>
                            </w:r>
                          </w:p>
                          <w:p w14:paraId="580D65A9" w14:textId="07713AA0" w:rsidR="001369E9" w:rsidRPr="009D54CB" w:rsidRDefault="000C663A" w:rsidP="00EF3FB0">
                            <w:pPr>
                              <w:pStyle w:val="TutorialDescription"/>
                              <w:rPr>
                                <w:rFonts w:ascii="Arial" w:hAnsi="Arial" w:cs="Arial"/>
                                <w:color w:val="807F7D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807F7D"/>
                                <w:szCs w:val="30"/>
                              </w:rPr>
                              <w:t xml:space="preserve">Overview of the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807F7D"/>
                                <w:szCs w:val="30"/>
                              </w:rPr>
                              <w:t>WaveWatch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807F7D"/>
                                <w:szCs w:val="30"/>
                              </w:rPr>
                              <w:t xml:space="preserve"> III Interface</w:t>
                            </w:r>
                            <w:r w:rsidR="001369E9">
                              <w:rPr>
                                <w:rFonts w:ascii="Arial" w:hAnsi="Arial" w:cs="Arial"/>
                                <w:color w:val="807F7D"/>
                                <w:szCs w:val="30"/>
                              </w:rPr>
                              <w:t xml:space="preserve"> in SMS</w:t>
                            </w:r>
                          </w:p>
                          <w:p w14:paraId="1501F9A9" w14:textId="77777777" w:rsidR="001369E9" w:rsidRPr="004534B3" w:rsidRDefault="001369E9" w:rsidP="00EF3FB0">
                            <w:pPr>
                              <w:pStyle w:val="TutorialDescription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476745" id="Text Box 2099" o:spid="_x0000_s1027" type="#_x0000_t202" style="position:absolute;left:0;text-align:left;margin-left:0;margin-top:0;width:468pt;height:108pt;z-index:251592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" filled="f" stroked="f">
                <v:textbox inset="0,0,0,0">
                  <w:txbxContent>
                    <w:p w14:paraId="42591B2C" w14:textId="77777777" w:rsidR="001369E9" w:rsidRPr="004534B3" w:rsidRDefault="001369E9" w:rsidP="007870B4">
                      <w:pPr>
                        <w:pStyle w:val="TutorialHeading"/>
                        <w:rPr>
                          <w:rFonts w:ascii="Arial Narrow" w:hAnsi="Arial Narrow" w:cs="Arial"/>
                          <w:iCs/>
                          <w:sz w:val="26"/>
                          <w:szCs w:val="26"/>
                        </w:rPr>
                      </w:pPr>
                      <w:r>
                        <w:rPr>
                          <w:rFonts w:ascii="Arial Narrow" w:hAnsi="Arial Narrow" w:cs="Arial"/>
                          <w:iCs/>
                          <w:sz w:val="26"/>
                          <w:szCs w:val="26"/>
                        </w:rPr>
                        <w:t>S</w:t>
                      </w:r>
                      <w:r w:rsidRPr="004534B3">
                        <w:rPr>
                          <w:rFonts w:ascii="Arial Narrow" w:hAnsi="Arial Narrow" w:cs="Arial"/>
                          <w:iCs/>
                          <w:sz w:val="26"/>
                          <w:szCs w:val="26"/>
                        </w:rPr>
                        <w:t xml:space="preserve">MS </w:t>
                      </w:r>
                      <w:r>
                        <w:rPr>
                          <w:rFonts w:ascii="Arial Narrow" w:hAnsi="Arial Narrow" w:cs="Arial"/>
                          <w:iCs/>
                          <w:sz w:val="26"/>
                          <w:szCs w:val="26"/>
                        </w:rPr>
                        <w:t>13.</w:t>
                      </w:r>
                      <w:r w:rsidR="00A503E5">
                        <w:rPr>
                          <w:rFonts w:ascii="Arial Narrow" w:hAnsi="Arial Narrow" w:cs="Arial"/>
                          <w:iCs/>
                          <w:sz w:val="26"/>
                          <w:szCs w:val="26"/>
                        </w:rPr>
                        <w:t>4</w:t>
                      </w:r>
                      <w:r w:rsidRPr="004534B3">
                        <w:rPr>
                          <w:rFonts w:ascii="Arial Narrow" w:hAnsi="Arial Narrow" w:cs="Arial"/>
                          <w:iCs/>
                          <w:sz w:val="26"/>
                          <w:szCs w:val="26"/>
                        </w:rPr>
                        <w:t xml:space="preserve"> Tutorial</w:t>
                      </w:r>
                    </w:p>
                    <w:p w14:paraId="6F743475" w14:textId="2B983A27" w:rsidR="001369E9" w:rsidRPr="009D54CB" w:rsidRDefault="00937BCF" w:rsidP="004534B3">
                      <w:pPr>
                        <w:pStyle w:val="TutorialDescription"/>
                        <w:spacing w:before="120" w:after="120"/>
                        <w:rPr>
                          <w:rFonts w:ascii="Arial" w:hAnsi="Arial" w:cs="Arial"/>
                          <w:b/>
                          <w:i/>
                          <w:color w:val="auto"/>
                          <w:sz w:val="34"/>
                          <w:szCs w:val="34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b/>
                          <w:i/>
                          <w:color w:val="auto"/>
                          <w:sz w:val="34"/>
                          <w:szCs w:val="34"/>
                        </w:rPr>
                        <w:t>WaveWatch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i/>
                          <w:color w:val="auto"/>
                          <w:sz w:val="34"/>
                          <w:szCs w:val="34"/>
                        </w:rPr>
                        <w:t xml:space="preserve"> III</w:t>
                      </w:r>
                    </w:p>
                    <w:p w14:paraId="580D65A9" w14:textId="07713AA0" w:rsidR="001369E9" w:rsidRPr="009D54CB" w:rsidRDefault="000C663A" w:rsidP="00EF3FB0">
                      <w:pPr>
                        <w:pStyle w:val="TutorialDescription"/>
                        <w:rPr>
                          <w:rFonts w:ascii="Arial" w:hAnsi="Arial" w:cs="Arial"/>
                          <w:color w:val="807F7D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color w:val="807F7D"/>
                          <w:szCs w:val="30"/>
                        </w:rPr>
                        <w:t xml:space="preserve">Overview of the </w:t>
                      </w:r>
                      <w:proofErr w:type="spellStart"/>
                      <w:r>
                        <w:rPr>
                          <w:rFonts w:ascii="Arial" w:hAnsi="Arial" w:cs="Arial"/>
                          <w:color w:val="807F7D"/>
                          <w:szCs w:val="30"/>
                        </w:rPr>
                        <w:t>WaveWatch</w:t>
                      </w:r>
                      <w:proofErr w:type="spellEnd"/>
                      <w:r>
                        <w:rPr>
                          <w:rFonts w:ascii="Arial" w:hAnsi="Arial" w:cs="Arial"/>
                          <w:color w:val="807F7D"/>
                          <w:szCs w:val="30"/>
                        </w:rPr>
                        <w:t xml:space="preserve"> III Interface</w:t>
                      </w:r>
                      <w:r w:rsidR="001369E9">
                        <w:rPr>
                          <w:rFonts w:ascii="Arial" w:hAnsi="Arial" w:cs="Arial"/>
                          <w:color w:val="807F7D"/>
                          <w:szCs w:val="30"/>
                        </w:rPr>
                        <w:t xml:space="preserve"> in SMS</w:t>
                      </w:r>
                    </w:p>
                    <w:p w14:paraId="1501F9A9" w14:textId="77777777" w:rsidR="001369E9" w:rsidRPr="004534B3" w:rsidRDefault="001369E9" w:rsidP="00EF3FB0">
                      <w:pPr>
                        <w:pStyle w:val="TutorialDescription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tight" anchorx="margin" anchory="margin"/>
              </v:shape>
            </w:pict>
          </mc:Fallback>
        </mc:AlternateContent>
      </w:r>
      <w:r w:rsidR="00430575"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 wp14:anchorId="671EC1B8" wp14:editId="21FA954C">
                <wp:simplePos x="0" y="0"/>
                <wp:positionH relativeFrom="margin">
                  <wp:posOffset>0</wp:posOffset>
                </wp:positionH>
                <wp:positionV relativeFrom="margin">
                  <wp:posOffset>4572000</wp:posOffset>
                </wp:positionV>
                <wp:extent cx="5943600" cy="1024255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5" name="Text Box 2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024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CDB9F7" w14:textId="77777777" w:rsidR="001369E9" w:rsidRPr="00655AB4" w:rsidRDefault="001369E9" w:rsidP="009D54CB">
                            <w:pPr>
                              <w:pStyle w:val="ObjectivesHeading"/>
                              <w:spacing w:after="120"/>
                              <w:rPr>
                                <w:rFonts w:cs="Arial"/>
                                <w:sz w:val="26"/>
                                <w:szCs w:val="26"/>
                              </w:rPr>
                            </w:pPr>
                            <w:r w:rsidRPr="00655AB4">
                              <w:rPr>
                                <w:rFonts w:cs="Arial"/>
                                <w:color w:val="000000" w:themeColor="text1"/>
                                <w:sz w:val="26"/>
                                <w:szCs w:val="26"/>
                              </w:rPr>
                              <w:t>Objectives</w:t>
                            </w:r>
                            <w:r w:rsidRPr="00655AB4">
                              <w:rPr>
                                <w:rFonts w:cs="Arial"/>
                                <w:noProof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67641CFC" w14:textId="14EC4958" w:rsidR="001369E9" w:rsidRPr="00655AB4" w:rsidRDefault="001369E9" w:rsidP="007870B4">
                            <w:pPr>
                              <w:pStyle w:val="Objectives"/>
                              <w:rPr>
                                <w:rFonts w:cs="Arial"/>
                                <w:szCs w:val="20"/>
                              </w:rPr>
                            </w:pPr>
                            <w:r>
                              <w:rPr>
                                <w:color w:val="000000"/>
                                <w:szCs w:val="22"/>
                              </w:rPr>
                              <w:t xml:space="preserve">Learn how to </w:t>
                            </w:r>
                            <w:r w:rsidR="00863FB7">
                              <w:rPr>
                                <w:color w:val="000000"/>
                                <w:szCs w:val="22"/>
                              </w:rPr>
                              <w:t xml:space="preserve">set up a </w:t>
                            </w:r>
                            <w:proofErr w:type="spellStart"/>
                            <w:r w:rsidR="00863FB7">
                              <w:rPr>
                                <w:color w:val="000000"/>
                                <w:szCs w:val="22"/>
                              </w:rPr>
                              <w:t>WaveWatch</w:t>
                            </w:r>
                            <w:proofErr w:type="spellEnd"/>
                            <w:r w:rsidR="00863FB7">
                              <w:rPr>
                                <w:color w:val="000000"/>
                                <w:szCs w:val="22"/>
                              </w:rPr>
                              <w:t xml:space="preserve"> III simulation and export the simulation files</w:t>
                            </w:r>
                            <w:r w:rsidRPr="00655AB4">
                              <w:rPr>
                                <w:rFonts w:cs="Arial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1EC1B8" id="Text Box 2100" o:spid="_x0000_s1028" type="#_x0000_t202" style="position:absolute;left:0;text-align:left;margin-left:0;margin-top:5in;width:468pt;height:80.65pt;z-index:251593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" filled="f" stroked="f">
                <v:textbox inset="0,0,0,0">
                  <w:txbxContent>
                    <w:p w14:paraId="58CDB9F7" w14:textId="77777777" w:rsidR="001369E9" w:rsidRPr="00655AB4" w:rsidRDefault="001369E9" w:rsidP="009D54CB">
                      <w:pPr>
                        <w:pStyle w:val="ObjectivesHeading"/>
                        <w:spacing w:after="120"/>
                        <w:rPr>
                          <w:rFonts w:cs="Arial"/>
                          <w:sz w:val="26"/>
                          <w:szCs w:val="26"/>
                        </w:rPr>
                      </w:pPr>
                      <w:r w:rsidRPr="00655AB4">
                        <w:rPr>
                          <w:rFonts w:cs="Arial"/>
                          <w:color w:val="000000" w:themeColor="text1"/>
                          <w:sz w:val="26"/>
                          <w:szCs w:val="26"/>
                        </w:rPr>
                        <w:t>Objectives</w:t>
                      </w:r>
                      <w:r w:rsidRPr="00655AB4">
                        <w:rPr>
                          <w:rFonts w:cs="Arial"/>
                          <w:noProof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67641CFC" w14:textId="14EC4958" w:rsidR="001369E9" w:rsidRPr="00655AB4" w:rsidRDefault="001369E9" w:rsidP="007870B4">
                      <w:pPr>
                        <w:pStyle w:val="Objectives"/>
                        <w:rPr>
                          <w:rFonts w:cs="Arial"/>
                          <w:szCs w:val="20"/>
                        </w:rPr>
                      </w:pPr>
                      <w:r>
                        <w:rPr>
                          <w:color w:val="000000"/>
                          <w:szCs w:val="22"/>
                        </w:rPr>
                        <w:t xml:space="preserve">Learn how to </w:t>
                      </w:r>
                      <w:r w:rsidR="00863FB7">
                        <w:rPr>
                          <w:color w:val="000000"/>
                          <w:szCs w:val="22"/>
                        </w:rPr>
                        <w:t xml:space="preserve">set up a </w:t>
                      </w:r>
                      <w:proofErr w:type="spellStart"/>
                      <w:r w:rsidR="00863FB7">
                        <w:rPr>
                          <w:color w:val="000000"/>
                          <w:szCs w:val="22"/>
                        </w:rPr>
                        <w:t>WaveWatch</w:t>
                      </w:r>
                      <w:proofErr w:type="spellEnd"/>
                      <w:r w:rsidR="00863FB7">
                        <w:rPr>
                          <w:color w:val="000000"/>
                          <w:szCs w:val="22"/>
                        </w:rPr>
                        <w:t xml:space="preserve"> III simulation and export the simulation files</w:t>
                      </w:r>
                      <w:r w:rsidRPr="00655AB4">
                        <w:rPr>
                          <w:rFonts w:cs="Arial"/>
                          <w:szCs w:val="20"/>
                        </w:rPr>
                        <w:t>.</w:t>
                      </w:r>
                    </w:p>
                  </w:txbxContent>
                </v:textbox>
                <w10:wrap type="tight" anchorx="margin" anchory="margin"/>
              </v:shape>
            </w:pict>
          </mc:Fallback>
        </mc:AlternateContent>
      </w:r>
      <w:r w:rsidR="00430575"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 wp14:anchorId="253E5C34" wp14:editId="6463F754">
                <wp:simplePos x="0" y="0"/>
                <wp:positionH relativeFrom="column">
                  <wp:posOffset>4114800</wp:posOffset>
                </wp:positionH>
                <wp:positionV relativeFrom="margin">
                  <wp:posOffset>5715000</wp:posOffset>
                </wp:positionV>
                <wp:extent cx="1828800" cy="12573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4" name="Text Box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466A4E" w14:textId="77777777" w:rsidR="001369E9" w:rsidRPr="00797245" w:rsidRDefault="001369E9" w:rsidP="009D54CB">
                            <w:pPr>
                              <w:pStyle w:val="Requirements"/>
                              <w:spacing w:after="120"/>
                              <w:rPr>
                                <w:rFonts w:ascii="Arial" w:hAnsi="Arial" w:cs="Arial"/>
                                <w:color w:val="004C97"/>
                                <w:sz w:val="26"/>
                                <w:szCs w:val="26"/>
                              </w:rPr>
                            </w:pPr>
                            <w:r w:rsidRPr="00797245">
                              <w:rPr>
                                <w:rFonts w:ascii="Arial" w:hAnsi="Arial" w:cs="Arial"/>
                                <w:color w:val="004C97"/>
                                <w:sz w:val="26"/>
                                <w:szCs w:val="26"/>
                              </w:rPr>
                              <w:t>Time</w:t>
                            </w:r>
                          </w:p>
                          <w:p w14:paraId="7A6934A2" w14:textId="3A6DCE8C" w:rsidR="001369E9" w:rsidRDefault="00863FB7" w:rsidP="007870B4">
                            <w:pPr>
                              <w:pStyle w:val="ListRequirements"/>
                              <w:rPr>
                                <w:rFonts w:cs="Arial"/>
                                <w:szCs w:val="20"/>
                              </w:rPr>
                            </w:pPr>
                            <w:r>
                              <w:rPr>
                                <w:rFonts w:cs="Arial"/>
                                <w:szCs w:val="20"/>
                              </w:rPr>
                              <w:t>1</w:t>
                            </w:r>
                            <w:r w:rsidR="001369E9">
                              <w:rPr>
                                <w:rFonts w:cs="Arial"/>
                                <w:szCs w:val="20"/>
                              </w:rPr>
                              <w:t>0</w:t>
                            </w:r>
                            <w:r w:rsidR="001369E9" w:rsidRPr="00655AB4">
                              <w:rPr>
                                <w:rFonts w:cs="Arial"/>
                                <w:szCs w:val="20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szCs w:val="20"/>
                              </w:rPr>
                              <w:t>2</w:t>
                            </w:r>
                            <w:r w:rsidR="001369E9">
                              <w:rPr>
                                <w:rFonts w:cs="Arial"/>
                                <w:szCs w:val="20"/>
                              </w:rPr>
                              <w:t xml:space="preserve">0 </w:t>
                            </w:r>
                            <w:r w:rsidR="001369E9" w:rsidRPr="00655AB4">
                              <w:rPr>
                                <w:rFonts w:cs="Arial"/>
                                <w:szCs w:val="20"/>
                              </w:rPr>
                              <w:t>minutes</w:t>
                            </w:r>
                          </w:p>
                          <w:p w14:paraId="31152642" w14:textId="77777777" w:rsidR="001369E9" w:rsidRPr="00655AB4" w:rsidRDefault="001369E9" w:rsidP="007870B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3E5C34" id="Text Box 2103" o:spid="_x0000_s1029" type="#_x0000_t202" style="position:absolute;left:0;text-align:left;margin-left:324pt;margin-top:450pt;width:2in;height:99pt;z-index: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" filled="f" stroked="f">
                <v:textbox inset="0,0,0,0">
                  <w:txbxContent>
                    <w:p w14:paraId="7A466A4E" w14:textId="77777777" w:rsidR="001369E9" w:rsidRPr="00797245" w:rsidRDefault="001369E9" w:rsidP="009D54CB">
                      <w:pPr>
                        <w:pStyle w:val="Requirements"/>
                        <w:spacing w:after="120"/>
                        <w:rPr>
                          <w:rFonts w:ascii="Arial" w:hAnsi="Arial" w:cs="Arial"/>
                          <w:color w:val="004C97"/>
                          <w:sz w:val="26"/>
                          <w:szCs w:val="26"/>
                        </w:rPr>
                      </w:pPr>
                      <w:r w:rsidRPr="00797245">
                        <w:rPr>
                          <w:rFonts w:ascii="Arial" w:hAnsi="Arial" w:cs="Arial"/>
                          <w:color w:val="004C97"/>
                          <w:sz w:val="26"/>
                          <w:szCs w:val="26"/>
                        </w:rPr>
                        <w:t>Time</w:t>
                      </w:r>
                    </w:p>
                    <w:p w14:paraId="7A6934A2" w14:textId="3A6DCE8C" w:rsidR="001369E9" w:rsidRDefault="00863FB7" w:rsidP="007870B4">
                      <w:pPr>
                        <w:pStyle w:val="ListRequirements"/>
                        <w:rPr>
                          <w:rFonts w:cs="Arial"/>
                          <w:szCs w:val="20"/>
                        </w:rPr>
                      </w:pPr>
                      <w:r>
                        <w:rPr>
                          <w:rFonts w:cs="Arial"/>
                          <w:szCs w:val="20"/>
                        </w:rPr>
                        <w:t>1</w:t>
                      </w:r>
                      <w:r w:rsidR="001369E9">
                        <w:rPr>
                          <w:rFonts w:cs="Arial"/>
                          <w:szCs w:val="20"/>
                        </w:rPr>
                        <w:t>0</w:t>
                      </w:r>
                      <w:r w:rsidR="001369E9" w:rsidRPr="00655AB4">
                        <w:rPr>
                          <w:rFonts w:cs="Arial"/>
                          <w:szCs w:val="20"/>
                        </w:rPr>
                        <w:t>–</w:t>
                      </w:r>
                      <w:r>
                        <w:rPr>
                          <w:rFonts w:cs="Arial"/>
                          <w:szCs w:val="20"/>
                        </w:rPr>
                        <w:t>2</w:t>
                      </w:r>
                      <w:r w:rsidR="001369E9">
                        <w:rPr>
                          <w:rFonts w:cs="Arial"/>
                          <w:szCs w:val="20"/>
                        </w:rPr>
                        <w:t xml:space="preserve">0 </w:t>
                      </w:r>
                      <w:r w:rsidR="001369E9" w:rsidRPr="00655AB4">
                        <w:rPr>
                          <w:rFonts w:cs="Arial"/>
                          <w:szCs w:val="20"/>
                        </w:rPr>
                        <w:t>minutes</w:t>
                      </w:r>
                    </w:p>
                    <w:p w14:paraId="31152642" w14:textId="77777777" w:rsidR="001369E9" w:rsidRPr="00655AB4" w:rsidRDefault="001369E9" w:rsidP="007870B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type="tight" anchory="margin"/>
              </v:shape>
            </w:pict>
          </mc:Fallback>
        </mc:AlternateContent>
      </w:r>
      <w:r w:rsidR="00430575"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 wp14:anchorId="6A143372" wp14:editId="240685C4">
                <wp:simplePos x="0" y="0"/>
                <wp:positionH relativeFrom="column">
                  <wp:posOffset>2057400</wp:posOffset>
                </wp:positionH>
                <wp:positionV relativeFrom="margin">
                  <wp:posOffset>5715000</wp:posOffset>
                </wp:positionV>
                <wp:extent cx="1828800" cy="12573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" name="Text Box 2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1717BC" w14:textId="77777777" w:rsidR="001369E9" w:rsidRPr="00797245" w:rsidRDefault="001369E9" w:rsidP="009D54CB">
                            <w:pPr>
                              <w:pStyle w:val="Requirements"/>
                              <w:spacing w:after="120"/>
                              <w:rPr>
                                <w:rFonts w:ascii="Arial" w:hAnsi="Arial" w:cs="Arial"/>
                                <w:color w:val="004C97"/>
                                <w:sz w:val="26"/>
                                <w:szCs w:val="26"/>
                              </w:rPr>
                            </w:pPr>
                            <w:r w:rsidRPr="00797245">
                              <w:rPr>
                                <w:rFonts w:ascii="Arial" w:hAnsi="Arial" w:cs="Arial"/>
                                <w:color w:val="004C97"/>
                                <w:sz w:val="26"/>
                                <w:szCs w:val="26"/>
                              </w:rPr>
                              <w:t>Required Components</w:t>
                            </w:r>
                          </w:p>
                          <w:p w14:paraId="14F65FCA" w14:textId="77777777" w:rsidR="001369E9" w:rsidRDefault="001369E9" w:rsidP="00797245">
                            <w:pPr>
                              <w:pStyle w:val="ListRequirements"/>
                              <w:rPr>
                                <w:rFonts w:cs="Arial"/>
                                <w:szCs w:val="20"/>
                              </w:rPr>
                            </w:pPr>
                            <w:r>
                              <w:rPr>
                                <w:rFonts w:cs="Arial"/>
                                <w:szCs w:val="20"/>
                              </w:rPr>
                              <w:t>S</w:t>
                            </w:r>
                            <w:r w:rsidRPr="00655AB4">
                              <w:rPr>
                                <w:rFonts w:cs="Arial"/>
                                <w:szCs w:val="20"/>
                              </w:rPr>
                              <w:t>MS Core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143372" id="Text Box 2102" o:spid="_x0000_s1030" type="#_x0000_t202" style="position:absolute;left:0;text-align:left;margin-left:162pt;margin-top:450pt;width:2in;height:99pt;z-index: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" filled="f" stroked="f">
                <v:textbox inset="0,0,0,0">
                  <w:txbxContent>
                    <w:p w14:paraId="541717BC" w14:textId="77777777" w:rsidR="001369E9" w:rsidRPr="00797245" w:rsidRDefault="001369E9" w:rsidP="009D54CB">
                      <w:pPr>
                        <w:pStyle w:val="Requirements"/>
                        <w:spacing w:after="120"/>
                        <w:rPr>
                          <w:rFonts w:ascii="Arial" w:hAnsi="Arial" w:cs="Arial"/>
                          <w:color w:val="004C97"/>
                          <w:sz w:val="26"/>
                          <w:szCs w:val="26"/>
                        </w:rPr>
                      </w:pPr>
                      <w:r w:rsidRPr="00797245">
                        <w:rPr>
                          <w:rFonts w:ascii="Arial" w:hAnsi="Arial" w:cs="Arial"/>
                          <w:color w:val="004C97"/>
                          <w:sz w:val="26"/>
                          <w:szCs w:val="26"/>
                        </w:rPr>
                        <w:t>Required Components</w:t>
                      </w:r>
                    </w:p>
                    <w:p w14:paraId="14F65FCA" w14:textId="77777777" w:rsidR="001369E9" w:rsidRDefault="001369E9" w:rsidP="00797245">
                      <w:pPr>
                        <w:pStyle w:val="ListRequirements"/>
                        <w:rPr>
                          <w:rFonts w:cs="Arial"/>
                          <w:szCs w:val="20"/>
                        </w:rPr>
                      </w:pPr>
                      <w:r>
                        <w:rPr>
                          <w:rFonts w:cs="Arial"/>
                          <w:szCs w:val="20"/>
                        </w:rPr>
                        <w:t>S</w:t>
                      </w:r>
                      <w:r w:rsidRPr="00655AB4">
                        <w:rPr>
                          <w:rFonts w:cs="Arial"/>
                          <w:szCs w:val="20"/>
                        </w:rPr>
                        <w:t>MS Core</w:t>
                      </w:r>
                    </w:p>
                  </w:txbxContent>
                </v:textbox>
                <w10:wrap type="tight" anchory="margin"/>
              </v:shape>
            </w:pict>
          </mc:Fallback>
        </mc:AlternateContent>
      </w:r>
      <w:r w:rsidR="00430575"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29467284" wp14:editId="0EA40248">
                <wp:simplePos x="0" y="0"/>
                <wp:positionH relativeFrom="column">
                  <wp:posOffset>0</wp:posOffset>
                </wp:positionH>
                <wp:positionV relativeFrom="margin">
                  <wp:posOffset>5715000</wp:posOffset>
                </wp:positionV>
                <wp:extent cx="1828800" cy="1257300"/>
                <wp:effectExtent l="0" t="0" r="0" b="0"/>
                <wp:wrapTight wrapText="bothSides">
                  <wp:wrapPolygon edited="0">
                    <wp:start x="0" y="0"/>
                    <wp:lineTo x="0" y="21382"/>
                    <wp:lineTo x="21450" y="21382"/>
                    <wp:lineTo x="21450" y="0"/>
                    <wp:lineTo x="0" y="0"/>
                  </wp:wrapPolygon>
                </wp:wrapTight>
                <wp:docPr id="2" name="Text Box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273653" w14:textId="77777777" w:rsidR="001369E9" w:rsidRPr="00797245" w:rsidRDefault="001369E9" w:rsidP="009D54CB">
                            <w:pPr>
                              <w:pStyle w:val="Requirements"/>
                              <w:spacing w:after="120"/>
                              <w:rPr>
                                <w:rFonts w:ascii="Arial" w:hAnsi="Arial" w:cs="Arial"/>
                                <w:color w:val="004C97"/>
                                <w:sz w:val="26"/>
                                <w:szCs w:val="26"/>
                              </w:rPr>
                            </w:pPr>
                            <w:r w:rsidRPr="00797245">
                              <w:rPr>
                                <w:rFonts w:ascii="Arial" w:hAnsi="Arial" w:cs="Arial"/>
                                <w:color w:val="004C97"/>
                                <w:sz w:val="26"/>
                                <w:szCs w:val="26"/>
                              </w:rPr>
                              <w:t>Prerequisite Tutorials</w:t>
                            </w:r>
                          </w:p>
                          <w:p w14:paraId="335BD5A3" w14:textId="77777777" w:rsidR="001369E9" w:rsidRDefault="001369E9" w:rsidP="00FA61C3">
                            <w:pPr>
                              <w:pStyle w:val="ListRequirements"/>
                              <w:rPr>
                                <w:rFonts w:cs="Arial"/>
                                <w:szCs w:val="20"/>
                              </w:rPr>
                            </w:pPr>
                            <w:r>
                              <w:rPr>
                                <w:rFonts w:cs="Arial"/>
                                <w:szCs w:val="20"/>
                              </w:rPr>
                              <w:t>None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467284" id="Text Box 2101" o:spid="_x0000_s1031" type="#_x0000_t202" style="position:absolute;left:0;text-align:left;margin-left:0;margin-top:450pt;width:2in;height:99pt;z-index:2515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" filled="f" stroked="f">
                <v:textbox inset="0,0,0,0">
                  <w:txbxContent>
                    <w:p w14:paraId="18273653" w14:textId="77777777" w:rsidR="001369E9" w:rsidRPr="00797245" w:rsidRDefault="001369E9" w:rsidP="009D54CB">
                      <w:pPr>
                        <w:pStyle w:val="Requirements"/>
                        <w:spacing w:after="120"/>
                        <w:rPr>
                          <w:rFonts w:ascii="Arial" w:hAnsi="Arial" w:cs="Arial"/>
                          <w:color w:val="004C97"/>
                          <w:sz w:val="26"/>
                          <w:szCs w:val="26"/>
                        </w:rPr>
                      </w:pPr>
                      <w:r w:rsidRPr="00797245">
                        <w:rPr>
                          <w:rFonts w:ascii="Arial" w:hAnsi="Arial" w:cs="Arial"/>
                          <w:color w:val="004C97"/>
                          <w:sz w:val="26"/>
                          <w:szCs w:val="26"/>
                        </w:rPr>
                        <w:t>Prerequisite Tutorials</w:t>
                      </w:r>
                    </w:p>
                    <w:p w14:paraId="335BD5A3" w14:textId="77777777" w:rsidR="001369E9" w:rsidRDefault="001369E9" w:rsidP="00FA61C3">
                      <w:pPr>
                        <w:pStyle w:val="ListRequirements"/>
                        <w:rPr>
                          <w:rFonts w:cs="Arial"/>
                          <w:szCs w:val="20"/>
                        </w:rPr>
                      </w:pPr>
                      <w:r>
                        <w:rPr>
                          <w:rFonts w:cs="Arial"/>
                          <w:szCs w:val="20"/>
                        </w:rPr>
                        <w:t>None</w:t>
                      </w:r>
                    </w:p>
                  </w:txbxContent>
                </v:textbox>
                <w10:wrap type="tight" anchory="margin"/>
              </v:shape>
            </w:pict>
          </mc:Fallback>
        </mc:AlternateContent>
      </w:r>
    </w:p>
    <w:p w14:paraId="25366791" w14:textId="77777777" w:rsidR="00C17192" w:rsidRPr="00E330B8" w:rsidRDefault="00C17192" w:rsidP="00C17192">
      <w:pPr>
        <w:rPr>
          <w:color w:val="807F7D"/>
        </w:rPr>
        <w:sectPr w:rsidR="00C17192" w:rsidRPr="00E330B8" w:rsidSect="00C17192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type w:val="oddPage"/>
          <w:pgSz w:w="12240" w:h="15840" w:code="1"/>
          <w:pgMar w:top="2160" w:right="1440" w:bottom="2880" w:left="1440" w:header="720" w:footer="720" w:gutter="0"/>
          <w:paperSrc w:first="15" w:other="15"/>
          <w:pgNumType w:start="1"/>
          <w:cols w:space="720"/>
          <w:titlePg/>
        </w:sectPr>
      </w:pPr>
    </w:p>
    <w:tbl>
      <w:tblPr>
        <w:tblW w:w="0" w:type="auto"/>
        <w:tblInd w:w="14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0EEE9"/>
        <w:tblLook w:val="01E0" w:firstRow="1" w:lastRow="1" w:firstColumn="1" w:lastColumn="1" w:noHBand="0" w:noVBand="0"/>
      </w:tblPr>
      <w:tblGrid>
        <w:gridCol w:w="7892"/>
      </w:tblGrid>
      <w:tr w:rsidR="00887603" w14:paraId="1B0C0B3D" w14:textId="77777777" w:rsidTr="00A90190">
        <w:tc>
          <w:tcPr>
            <w:tcW w:w="8118" w:type="dxa"/>
            <w:shd w:val="clear" w:color="auto" w:fill="F0EEE9"/>
          </w:tcPr>
          <w:p w14:paraId="332FE178" w14:textId="3FB75D22" w:rsidR="0062157A" w:rsidRPr="0062157A" w:rsidRDefault="00887603">
            <w:pPr>
              <w:pStyle w:val="TOC1"/>
              <w:rPr>
                <w:rFonts w:asciiTheme="minorHAnsi" w:eastAsiaTheme="minorEastAsia" w:hAnsiTheme="minorHAnsi" w:cstheme="minorBidi"/>
                <w:b w:val="0"/>
                <w:noProof/>
                <w:sz w:val="18"/>
                <w:szCs w:val="18"/>
              </w:rPr>
            </w:pPr>
            <w:r w:rsidRPr="00F25100">
              <w:rPr>
                <w:smallCaps/>
                <w:sz w:val="18"/>
                <w:szCs w:val="18"/>
              </w:rPr>
              <w:lastRenderedPageBreak/>
              <w:fldChar w:fldCharType="begin"/>
            </w:r>
            <w:r w:rsidRPr="00F25100">
              <w:rPr>
                <w:smallCaps/>
                <w:sz w:val="18"/>
                <w:szCs w:val="18"/>
              </w:rPr>
              <w:instrText xml:space="preserve"> TOC \o "1-2" \h \z \u </w:instrText>
            </w:r>
            <w:r w:rsidRPr="00F25100">
              <w:rPr>
                <w:smallCaps/>
                <w:sz w:val="18"/>
                <w:szCs w:val="18"/>
              </w:rPr>
              <w:fldChar w:fldCharType="separate"/>
            </w:r>
            <w:hyperlink w:anchor="_Toc112230966" w:history="1">
              <w:r w:rsidR="0062157A" w:rsidRPr="0062157A">
                <w:rPr>
                  <w:rStyle w:val="Hyperlink"/>
                  <w:noProof/>
                  <w:sz w:val="18"/>
                  <w:szCs w:val="18"/>
                </w:rPr>
                <w:t>1</w:t>
              </w:r>
              <w:r w:rsidR="0062157A" w:rsidRPr="0062157A">
                <w:rPr>
                  <w:rFonts w:asciiTheme="minorHAnsi" w:eastAsiaTheme="minorEastAsia" w:hAnsiTheme="minorHAnsi" w:cstheme="minorBidi"/>
                  <w:b w:val="0"/>
                  <w:noProof/>
                  <w:sz w:val="18"/>
                  <w:szCs w:val="18"/>
                </w:rPr>
                <w:tab/>
              </w:r>
              <w:r w:rsidR="0062157A" w:rsidRPr="0062157A">
                <w:rPr>
                  <w:rStyle w:val="Hyperlink"/>
                  <w:noProof/>
                  <w:sz w:val="18"/>
                  <w:szCs w:val="18"/>
                </w:rPr>
                <w:t>Introduction</w:t>
              </w:r>
              <w:r w:rsidR="0062157A"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="0062157A"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="0062157A"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_Toc112230966 \h </w:instrText>
              </w:r>
              <w:r w:rsidR="0062157A" w:rsidRPr="0062157A">
                <w:rPr>
                  <w:noProof/>
                  <w:webHidden/>
                  <w:sz w:val="18"/>
                  <w:szCs w:val="18"/>
                </w:rPr>
              </w:r>
              <w:r w:rsidR="0062157A"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2</w:t>
              </w:r>
              <w:r w:rsidR="0062157A"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4EE9907C" w14:textId="2308A1DD" w:rsidR="0062157A" w:rsidRPr="0062157A" w:rsidRDefault="0062157A">
            <w:pPr>
              <w:pStyle w:val="TOC1"/>
              <w:rPr>
                <w:rFonts w:asciiTheme="minorHAnsi" w:eastAsiaTheme="minorEastAsia" w:hAnsiTheme="minorHAnsi" w:cstheme="minorBidi"/>
                <w:b w:val="0"/>
                <w:noProof/>
                <w:sz w:val="18"/>
                <w:szCs w:val="18"/>
              </w:rPr>
            </w:pPr>
            <w:hyperlink w:anchor="_Toc112230967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1</w:t>
              </w:r>
              <w:r w:rsidRPr="0062157A">
                <w:rPr>
                  <w:rFonts w:asciiTheme="minorHAnsi" w:eastAsiaTheme="minorEastAsia" w:hAnsiTheme="minorHAnsi" w:cstheme="minorBidi"/>
                  <w:b w:val="0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Opening the Geometry and Solution Files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_Toc112230967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2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7158C15B" w14:textId="6C2BF4F7" w:rsidR="0062157A" w:rsidRPr="0062157A" w:rsidRDefault="0062157A">
            <w:pPr>
              <w:pStyle w:val="TOC1"/>
              <w:rPr>
                <w:rFonts w:asciiTheme="minorHAnsi" w:eastAsiaTheme="minorEastAsia" w:hAnsiTheme="minorHAnsi" w:cstheme="minorBidi"/>
                <w:b w:val="0"/>
                <w:noProof/>
                <w:sz w:val="18"/>
                <w:szCs w:val="18"/>
              </w:rPr>
            </w:pPr>
            <w:hyperlink w:anchor="_Toc112230968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2</w:t>
              </w:r>
              <w:r w:rsidRPr="0062157A">
                <w:rPr>
                  <w:rFonts w:asciiTheme="minorHAnsi" w:eastAsiaTheme="minorEastAsia" w:hAnsiTheme="minorHAnsi" w:cstheme="minorBidi"/>
                  <w:b w:val="0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Creating New Datasets with the Data Calculator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_Toc112230968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3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74FEB7DE" w14:textId="69DBCF7F" w:rsidR="0062157A" w:rsidRPr="0062157A" w:rsidRDefault="0062157A">
            <w:pPr>
              <w:pStyle w:val="TOC1"/>
              <w:rPr>
                <w:rFonts w:asciiTheme="minorHAnsi" w:eastAsiaTheme="minorEastAsia" w:hAnsiTheme="minorHAnsi" w:cstheme="minorBidi"/>
                <w:b w:val="0"/>
                <w:noProof/>
                <w:sz w:val="18"/>
                <w:szCs w:val="18"/>
              </w:rPr>
            </w:pPr>
            <w:hyperlink w:anchor="_Toc112230969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3</w:t>
              </w:r>
              <w:r w:rsidRPr="0062157A">
                <w:rPr>
                  <w:rFonts w:asciiTheme="minorHAnsi" w:eastAsiaTheme="minorEastAsia" w:hAnsiTheme="minorHAnsi" w:cstheme="minorBidi"/>
                  <w:b w:val="0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Contours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_Toc112230969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4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6AE0AA92" w14:textId="0F966460" w:rsidR="0062157A" w:rsidRPr="0062157A" w:rsidRDefault="0062157A">
            <w:pPr>
              <w:pStyle w:val="TOC2"/>
              <w:tabs>
                <w:tab w:val="left" w:pos="880"/>
              </w:tabs>
              <w:rPr>
                <w:rFonts w:asciiTheme="minorHAnsi" w:eastAsiaTheme="minorEastAsia" w:hAnsiTheme="minorHAnsi" w:cstheme="minorBidi"/>
                <w:noProof/>
                <w:sz w:val="18"/>
                <w:szCs w:val="18"/>
              </w:rPr>
            </w:pPr>
            <w:hyperlink w:anchor="_Toc112230970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3.1</w:t>
              </w:r>
              <w:r w:rsidRPr="0062157A">
                <w:rPr>
                  <w:rFonts w:asciiTheme="minorHAnsi" w:eastAsiaTheme="minorEastAsia" w:hAnsiTheme="minorHAnsi" w:cstheme="minorBidi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Turning on Contours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_Toc112230970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4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47FC84AC" w14:textId="784F2F9D" w:rsidR="0062157A" w:rsidRPr="0062157A" w:rsidRDefault="0062157A">
            <w:pPr>
              <w:pStyle w:val="TOC2"/>
              <w:tabs>
                <w:tab w:val="left" w:pos="880"/>
              </w:tabs>
              <w:rPr>
                <w:rFonts w:asciiTheme="minorHAnsi" w:eastAsiaTheme="minorEastAsia" w:hAnsiTheme="minorHAnsi" w:cstheme="minorBidi"/>
                <w:noProof/>
                <w:sz w:val="18"/>
                <w:szCs w:val="18"/>
              </w:rPr>
            </w:pPr>
            <w:hyperlink w:anchor="_Toc112230971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3.2</w:t>
              </w:r>
              <w:r w:rsidRPr="0062157A">
                <w:rPr>
                  <w:rFonts w:asciiTheme="minorHAnsi" w:eastAsiaTheme="minorEastAsia" w:hAnsiTheme="minorHAnsi" w:cstheme="minorBidi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Color Ramp Options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_Toc112230971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6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3D7A8809" w14:textId="32DCDA61" w:rsidR="0062157A" w:rsidRPr="0062157A" w:rsidRDefault="0062157A">
            <w:pPr>
              <w:pStyle w:val="TOC1"/>
              <w:rPr>
                <w:rFonts w:asciiTheme="minorHAnsi" w:eastAsiaTheme="minorEastAsia" w:hAnsiTheme="minorHAnsi" w:cstheme="minorBidi"/>
                <w:b w:val="0"/>
                <w:noProof/>
                <w:sz w:val="18"/>
                <w:szCs w:val="18"/>
              </w:rPr>
            </w:pPr>
            <w:hyperlink w:anchor="_Toc112230972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4</w:t>
              </w:r>
              <w:r w:rsidRPr="0062157A">
                <w:rPr>
                  <w:rFonts w:asciiTheme="minorHAnsi" w:eastAsiaTheme="minorEastAsia" w:hAnsiTheme="minorHAnsi" w:cstheme="minorBidi"/>
                  <w:b w:val="0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Vectors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_Toc112230972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7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20C19B09" w14:textId="47F81A06" w:rsidR="0062157A" w:rsidRPr="0062157A" w:rsidRDefault="0062157A">
            <w:pPr>
              <w:pStyle w:val="TOC1"/>
              <w:rPr>
                <w:rFonts w:asciiTheme="minorHAnsi" w:eastAsiaTheme="minorEastAsia" w:hAnsiTheme="minorHAnsi" w:cstheme="minorBidi"/>
                <w:b w:val="0"/>
                <w:noProof/>
                <w:sz w:val="18"/>
                <w:szCs w:val="18"/>
              </w:rPr>
            </w:pPr>
            <w:hyperlink w:anchor="_Toc112230973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5</w:t>
              </w:r>
              <w:r w:rsidRPr="0062157A">
                <w:rPr>
                  <w:rFonts w:asciiTheme="minorHAnsi" w:eastAsiaTheme="minorEastAsia" w:hAnsiTheme="minorHAnsi" w:cstheme="minorBidi"/>
                  <w:b w:val="0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Creating Animations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_Toc112230973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9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3E6572F9" w14:textId="6472BD46" w:rsidR="0062157A" w:rsidRPr="0062157A" w:rsidRDefault="0062157A">
            <w:pPr>
              <w:pStyle w:val="TOC2"/>
              <w:tabs>
                <w:tab w:val="left" w:pos="880"/>
              </w:tabs>
              <w:rPr>
                <w:rFonts w:asciiTheme="minorHAnsi" w:eastAsiaTheme="minorEastAsia" w:hAnsiTheme="minorHAnsi" w:cstheme="minorBidi"/>
                <w:noProof/>
                <w:sz w:val="18"/>
                <w:szCs w:val="18"/>
              </w:rPr>
            </w:pPr>
            <w:hyperlink w:anchor="_Toc112230974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5.1</w:t>
              </w:r>
              <w:r w:rsidRPr="0062157A">
                <w:rPr>
                  <w:rFonts w:asciiTheme="minorHAnsi" w:eastAsiaTheme="minorEastAsia" w:hAnsiTheme="minorHAnsi" w:cstheme="minorBidi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Creating a Film Loop Animation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_Toc112230974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9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54F897F7" w14:textId="02D51C0D" w:rsidR="0062157A" w:rsidRPr="0062157A" w:rsidRDefault="0062157A">
            <w:pPr>
              <w:pStyle w:val="TOC2"/>
              <w:tabs>
                <w:tab w:val="left" w:pos="880"/>
              </w:tabs>
              <w:rPr>
                <w:rFonts w:asciiTheme="minorHAnsi" w:eastAsiaTheme="minorEastAsia" w:hAnsiTheme="minorHAnsi" w:cstheme="minorBidi"/>
                <w:noProof/>
                <w:sz w:val="18"/>
                <w:szCs w:val="18"/>
              </w:rPr>
            </w:pPr>
            <w:hyperlink w:anchor="_Toc112230975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5.2</w:t>
              </w:r>
              <w:r w:rsidRPr="0062157A">
                <w:rPr>
                  <w:rFonts w:asciiTheme="minorHAnsi" w:eastAsiaTheme="minorEastAsia" w:hAnsiTheme="minorHAnsi" w:cstheme="minorBidi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Animating a Functional Surface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_Toc112230975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10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5FEAD2F1" w14:textId="661C89B1" w:rsidR="0062157A" w:rsidRPr="0062157A" w:rsidRDefault="0062157A">
            <w:pPr>
              <w:pStyle w:val="TOC2"/>
              <w:tabs>
                <w:tab w:val="left" w:pos="880"/>
              </w:tabs>
              <w:rPr>
                <w:rFonts w:asciiTheme="minorHAnsi" w:eastAsiaTheme="minorEastAsia" w:hAnsiTheme="minorHAnsi" w:cstheme="minorBidi"/>
                <w:noProof/>
                <w:sz w:val="18"/>
                <w:szCs w:val="18"/>
              </w:rPr>
            </w:pPr>
            <w:hyperlink w:anchor="_Toc112230976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5.3</w:t>
              </w:r>
              <w:r w:rsidRPr="0062157A">
                <w:rPr>
                  <w:rFonts w:asciiTheme="minorHAnsi" w:eastAsiaTheme="minorEastAsia" w:hAnsiTheme="minorHAnsi" w:cstheme="minorBidi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Creating a Flow Trace Animation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_Toc112230976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11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4EAB5D30" w14:textId="4CB72FE2" w:rsidR="0062157A" w:rsidRPr="0062157A" w:rsidRDefault="0062157A">
            <w:pPr>
              <w:pStyle w:val="TOC2"/>
              <w:tabs>
                <w:tab w:val="left" w:pos="880"/>
              </w:tabs>
              <w:rPr>
                <w:rFonts w:asciiTheme="minorHAnsi" w:eastAsiaTheme="minorEastAsia" w:hAnsiTheme="minorHAnsi" w:cstheme="minorBidi"/>
                <w:noProof/>
                <w:sz w:val="18"/>
                <w:szCs w:val="18"/>
              </w:rPr>
            </w:pPr>
            <w:hyperlink w:anchor="_Toc112230977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5.4</w:t>
              </w:r>
              <w:r w:rsidRPr="0062157A">
                <w:rPr>
                  <w:rFonts w:asciiTheme="minorHAnsi" w:eastAsiaTheme="minorEastAsia" w:hAnsiTheme="minorHAnsi" w:cstheme="minorBidi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Drogue Plot Animation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_Toc112230977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12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1F22DB06" w14:textId="699B78CB" w:rsidR="0062157A" w:rsidRPr="0062157A" w:rsidRDefault="0062157A">
            <w:pPr>
              <w:pStyle w:val="TOC1"/>
              <w:rPr>
                <w:rFonts w:asciiTheme="minorHAnsi" w:eastAsiaTheme="minorEastAsia" w:hAnsiTheme="minorHAnsi" w:cstheme="minorBidi"/>
                <w:b w:val="0"/>
                <w:noProof/>
                <w:sz w:val="18"/>
                <w:szCs w:val="18"/>
              </w:rPr>
            </w:pPr>
            <w:hyperlink w:anchor="_Toc112230978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6</w:t>
              </w:r>
              <w:r w:rsidRPr="0062157A">
                <w:rPr>
                  <w:rFonts w:asciiTheme="minorHAnsi" w:eastAsiaTheme="minorEastAsia" w:hAnsiTheme="minorHAnsi" w:cstheme="minorBidi"/>
                  <w:b w:val="0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2D Plots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_Toc112230978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14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17392DD4" w14:textId="38B55C03" w:rsidR="0062157A" w:rsidRPr="0062157A" w:rsidRDefault="0062157A">
            <w:pPr>
              <w:pStyle w:val="TOC1"/>
              <w:rPr>
                <w:rFonts w:asciiTheme="minorHAnsi" w:eastAsiaTheme="minorEastAsia" w:hAnsiTheme="minorHAnsi" w:cstheme="minorBidi"/>
                <w:b w:val="0"/>
                <w:noProof/>
                <w:sz w:val="18"/>
                <w:szCs w:val="18"/>
              </w:rPr>
            </w:pPr>
            <w:hyperlink w:anchor="_Toc112230979" w:history="1">
              <w:r w:rsidRPr="0062157A">
                <w:rPr>
                  <w:rStyle w:val="Hyperlink"/>
                  <w:noProof/>
                  <w:sz w:val="18"/>
                  <w:szCs w:val="18"/>
                </w:rPr>
                <w:t>7</w:t>
              </w:r>
              <w:r w:rsidRPr="0062157A">
                <w:rPr>
                  <w:rFonts w:asciiTheme="minorHAnsi" w:eastAsiaTheme="minorEastAsia" w:hAnsiTheme="minorHAnsi" w:cstheme="minorBidi"/>
                  <w:b w:val="0"/>
                  <w:noProof/>
                  <w:sz w:val="18"/>
                  <w:szCs w:val="18"/>
                </w:rPr>
                <w:tab/>
              </w:r>
              <w:r w:rsidRPr="0062157A">
                <w:rPr>
                  <w:rStyle w:val="Hyperlink"/>
                  <w:noProof/>
                  <w:sz w:val="18"/>
                  <w:szCs w:val="18"/>
                </w:rPr>
                <w:t>Conclusion</w:t>
              </w:r>
              <w:r w:rsidRPr="0062157A">
                <w:rPr>
                  <w:noProof/>
                  <w:webHidden/>
                  <w:sz w:val="18"/>
                  <w:szCs w:val="18"/>
                </w:rPr>
                <w:tab/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begin"/>
              </w:r>
              <w:r w:rsidRPr="0062157A">
                <w:rPr>
                  <w:noProof/>
                  <w:webHidden/>
                  <w:sz w:val="18"/>
                  <w:szCs w:val="18"/>
                </w:rPr>
                <w:instrText xml:space="preserve"> PAGEREF _Toc112230979 \h </w:instrText>
              </w:r>
              <w:r w:rsidRPr="0062157A">
                <w:rPr>
                  <w:noProof/>
                  <w:webHidden/>
                  <w:sz w:val="18"/>
                  <w:szCs w:val="18"/>
                </w:rPr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separate"/>
              </w:r>
              <w:r w:rsidR="003B5AF0">
                <w:rPr>
                  <w:noProof/>
                  <w:webHidden/>
                  <w:sz w:val="18"/>
                  <w:szCs w:val="18"/>
                </w:rPr>
                <w:t>14</w:t>
              </w:r>
              <w:r w:rsidRPr="0062157A">
                <w:rPr>
                  <w:noProof/>
                  <w:webHidden/>
                  <w:sz w:val="18"/>
                  <w:szCs w:val="18"/>
                </w:rPr>
                <w:fldChar w:fldCharType="end"/>
              </w:r>
            </w:hyperlink>
          </w:p>
          <w:p w14:paraId="079FDDC9" w14:textId="77777777" w:rsidR="00887603" w:rsidRPr="005B5313" w:rsidRDefault="00887603" w:rsidP="005B5313">
            <w:pPr>
              <w:spacing w:before="0" w:after="0"/>
              <w:ind w:left="0"/>
              <w:rPr>
                <w:sz w:val="6"/>
                <w:szCs w:val="6"/>
              </w:rPr>
            </w:pPr>
            <w:r w:rsidRPr="00F25100">
              <w:rPr>
                <w:smallCaps/>
                <w:sz w:val="18"/>
                <w:szCs w:val="18"/>
              </w:rPr>
              <w:fldChar w:fldCharType="end"/>
            </w:r>
          </w:p>
        </w:tc>
      </w:tr>
    </w:tbl>
    <w:p w14:paraId="3817E4E0" w14:textId="77777777" w:rsidR="004534B3" w:rsidRPr="000A20CA" w:rsidRDefault="00C17192" w:rsidP="0095174B">
      <w:pPr>
        <w:pStyle w:val="Heading1"/>
      </w:pPr>
      <w:bookmarkStart w:id="0" w:name="_Toc232911678"/>
      <w:bookmarkStart w:id="1" w:name="_Toc112230966"/>
      <w:bookmarkStart w:id="2" w:name="_Toc112844221"/>
      <w:bookmarkStart w:id="3" w:name="_Toc232911681"/>
      <w:r w:rsidRPr="0095174B">
        <w:t>Introduction</w:t>
      </w:r>
      <w:bookmarkEnd w:id="0"/>
      <w:bookmarkEnd w:id="1"/>
    </w:p>
    <w:p w14:paraId="6E1B8E4F" w14:textId="20A83066" w:rsidR="0095174B" w:rsidRPr="0095174B" w:rsidRDefault="00C246E1" w:rsidP="00980040">
      <w:pPr>
        <w:pStyle w:val="BodyText"/>
      </w:pPr>
      <w:bookmarkStart w:id="4" w:name="_Toc489450335"/>
      <w:bookmarkStart w:id="5" w:name="_Toc112230967"/>
      <w:bookmarkEnd w:id="2"/>
      <w:bookmarkEnd w:id="3"/>
      <w:r>
        <w:t>T</w:t>
      </w:r>
      <w:r w:rsidR="0095174B" w:rsidRPr="0095174B">
        <w:t xml:space="preserve">his tutorial </w:t>
      </w:r>
      <w:r>
        <w:t xml:space="preserve">covers </w:t>
      </w:r>
      <w:r w:rsidR="0095174B" w:rsidRPr="0095174B">
        <w:t>the steps of creating the data files for a WAVEWATCH III® (WW3) simulation in the Surface-water Modeling System (SMS). The online manual for SMS (</w:t>
      </w:r>
      <w:hyperlink r:id="rId18" w:history="1">
        <w:r w:rsidR="0095174B" w:rsidRPr="0095174B">
          <w:rPr>
            <w:rStyle w:val="Hyperlink"/>
          </w:rPr>
          <w:t>https://www.xmswiki.com/wiki</w:t>
        </w:r>
      </w:hyperlink>
      <w:r w:rsidR="0095174B" w:rsidRPr="0095174B">
        <w:t>) includes detailed explanation of SMS.</w:t>
      </w:r>
    </w:p>
    <w:p w14:paraId="5BC8CF0C" w14:textId="49012087" w:rsidR="0095174B" w:rsidRPr="0095174B" w:rsidRDefault="0095174B" w:rsidP="00980040">
      <w:pPr>
        <w:pStyle w:val="BodyText"/>
      </w:pPr>
      <w:r w:rsidRPr="0095174B">
        <w:t>A WW3 simulation consists of the following components:</w:t>
      </w:r>
    </w:p>
    <w:p w14:paraId="41BBD8D3" w14:textId="3B84B1F8" w:rsidR="0095174B" w:rsidRPr="0095174B" w:rsidRDefault="0095174B" w:rsidP="00980040">
      <w:pPr>
        <w:pStyle w:val="BodyText"/>
        <w:numPr>
          <w:ilvl w:val="0"/>
          <w:numId w:val="24"/>
        </w:numPr>
      </w:pPr>
      <w:r w:rsidRPr="0095174B">
        <w:t>an unstructured grid</w:t>
      </w:r>
      <w:r w:rsidR="005F2DD1">
        <w:t xml:space="preserve"> (</w:t>
      </w:r>
      <w:proofErr w:type="spellStart"/>
      <w:r w:rsidR="005F2DD1">
        <w:t>UGrid</w:t>
      </w:r>
      <w:proofErr w:type="spellEnd"/>
      <w:r w:rsidR="005F2DD1">
        <w:t>)</w:t>
      </w:r>
      <w:r w:rsidRPr="0095174B">
        <w:t xml:space="preserve"> or mesh of triangular cells/elements</w:t>
      </w:r>
    </w:p>
    <w:p w14:paraId="5E79EBD8" w14:textId="77777777" w:rsidR="0095174B" w:rsidRPr="0095174B" w:rsidRDefault="0095174B" w:rsidP="00980040">
      <w:pPr>
        <w:pStyle w:val="BodyText"/>
        <w:numPr>
          <w:ilvl w:val="0"/>
          <w:numId w:val="24"/>
        </w:numPr>
      </w:pPr>
      <w:r w:rsidRPr="0095174B">
        <w:t xml:space="preserve">a </w:t>
      </w:r>
      <w:proofErr w:type="gramStart"/>
      <w:r w:rsidRPr="0095174B">
        <w:t>wave energy spectra</w:t>
      </w:r>
      <w:proofErr w:type="gramEnd"/>
      <w:r w:rsidRPr="0095174B">
        <w:t xml:space="preserve"> defined at a specified location</w:t>
      </w:r>
    </w:p>
    <w:p w14:paraId="0659AB78" w14:textId="77777777" w:rsidR="0095174B" w:rsidRPr="0095174B" w:rsidRDefault="0095174B" w:rsidP="00980040">
      <w:pPr>
        <w:pStyle w:val="BodyText"/>
        <w:numPr>
          <w:ilvl w:val="0"/>
          <w:numId w:val="24"/>
        </w:numPr>
      </w:pPr>
      <w:r w:rsidRPr="0095174B">
        <w:t xml:space="preserve">a set of model parameters </w:t>
      </w:r>
    </w:p>
    <w:p w14:paraId="3913C095" w14:textId="672CEAB9" w:rsidR="0095174B" w:rsidRPr="0095174B" w:rsidRDefault="00403217" w:rsidP="00980040">
      <w:pPr>
        <w:pStyle w:val="BodyText"/>
      </w:pPr>
      <w:r>
        <w:t>This tutorial begins with some of the components having already been created. Specifically, the 2D mesh used for the simulation has already been generated. An example of how a mesh like this can be generated is found</w:t>
      </w:r>
      <w:r w:rsidR="00863FB7">
        <w:t xml:space="preserve"> in the “Mesh Generation” tutorial</w:t>
      </w:r>
      <w:r w:rsidR="0095174B" w:rsidRPr="0095174B">
        <w:t>.</w:t>
      </w:r>
    </w:p>
    <w:bookmarkEnd w:id="4"/>
    <w:bookmarkEnd w:id="5"/>
    <w:p w14:paraId="32867A77" w14:textId="5B604FD4" w:rsidR="0095174B" w:rsidRPr="0095174B" w:rsidRDefault="0095174B" w:rsidP="00002BD5">
      <w:pPr>
        <w:pStyle w:val="Heading1"/>
      </w:pPr>
      <w:r w:rsidRPr="0095174B">
        <w:t xml:space="preserve">Getting started </w:t>
      </w:r>
    </w:p>
    <w:p w14:paraId="1B9F4C09" w14:textId="77777777" w:rsidR="00E85CE8" w:rsidRDefault="00E85CE8" w:rsidP="00980040">
      <w:pPr>
        <w:pStyle w:val="BodyText"/>
      </w:pPr>
      <w:r>
        <w:t>Start by importing a project file containing an existing mesh:</w:t>
      </w:r>
    </w:p>
    <w:p w14:paraId="4934B256" w14:textId="77777777" w:rsidR="00E85CE8" w:rsidRDefault="00E85CE8" w:rsidP="00E85CE8">
      <w:pPr>
        <w:numPr>
          <w:ilvl w:val="0"/>
          <w:numId w:val="54"/>
        </w:numPr>
      </w:pPr>
      <w:r>
        <w:t xml:space="preserve">Launch the </w:t>
      </w:r>
      <w:r w:rsidRPr="000C535D">
        <w:t xml:space="preserve">SMS </w:t>
      </w:r>
      <w:r>
        <w:t>application</w:t>
      </w:r>
      <w:r>
        <w:rPr>
          <w:i/>
        </w:rPr>
        <w:t>.</w:t>
      </w:r>
      <w:r>
        <w:t xml:space="preserve"> </w:t>
      </w:r>
    </w:p>
    <w:p w14:paraId="05AA6882" w14:textId="77777777" w:rsidR="00E85CE8" w:rsidRDefault="00E85CE8" w:rsidP="00E85CE8">
      <w:pPr>
        <w:numPr>
          <w:ilvl w:val="0"/>
          <w:numId w:val="54"/>
        </w:numPr>
      </w:pPr>
      <w:r>
        <w:t xml:space="preserve">Select </w:t>
      </w:r>
      <w:r w:rsidRPr="00E34B3C">
        <w:rPr>
          <w:i/>
        </w:rPr>
        <w:t>File</w:t>
      </w:r>
      <w:r>
        <w:t xml:space="preserve"> | </w:t>
      </w:r>
      <w:r w:rsidRPr="00E34B3C">
        <w:rPr>
          <w:b/>
        </w:rPr>
        <w:t>Open</w:t>
      </w:r>
      <w:r>
        <w:rPr>
          <w:b/>
        </w:rPr>
        <w:t>…</w:t>
      </w:r>
      <w:r>
        <w:t xml:space="preserve"> to bring up the </w:t>
      </w:r>
      <w:r w:rsidRPr="00E34B3C">
        <w:rPr>
          <w:i/>
        </w:rPr>
        <w:t>Open</w:t>
      </w:r>
      <w:r>
        <w:t xml:space="preserve"> dialog.</w:t>
      </w:r>
    </w:p>
    <w:p w14:paraId="7577FFD7" w14:textId="77777777" w:rsidR="00E85CE8" w:rsidRDefault="00E85CE8" w:rsidP="00E85CE8">
      <w:pPr>
        <w:numPr>
          <w:ilvl w:val="0"/>
          <w:numId w:val="54"/>
        </w:numPr>
      </w:pPr>
      <w:r>
        <w:t>Select “Project Files (*.</w:t>
      </w:r>
      <w:proofErr w:type="spellStart"/>
      <w:r>
        <w:t>sms</w:t>
      </w:r>
      <w:proofErr w:type="spellEnd"/>
      <w:r>
        <w:t xml:space="preserve">)” from the </w:t>
      </w:r>
      <w:r w:rsidRPr="00AA65F1">
        <w:rPr>
          <w:i/>
        </w:rPr>
        <w:t>Files of type</w:t>
      </w:r>
      <w:r>
        <w:t xml:space="preserve"> drop-down.</w:t>
      </w:r>
    </w:p>
    <w:p w14:paraId="179ED94A" w14:textId="3E9A5DD4" w:rsidR="00E85CE8" w:rsidRDefault="00E85CE8" w:rsidP="00E85CE8">
      <w:pPr>
        <w:numPr>
          <w:ilvl w:val="0"/>
          <w:numId w:val="54"/>
        </w:numPr>
      </w:pPr>
      <w:r>
        <w:t xml:space="preserve">Browse to the </w:t>
      </w:r>
      <w:r w:rsidRPr="00AA65F1">
        <w:rPr>
          <w:i/>
        </w:rPr>
        <w:t>data</w:t>
      </w:r>
      <w:r>
        <w:rPr>
          <w:i/>
        </w:rPr>
        <w:t xml:space="preserve"> </w:t>
      </w:r>
      <w:r w:rsidRPr="00AA65F1">
        <w:rPr>
          <w:i/>
        </w:rPr>
        <w:t>files</w:t>
      </w:r>
      <w:r>
        <w:t xml:space="preserve"> folder for this tutorial and select “</w:t>
      </w:r>
      <w:proofErr w:type="spellStart"/>
      <w:r>
        <w:t>start</w:t>
      </w:r>
      <w:r>
        <w:t>.sms</w:t>
      </w:r>
      <w:proofErr w:type="spellEnd"/>
      <w:r>
        <w:t>”.</w:t>
      </w:r>
    </w:p>
    <w:p w14:paraId="44029ADD" w14:textId="77777777" w:rsidR="00E85CE8" w:rsidRDefault="00E85CE8" w:rsidP="00E85CE8">
      <w:pPr>
        <w:numPr>
          <w:ilvl w:val="0"/>
          <w:numId w:val="54"/>
        </w:numPr>
      </w:pPr>
      <w:r>
        <w:t xml:space="preserve">Click </w:t>
      </w:r>
      <w:r w:rsidRPr="00516000">
        <w:rPr>
          <w:b/>
        </w:rPr>
        <w:t>Open</w:t>
      </w:r>
      <w:r>
        <w:t xml:space="preserve"> to import the project and exit the </w:t>
      </w:r>
      <w:r w:rsidRPr="00AA65F1">
        <w:rPr>
          <w:i/>
        </w:rPr>
        <w:t>Open</w:t>
      </w:r>
      <w:r>
        <w:t xml:space="preserve"> dialog.</w:t>
      </w:r>
    </w:p>
    <w:p w14:paraId="32FBE5DB" w14:textId="32E1861A" w:rsidR="00E85CE8" w:rsidRDefault="00E85CE8" w:rsidP="00980040">
      <w:pPr>
        <w:pStyle w:val="BodyText"/>
      </w:pPr>
      <w:r>
        <w:t xml:space="preserve">The project should appear </w:t>
      </w:r>
      <w:proofErr w:type="gramStart"/>
      <w:r>
        <w:t>similar to</w:t>
      </w:r>
      <w:proofErr w:type="gramEnd"/>
      <w:r w:rsidR="00542C19">
        <w:t xml:space="preserve"> </w:t>
      </w:r>
      <w:r w:rsidR="00542C19">
        <w:fldChar w:fldCharType="begin"/>
      </w:r>
      <w:r w:rsidR="00542C19">
        <w:instrText xml:space="preserve"> REF _Ref204097043 \h </w:instrText>
      </w:r>
      <w:r w:rsidR="00542C19">
        <w:fldChar w:fldCharType="separate"/>
      </w:r>
      <w:r w:rsidR="00542C19">
        <w:t xml:space="preserve">Figure </w:t>
      </w:r>
      <w:r w:rsidR="00542C19">
        <w:rPr>
          <w:noProof/>
        </w:rPr>
        <w:t>1</w:t>
      </w:r>
      <w:r w:rsidR="00542C19">
        <w:fldChar w:fldCharType="end"/>
      </w:r>
      <w:r>
        <w:t>. The project contains an elevation raster, a coarse mesh covering that raster and a couple of display themes that will be used later. Refer to the display themes tutorials for more information on creating display themes.</w:t>
      </w:r>
    </w:p>
    <w:p w14:paraId="5CEDE235" w14:textId="77777777" w:rsidR="00542C19" w:rsidRDefault="006912A8" w:rsidP="00980040">
      <w:pPr>
        <w:pStyle w:val="BodyText"/>
      </w:pPr>
      <w:r w:rsidRPr="006912A8">
        <w:lastRenderedPageBreak/>
        <w:drawing>
          <wp:inline distT="0" distB="0" distL="0" distR="0" wp14:anchorId="4E0F1273" wp14:editId="30565D45">
            <wp:extent cx="4572000" cy="2953512"/>
            <wp:effectExtent l="19050" t="19050" r="19050" b="18415"/>
            <wp:docPr id="680212577" name="Picture 1" descr="A map of a sea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212577" name="Picture 1" descr="A map of a sea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9535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3EAC9E" w14:textId="6025F58C" w:rsidR="006912A8" w:rsidRDefault="00542C19" w:rsidP="00542C19">
      <w:pPr>
        <w:pStyle w:val="Caption"/>
      </w:pPr>
      <w:bookmarkStart w:id="6" w:name="_Ref204097043"/>
      <w:r>
        <w:t xml:space="preserve">Figure </w:t>
      </w:r>
      <w:fldSimple w:instr=" SEQ Figure \* ARABIC ">
        <w:r w:rsidR="00915108">
          <w:rPr>
            <w:noProof/>
          </w:rPr>
          <w:t>1</w:t>
        </w:r>
      </w:fldSimple>
      <w:bookmarkEnd w:id="6"/>
      <w:r>
        <w:t xml:space="preserve">      Initial project</w:t>
      </w:r>
    </w:p>
    <w:p w14:paraId="1D018D55" w14:textId="6DD74860" w:rsidR="0095174B" w:rsidRPr="0095174B" w:rsidRDefault="0095174B" w:rsidP="0059076E">
      <w:pPr>
        <w:pStyle w:val="Heading1"/>
      </w:pPr>
      <w:r w:rsidRPr="0095174B">
        <w:t>Define wave spectra</w:t>
      </w:r>
    </w:p>
    <w:p w14:paraId="5F97ACE0" w14:textId="77777777" w:rsidR="0095174B" w:rsidRPr="0095174B" w:rsidRDefault="0095174B" w:rsidP="00980040">
      <w:pPr>
        <w:pStyle w:val="BodyText"/>
      </w:pPr>
    </w:p>
    <w:p w14:paraId="3CC3252F" w14:textId="1A070CEE" w:rsidR="0095174B" w:rsidRPr="0095174B" w:rsidRDefault="0095174B" w:rsidP="00980040">
      <w:pPr>
        <w:pStyle w:val="BodyText"/>
      </w:pPr>
      <w:r w:rsidRPr="0095174B">
        <w:t>In addition to a mesh, WW3 requires a set of wave conditions to be simulated.</w:t>
      </w:r>
    </w:p>
    <w:p w14:paraId="25765BE9" w14:textId="2E91DF48" w:rsidR="0095174B" w:rsidRPr="0095174B" w:rsidRDefault="0095174B" w:rsidP="0059076E">
      <w:pPr>
        <w:pStyle w:val="Heading2"/>
      </w:pPr>
      <w:r w:rsidRPr="0095174B">
        <w:t>Define a spectral coverage</w:t>
      </w:r>
    </w:p>
    <w:p w14:paraId="48B0B955" w14:textId="77777777" w:rsidR="0095174B" w:rsidRPr="0095174B" w:rsidRDefault="0095174B" w:rsidP="00980040">
      <w:pPr>
        <w:pStyle w:val="BodyText"/>
      </w:pPr>
      <w:r w:rsidRPr="0095174B">
        <w:t>Wave conditions are represented as wave spectra, associated with a specific geographic location. SMS manages these on a spectral coverage.</w:t>
      </w:r>
    </w:p>
    <w:p w14:paraId="5452C964" w14:textId="77777777" w:rsidR="0095174B" w:rsidRDefault="0095174B" w:rsidP="00980040">
      <w:pPr>
        <w:pStyle w:val="BodyText"/>
      </w:pPr>
      <w:r w:rsidRPr="0095174B">
        <w:t>To illustrate this:</w:t>
      </w:r>
    </w:p>
    <w:p w14:paraId="52A7491A" w14:textId="77777777" w:rsidR="00617581" w:rsidRDefault="00617581" w:rsidP="00617581">
      <w:pPr>
        <w:numPr>
          <w:ilvl w:val="0"/>
          <w:numId w:val="55"/>
        </w:numPr>
      </w:pPr>
      <w:r>
        <w:t>Right-click on “</w:t>
      </w:r>
      <w:r>
        <w:rPr>
          <w:noProof/>
        </w:rPr>
        <w:drawing>
          <wp:inline distT="0" distB="0" distL="0" distR="0" wp14:anchorId="31A39BDF" wp14:editId="3D016B68">
            <wp:extent cx="152400" cy="152400"/>
            <wp:effectExtent l="0" t="0" r="0" b="0"/>
            <wp:docPr id="114" name="Picture 114" descr="File:Map Folder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File:Map Folder.sv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Map Data” and select </w:t>
      </w:r>
      <w:r w:rsidRPr="004A5F56">
        <w:rPr>
          <w:b/>
        </w:rPr>
        <w:t>New Coverage</w:t>
      </w:r>
      <w:r>
        <w:t xml:space="preserve"> to bring up the </w:t>
      </w:r>
      <w:r w:rsidRPr="004A5F56">
        <w:rPr>
          <w:i/>
        </w:rPr>
        <w:t>New Coverage</w:t>
      </w:r>
      <w:r>
        <w:t xml:space="preserve"> dialog.</w:t>
      </w:r>
    </w:p>
    <w:p w14:paraId="76AC397E" w14:textId="2EDC1C0E" w:rsidR="00617581" w:rsidRDefault="00617581" w:rsidP="00617581">
      <w:pPr>
        <w:numPr>
          <w:ilvl w:val="0"/>
          <w:numId w:val="55"/>
        </w:numPr>
      </w:pPr>
      <w:r>
        <w:t xml:space="preserve">In the </w:t>
      </w:r>
      <w:r w:rsidRPr="00C35459">
        <w:rPr>
          <w:i/>
        </w:rPr>
        <w:t>Coverage Type</w:t>
      </w:r>
      <w:r>
        <w:t xml:space="preserve"> section, </w:t>
      </w:r>
      <w:r w:rsidRPr="00AA60BD">
        <w:t xml:space="preserve">under </w:t>
      </w:r>
      <w:r>
        <w:rPr>
          <w:i/>
        </w:rPr>
        <w:t>Generic</w:t>
      </w:r>
      <w:r>
        <w:t xml:space="preserve"> select </w:t>
      </w:r>
      <w:r>
        <w:rPr>
          <w:b/>
        </w:rPr>
        <w:t>Spectral</w:t>
      </w:r>
      <w:r>
        <w:t>.</w:t>
      </w:r>
    </w:p>
    <w:p w14:paraId="482688D0" w14:textId="2EA63FBD" w:rsidR="00617581" w:rsidRDefault="00617581" w:rsidP="00617581">
      <w:pPr>
        <w:numPr>
          <w:ilvl w:val="0"/>
          <w:numId w:val="55"/>
        </w:numPr>
      </w:pPr>
      <w:r>
        <w:t xml:space="preserve">For the </w:t>
      </w:r>
      <w:r w:rsidRPr="00C35459">
        <w:rPr>
          <w:i/>
          <w:iCs/>
        </w:rPr>
        <w:t>Coverage Name</w:t>
      </w:r>
      <w:r>
        <w:rPr>
          <w:i/>
          <w:iCs/>
        </w:rPr>
        <w:t>,</w:t>
      </w:r>
      <w:r>
        <w:t xml:space="preserve"> enter “</w:t>
      </w:r>
      <w:proofErr w:type="spellStart"/>
      <w:r>
        <w:t>Global_Spectra</w:t>
      </w:r>
      <w:proofErr w:type="spellEnd"/>
      <w:r>
        <w:t xml:space="preserve">”. </w:t>
      </w:r>
    </w:p>
    <w:p w14:paraId="095B7F17" w14:textId="65E1D1E4" w:rsidR="00617581" w:rsidRDefault="00617581" w:rsidP="00617581">
      <w:pPr>
        <w:numPr>
          <w:ilvl w:val="0"/>
          <w:numId w:val="55"/>
        </w:numPr>
      </w:pPr>
      <w:r>
        <w:t xml:space="preserve">Click </w:t>
      </w:r>
      <w:r w:rsidRPr="00C35459">
        <w:rPr>
          <w:b/>
        </w:rPr>
        <w:t xml:space="preserve">OK </w:t>
      </w:r>
      <w:r w:rsidRPr="00035141">
        <w:t xml:space="preserve">to close the </w:t>
      </w:r>
      <w:r w:rsidRPr="00C35459">
        <w:rPr>
          <w:i/>
        </w:rPr>
        <w:t>New Coverage</w:t>
      </w:r>
      <w:r w:rsidRPr="00035141">
        <w:t xml:space="preserve"> dialog</w:t>
      </w:r>
      <w:r>
        <w:t xml:space="preserve"> and create the new “</w:t>
      </w:r>
      <w:r>
        <w:rPr>
          <w:noProof/>
        </w:rPr>
        <w:drawing>
          <wp:inline distT="0" distB="0" distL="0" distR="0" wp14:anchorId="404B6BA1" wp14:editId="286CC3C0">
            <wp:extent cx="142875" cy="114300"/>
            <wp:effectExtent l="0" t="0" r="9525" b="0"/>
            <wp:docPr id="113" name="Picture 113" descr="File:Coverage Active Icon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File:Coverage Active Icon.sv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proofErr w:type="spellStart"/>
      <w:r>
        <w:t>Global_Spectra</w:t>
      </w:r>
      <w:proofErr w:type="spellEnd"/>
      <w:r>
        <w:t>” coverage in the Project Explorer.</w:t>
      </w:r>
    </w:p>
    <w:p w14:paraId="16273B92" w14:textId="77777777" w:rsidR="00617581" w:rsidRPr="00A02677" w:rsidRDefault="00617581" w:rsidP="00617581">
      <w:pPr>
        <w:numPr>
          <w:ilvl w:val="0"/>
          <w:numId w:val="55"/>
        </w:numPr>
      </w:pPr>
      <w:r>
        <w:t>In the Project Explorer, right-click on “</w:t>
      </w:r>
      <w:r>
        <w:rPr>
          <w:noProof/>
        </w:rPr>
        <w:drawing>
          <wp:inline distT="0" distB="0" distL="0" distR="0" wp14:anchorId="6F9E626E" wp14:editId="5359F463">
            <wp:extent cx="152400" cy="152400"/>
            <wp:effectExtent l="0" t="0" r="0" b="0"/>
            <wp:docPr id="2040872208" name="Picture 2040872208" descr="File:Map Folder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File:Map Folder.sv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Map Data” and select </w:t>
      </w:r>
      <w:r>
        <w:rPr>
          <w:b/>
          <w:bCs/>
        </w:rPr>
        <w:t xml:space="preserve">New Folder. </w:t>
      </w:r>
    </w:p>
    <w:p w14:paraId="7A251BF0" w14:textId="3D455D03" w:rsidR="00617581" w:rsidRDefault="00617581" w:rsidP="00617581">
      <w:pPr>
        <w:numPr>
          <w:ilvl w:val="0"/>
          <w:numId w:val="55"/>
        </w:numPr>
      </w:pPr>
      <w:r>
        <w:t>Rename the new folder to “</w:t>
      </w:r>
      <w:r>
        <w:t>WW3</w:t>
      </w:r>
      <w:r>
        <w:t>”.</w:t>
      </w:r>
    </w:p>
    <w:p w14:paraId="7CADC676" w14:textId="6E8E67FD" w:rsidR="00617581" w:rsidRDefault="00617581" w:rsidP="00617581">
      <w:pPr>
        <w:numPr>
          <w:ilvl w:val="0"/>
          <w:numId w:val="55"/>
        </w:numPr>
      </w:pPr>
      <w:r>
        <w:t>Drag the “</w:t>
      </w:r>
      <w:r>
        <w:rPr>
          <w:noProof/>
        </w:rPr>
        <w:drawing>
          <wp:inline distT="0" distB="0" distL="0" distR="0" wp14:anchorId="0478DFEC" wp14:editId="2C331DE1">
            <wp:extent cx="142875" cy="114300"/>
            <wp:effectExtent l="0" t="0" r="9525" b="0"/>
            <wp:docPr id="112" name="Picture 112" descr="File:Coverage Active Icon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File:Coverage Active Icon.sv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proofErr w:type="spellStart"/>
      <w:r>
        <w:t>Global_Spectra</w:t>
      </w:r>
      <w:proofErr w:type="spellEnd"/>
      <w:r>
        <w:t>” coverage to be under the “</w:t>
      </w:r>
      <w:r>
        <w:rPr>
          <w:noProof/>
        </w:rPr>
        <w:drawing>
          <wp:inline distT="0" distB="0" distL="0" distR="0" wp14:anchorId="400DFC9B" wp14:editId="68384FCA">
            <wp:extent cx="142875" cy="123825"/>
            <wp:effectExtent l="0" t="0" r="9525" b="9525"/>
            <wp:docPr id="111" name="Picture 111" descr="File:Generic Folder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File:Generic Folder.sv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>WW3</w:t>
      </w:r>
      <w:r>
        <w:t xml:space="preserve">” folder. </w:t>
      </w:r>
    </w:p>
    <w:p w14:paraId="4A88658D" w14:textId="578B19A4" w:rsidR="0095174B" w:rsidRPr="0095174B" w:rsidRDefault="0095174B" w:rsidP="0059076E">
      <w:pPr>
        <w:pStyle w:val="Heading2"/>
      </w:pPr>
      <w:r w:rsidRPr="0095174B">
        <w:t>Define spectral point (location of the spectra)</w:t>
      </w:r>
    </w:p>
    <w:p w14:paraId="6DACBC8B" w14:textId="77777777" w:rsidR="0095174B" w:rsidRPr="0095174B" w:rsidRDefault="0095174B" w:rsidP="00980040">
      <w:pPr>
        <w:pStyle w:val="BodyText"/>
      </w:pPr>
      <w:r w:rsidRPr="0095174B">
        <w:t>The location associated with wave conditions is defined as a spectral point in the spectral coverage.</w:t>
      </w:r>
    </w:p>
    <w:p w14:paraId="61E27588" w14:textId="77777777" w:rsidR="0095174B" w:rsidRPr="0095174B" w:rsidRDefault="0095174B" w:rsidP="00980040">
      <w:pPr>
        <w:pStyle w:val="BodyText"/>
      </w:pPr>
      <w:r w:rsidRPr="0095174B">
        <w:t>To illustrate this:</w:t>
      </w:r>
    </w:p>
    <w:p w14:paraId="1CDC1B89" w14:textId="71A1DB98" w:rsidR="00FE7EF9" w:rsidRDefault="00FE7EF9" w:rsidP="00FE7EF9">
      <w:pPr>
        <w:numPr>
          <w:ilvl w:val="0"/>
          <w:numId w:val="56"/>
        </w:numPr>
      </w:pPr>
      <w:r>
        <w:lastRenderedPageBreak/>
        <w:t xml:space="preserve">Using the </w:t>
      </w:r>
      <w:r w:rsidRPr="004A5F56">
        <w:rPr>
          <w:b/>
        </w:rPr>
        <w:t xml:space="preserve">Create Feature Point </w:t>
      </w:r>
      <w:r>
        <w:rPr>
          <w:noProof/>
        </w:rPr>
        <w:drawing>
          <wp:inline distT="0" distB="0" distL="0" distR="0" wp14:anchorId="43191ABB" wp14:editId="3523481C">
            <wp:extent cx="133350" cy="123825"/>
            <wp:effectExtent l="0" t="0" r="0" b="9525"/>
            <wp:docPr id="99" name="Picture 99" descr="File:Create Points Tool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File:Create Points Tool.sv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tool, create a feature point </w:t>
      </w:r>
      <w:r w:rsidRPr="0095174B">
        <w:t>somewhere near the middle of the offshore boundary</w:t>
      </w:r>
      <w:r>
        <w:t xml:space="preserve"> as in</w:t>
      </w:r>
      <w:r w:rsidR="00915108">
        <w:t xml:space="preserve"> </w:t>
      </w:r>
      <w:r w:rsidR="00915108">
        <w:fldChar w:fldCharType="begin"/>
      </w:r>
      <w:r w:rsidR="00915108">
        <w:instrText xml:space="preserve"> REF _Ref204172530 \h </w:instrText>
      </w:r>
      <w:r w:rsidR="00915108">
        <w:fldChar w:fldCharType="separate"/>
      </w:r>
      <w:r w:rsidR="00915108">
        <w:t xml:space="preserve">Figure </w:t>
      </w:r>
      <w:r w:rsidR="00915108">
        <w:rPr>
          <w:noProof/>
        </w:rPr>
        <w:t>2</w:t>
      </w:r>
      <w:r w:rsidR="00915108">
        <w:fldChar w:fldCharType="end"/>
      </w:r>
      <w:r>
        <w:t>.</w:t>
      </w:r>
    </w:p>
    <w:p w14:paraId="71B32B22" w14:textId="77777777" w:rsidR="00915108" w:rsidRDefault="005753D5" w:rsidP="00980040">
      <w:pPr>
        <w:pStyle w:val="BodyText"/>
      </w:pPr>
      <w:r w:rsidRPr="005753D5">
        <w:drawing>
          <wp:inline distT="0" distB="0" distL="0" distR="0" wp14:anchorId="59F88716" wp14:editId="7DE64E6F">
            <wp:extent cx="4572000" cy="3108960"/>
            <wp:effectExtent l="19050" t="19050" r="19050" b="15240"/>
            <wp:docPr id="1327109241" name="Picture 1" descr="A map of a sea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109241" name="Picture 1" descr="A map of a sea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089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C4D20B9" w14:textId="4ACDF5A0" w:rsidR="0095174B" w:rsidRPr="0095174B" w:rsidRDefault="00915108" w:rsidP="00915108">
      <w:pPr>
        <w:pStyle w:val="Caption"/>
      </w:pPr>
      <w:bookmarkStart w:id="7" w:name="_Ref204172530"/>
      <w:r>
        <w:t xml:space="preserve">Figure </w:t>
      </w:r>
      <w:fldSimple w:instr=" SEQ Figure \* ARABIC ">
        <w:r>
          <w:rPr>
            <w:noProof/>
          </w:rPr>
          <w:t>2</w:t>
        </w:r>
      </w:fldSimple>
      <w:bookmarkEnd w:id="7"/>
      <w:r>
        <w:t xml:space="preserve">     Spectral point general location</w:t>
      </w:r>
    </w:p>
    <w:p w14:paraId="24E3A687" w14:textId="1841DBB4" w:rsidR="0095174B" w:rsidRPr="0095174B" w:rsidRDefault="0095174B" w:rsidP="0059076E">
      <w:pPr>
        <w:pStyle w:val="Heading2"/>
      </w:pPr>
      <w:r w:rsidRPr="0095174B">
        <w:t>Define spectral grid</w:t>
      </w:r>
    </w:p>
    <w:p w14:paraId="4C785BB0" w14:textId="77777777" w:rsidR="0095174B" w:rsidRPr="0095174B" w:rsidRDefault="0095174B" w:rsidP="00980040">
      <w:pPr>
        <w:pStyle w:val="BodyText"/>
      </w:pPr>
      <w:r w:rsidRPr="0095174B">
        <w:t>WW3 requires a specific type of spectral grid. This grid is created in SMS as an attribute of the spectral point.</w:t>
      </w:r>
    </w:p>
    <w:p w14:paraId="179154D1" w14:textId="77777777" w:rsidR="0095174B" w:rsidRPr="0095174B" w:rsidRDefault="0095174B" w:rsidP="00980040">
      <w:pPr>
        <w:pStyle w:val="BodyText"/>
      </w:pPr>
      <w:r w:rsidRPr="0095174B">
        <w:t>To illustrate this:</w:t>
      </w:r>
    </w:p>
    <w:p w14:paraId="56B3BA19" w14:textId="77777777" w:rsidR="00980040" w:rsidRDefault="00980040" w:rsidP="00980040">
      <w:pPr>
        <w:numPr>
          <w:ilvl w:val="0"/>
          <w:numId w:val="58"/>
        </w:numPr>
      </w:pPr>
      <w:r>
        <w:t xml:space="preserve">Using the </w:t>
      </w:r>
      <w:r w:rsidRPr="00A4618F">
        <w:rPr>
          <w:b/>
        </w:rPr>
        <w:t xml:space="preserve">Select Feature Point </w:t>
      </w:r>
      <w:r>
        <w:rPr>
          <w:noProof/>
        </w:rPr>
        <w:drawing>
          <wp:inline distT="0" distB="0" distL="0" distR="0" wp14:anchorId="3933B31A" wp14:editId="0F6ABD00">
            <wp:extent cx="142875" cy="152400"/>
            <wp:effectExtent l="0" t="0" r="9525" b="0"/>
            <wp:docPr id="97" name="Picture 97" descr="File:SMS Select Node Tool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File:SMS Select Node Tool.sv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tool, select the </w:t>
      </w:r>
      <w:proofErr w:type="gramStart"/>
      <w:r>
        <w:t>newly-created</w:t>
      </w:r>
      <w:proofErr w:type="gramEnd"/>
      <w:r>
        <w:t xml:space="preserve"> point.</w:t>
      </w:r>
    </w:p>
    <w:p w14:paraId="47F7266D" w14:textId="1E6B4DFD" w:rsidR="00980040" w:rsidRDefault="00980040" w:rsidP="00980040">
      <w:pPr>
        <w:numPr>
          <w:ilvl w:val="0"/>
          <w:numId w:val="58"/>
        </w:numPr>
      </w:pPr>
      <w:r>
        <w:t>Double</w:t>
      </w:r>
      <w:r>
        <w:t xml:space="preserve">-click on </w:t>
      </w:r>
      <w:r>
        <w:t>the point</w:t>
      </w:r>
      <w:r>
        <w:t xml:space="preserve"> </w:t>
      </w:r>
      <w:r>
        <w:t>t</w:t>
      </w:r>
      <w:r>
        <w:t xml:space="preserve">o bring up the </w:t>
      </w:r>
      <w:r w:rsidR="00F9223B">
        <w:rPr>
          <w:i/>
        </w:rPr>
        <w:t>Spectral Energy</w:t>
      </w:r>
      <w:r>
        <w:t xml:space="preserve"> dialog.</w:t>
      </w:r>
    </w:p>
    <w:p w14:paraId="6F89F92A" w14:textId="58F45F85" w:rsidR="00980040" w:rsidRDefault="00E345EF" w:rsidP="00980040">
      <w:pPr>
        <w:numPr>
          <w:ilvl w:val="0"/>
          <w:numId w:val="58"/>
        </w:numPr>
      </w:pPr>
      <w:r>
        <w:t xml:space="preserve">Click </w:t>
      </w:r>
      <w:r w:rsidRPr="00E345EF">
        <w:rPr>
          <w:b/>
          <w:bCs/>
        </w:rPr>
        <w:t>Create Grid</w:t>
      </w:r>
      <w:r>
        <w:t xml:space="preserve"> to open the </w:t>
      </w:r>
      <w:r w:rsidRPr="00E345EF">
        <w:rPr>
          <w:i/>
          <w:iCs/>
        </w:rPr>
        <w:t xml:space="preserve">Spectral Grid Attributes </w:t>
      </w:r>
      <w:r>
        <w:t>dialog.</w:t>
      </w:r>
    </w:p>
    <w:p w14:paraId="0E1769D0" w14:textId="581B0817" w:rsidR="00CD12D3" w:rsidRDefault="00CD12D3" w:rsidP="00980040">
      <w:pPr>
        <w:numPr>
          <w:ilvl w:val="0"/>
          <w:numId w:val="58"/>
        </w:numPr>
      </w:pPr>
      <w:r>
        <w:t xml:space="preserve">Change the </w:t>
      </w:r>
      <w:r w:rsidRPr="00CD12D3">
        <w:rPr>
          <w:i/>
          <w:iCs/>
        </w:rPr>
        <w:t>Spectral energy grid plan type</w:t>
      </w:r>
      <w:r>
        <w:t xml:space="preserve"> to “Global”</w:t>
      </w:r>
    </w:p>
    <w:p w14:paraId="793D67BC" w14:textId="78F01473" w:rsidR="00CD12D3" w:rsidRDefault="00CD12D3" w:rsidP="00980040">
      <w:pPr>
        <w:numPr>
          <w:ilvl w:val="0"/>
          <w:numId w:val="58"/>
        </w:numPr>
      </w:pPr>
      <w:r>
        <w:t xml:space="preserve">Click </w:t>
      </w:r>
      <w:r w:rsidRPr="00CD12D3">
        <w:rPr>
          <w:b/>
          <w:bCs/>
        </w:rPr>
        <w:t>OK</w:t>
      </w:r>
      <w:r>
        <w:t xml:space="preserve"> to close the </w:t>
      </w:r>
      <w:r w:rsidRPr="00CD12D3">
        <w:rPr>
          <w:i/>
          <w:iCs/>
        </w:rPr>
        <w:t>Spectral Grid Attributes</w:t>
      </w:r>
      <w:r>
        <w:t xml:space="preserve"> dialog and open the </w:t>
      </w:r>
      <w:r w:rsidRPr="00CD12D3">
        <w:rPr>
          <w:i/>
          <w:iCs/>
        </w:rPr>
        <w:t>Create Spectral Energy Grid</w:t>
      </w:r>
      <w:r>
        <w:t xml:space="preserve"> dialog.</w:t>
      </w:r>
    </w:p>
    <w:p w14:paraId="11A3ACF7" w14:textId="18A61FCD" w:rsidR="00CD12D3" w:rsidRDefault="00CD12D3" w:rsidP="00980040">
      <w:pPr>
        <w:numPr>
          <w:ilvl w:val="0"/>
          <w:numId w:val="58"/>
        </w:numPr>
      </w:pPr>
      <w:r>
        <w:t>Change the “Delta” option to “Power series”.</w:t>
      </w:r>
    </w:p>
    <w:p w14:paraId="022AA61F" w14:textId="021FB82A" w:rsidR="00980040" w:rsidRDefault="00980040" w:rsidP="00980040">
      <w:pPr>
        <w:numPr>
          <w:ilvl w:val="0"/>
          <w:numId w:val="58"/>
        </w:numPr>
      </w:pPr>
      <w:r>
        <w:t xml:space="preserve">Click </w:t>
      </w:r>
      <w:r w:rsidRPr="004A5F56">
        <w:rPr>
          <w:b/>
        </w:rPr>
        <w:t>OK</w:t>
      </w:r>
      <w:r>
        <w:t xml:space="preserve"> to close the </w:t>
      </w:r>
      <w:r w:rsidR="00CD12D3" w:rsidRPr="00CD12D3">
        <w:rPr>
          <w:i/>
          <w:iCs/>
        </w:rPr>
        <w:t>Create Spectral Energy Grid</w:t>
      </w:r>
      <w:r w:rsidR="00CD12D3">
        <w:t xml:space="preserve"> </w:t>
      </w:r>
      <w:r>
        <w:t>dialog.</w:t>
      </w:r>
    </w:p>
    <w:p w14:paraId="30E00F7F" w14:textId="2A192840" w:rsidR="0095174B" w:rsidRPr="0095174B" w:rsidRDefault="0095174B" w:rsidP="00980040">
      <w:pPr>
        <w:pStyle w:val="BodyText"/>
      </w:pPr>
      <w:r w:rsidRPr="0095174B">
        <w:t>WW3 requires power series distributions for frequencies in the spectral grid. In the future, SMS will convert from other distributions to a power series.</w:t>
      </w:r>
    </w:p>
    <w:p w14:paraId="1EBF4099" w14:textId="152D4AAF" w:rsidR="0095174B" w:rsidRPr="0095174B" w:rsidRDefault="0095174B" w:rsidP="0059076E">
      <w:pPr>
        <w:pStyle w:val="Heading2"/>
      </w:pPr>
      <w:r w:rsidRPr="0095174B">
        <w:t>Set the spectral time</w:t>
      </w:r>
    </w:p>
    <w:p w14:paraId="2A1DEFAC" w14:textId="03A35824" w:rsidR="0095174B" w:rsidRPr="0095174B" w:rsidRDefault="0095174B" w:rsidP="00980040">
      <w:pPr>
        <w:pStyle w:val="BodyText"/>
      </w:pPr>
      <w:r w:rsidRPr="0095174B">
        <w:t xml:space="preserve">Wave spectra may be associated with a specific point in time. This is particularly true when using wave data from a global monitoring or simulation source such as WIS. In SMS </w:t>
      </w:r>
      <w:proofErr w:type="spellStart"/>
      <w:proofErr w:type="gramStart"/>
      <w:r w:rsidR="00856783">
        <w:t>its</w:t>
      </w:r>
      <w:proofErr w:type="spellEnd"/>
      <w:proofErr w:type="gramEnd"/>
      <w:r w:rsidR="00856783">
        <w:t xml:space="preserve"> often recommended</w:t>
      </w:r>
      <w:r w:rsidRPr="0095174B">
        <w:t xml:space="preserve"> to set the “Zero” time for </w:t>
      </w:r>
      <w:r w:rsidR="00856783">
        <w:t>the</w:t>
      </w:r>
      <w:r w:rsidRPr="0095174B">
        <w:t xml:space="preserve"> wave spectra.</w:t>
      </w:r>
    </w:p>
    <w:p w14:paraId="598054E7" w14:textId="77777777" w:rsidR="0095174B" w:rsidRPr="0095174B" w:rsidRDefault="0095174B" w:rsidP="00980040">
      <w:pPr>
        <w:pStyle w:val="BodyText"/>
      </w:pPr>
    </w:p>
    <w:p w14:paraId="2B45FD55" w14:textId="648BBED7" w:rsidR="0095174B" w:rsidRPr="0095174B" w:rsidRDefault="0095174B" w:rsidP="0059076E">
      <w:pPr>
        <w:pStyle w:val="Heading2"/>
      </w:pPr>
      <w:r w:rsidRPr="0095174B">
        <w:lastRenderedPageBreak/>
        <w:t>Define spectral energy distribution</w:t>
      </w:r>
    </w:p>
    <w:p w14:paraId="39E42188" w14:textId="2353CF0E" w:rsidR="0002719E" w:rsidRDefault="0095174B" w:rsidP="00980040">
      <w:pPr>
        <w:pStyle w:val="BodyText"/>
      </w:pPr>
      <w:r w:rsidRPr="0095174B">
        <w:t xml:space="preserve">The wave </w:t>
      </w:r>
      <w:proofErr w:type="gramStart"/>
      <w:r w:rsidRPr="0095174B">
        <w:t>spectra</w:t>
      </w:r>
      <w:proofErr w:type="gramEnd"/>
      <w:r w:rsidRPr="0095174B">
        <w:t xml:space="preserve"> </w:t>
      </w:r>
      <w:proofErr w:type="gramStart"/>
      <w:r w:rsidRPr="0095174B">
        <w:t>is</w:t>
      </w:r>
      <w:proofErr w:type="gramEnd"/>
      <w:r w:rsidRPr="0095174B">
        <w:t xml:space="preserve"> composed of energy density values for each direction and frequency. These can be measured (field data</w:t>
      </w:r>
      <w:proofErr w:type="gramStart"/>
      <w:r w:rsidRPr="0095174B">
        <w:t>), or</w:t>
      </w:r>
      <w:proofErr w:type="gramEnd"/>
      <w:r w:rsidRPr="0095174B">
        <w:t xml:space="preserve"> generated from parameters. </w:t>
      </w:r>
      <w:r w:rsidR="00BF2B48">
        <w:t>T</w:t>
      </w:r>
      <w:r w:rsidRPr="0095174B">
        <w:t xml:space="preserve">his example </w:t>
      </w:r>
      <w:r w:rsidR="00BF2B48">
        <w:t>will</w:t>
      </w:r>
      <w:r w:rsidRPr="0095174B">
        <w:t xml:space="preserve"> generate the spectra from parameters.</w:t>
      </w:r>
    </w:p>
    <w:p w14:paraId="39634AA6" w14:textId="7EF5E1CB" w:rsidR="0095174B" w:rsidRPr="0095174B" w:rsidRDefault="0095174B" w:rsidP="00980040">
      <w:pPr>
        <w:pStyle w:val="BodyText"/>
      </w:pPr>
      <w:r w:rsidRPr="0095174B">
        <w:t>To illustrate this:</w:t>
      </w:r>
    </w:p>
    <w:p w14:paraId="313390D5" w14:textId="498C2BF7" w:rsidR="0095174B" w:rsidRPr="0095174B" w:rsidRDefault="0095174B" w:rsidP="00980040">
      <w:pPr>
        <w:pStyle w:val="BodyText"/>
      </w:pPr>
      <w:r w:rsidRPr="0095174B">
        <w:t xml:space="preserve">Click </w:t>
      </w:r>
      <w:r w:rsidRPr="00013AF5">
        <w:rPr>
          <w:b/>
          <w:bCs/>
        </w:rPr>
        <w:t>Spectra</w:t>
      </w:r>
      <w:r w:rsidRPr="0095174B">
        <w:t xml:space="preserve"> button</w:t>
      </w:r>
      <w:r w:rsidR="00013AF5">
        <w:t xml:space="preserve"> to open the </w:t>
      </w:r>
      <w:r w:rsidR="00013AF5" w:rsidRPr="00013AF5">
        <w:rPr>
          <w:i/>
          <w:iCs/>
        </w:rPr>
        <w:t>Generate Spectra</w:t>
      </w:r>
      <w:r w:rsidR="00013AF5">
        <w:t xml:space="preserve"> dialog</w:t>
      </w:r>
      <w:r w:rsidRPr="0095174B">
        <w:t>.</w:t>
      </w:r>
    </w:p>
    <w:p w14:paraId="2247FCA5" w14:textId="0D90A9DB" w:rsidR="0095174B" w:rsidRPr="0095174B" w:rsidRDefault="00013AF5" w:rsidP="00980040">
      <w:pPr>
        <w:pStyle w:val="BodyText"/>
      </w:pPr>
      <w:r>
        <w:t xml:space="preserve">Under </w:t>
      </w:r>
      <w:r w:rsidR="0095174B" w:rsidRPr="00013AF5">
        <w:rPr>
          <w:i/>
          <w:iCs/>
        </w:rPr>
        <w:t>Seaward Boundary Depth</w:t>
      </w:r>
      <w:r>
        <w:t xml:space="preserve">, select </w:t>
      </w:r>
      <w:r w:rsidRPr="00013AF5">
        <w:rPr>
          <w:i/>
          <w:iCs/>
        </w:rPr>
        <w:t>Specify once for all spectra</w:t>
      </w:r>
      <w:r>
        <w:t xml:space="preserve"> and enter</w:t>
      </w:r>
      <w:r w:rsidR="0095174B" w:rsidRPr="0095174B">
        <w:t xml:space="preserve"> </w:t>
      </w:r>
      <w:r>
        <w:t>“</w:t>
      </w:r>
      <w:r w:rsidR="0095174B" w:rsidRPr="0095174B">
        <w:t>20.0</w:t>
      </w:r>
      <w:r>
        <w:t>” m for the value</w:t>
      </w:r>
      <w:r w:rsidR="0095174B" w:rsidRPr="0095174B">
        <w:t>.</w:t>
      </w:r>
    </w:p>
    <w:p w14:paraId="3EB4016F" w14:textId="77777777" w:rsidR="0095174B" w:rsidRPr="0095174B" w:rsidRDefault="0095174B" w:rsidP="00980040">
      <w:pPr>
        <w:pStyle w:val="BodyText"/>
      </w:pPr>
      <w:r w:rsidRPr="0095174B">
        <w:t>Enter "0.0, 45, 1.0, 3.0, 3.3, 4" as values in the first row of the "Spectral Parameters" table.</w:t>
      </w:r>
    </w:p>
    <w:p w14:paraId="1AA7E1B5" w14:textId="77777777" w:rsidR="0095174B" w:rsidRPr="0095174B" w:rsidRDefault="0095174B" w:rsidP="00980040">
      <w:pPr>
        <w:pStyle w:val="BodyText"/>
      </w:pPr>
      <w:r w:rsidRPr="0095174B">
        <w:t>Enter "1.0, 90, 3.0, 5.0, 3.3, 4" as values in the second row of the "Spectral Parameters" table.</w:t>
      </w:r>
    </w:p>
    <w:p w14:paraId="358AA330" w14:textId="77777777" w:rsidR="0095174B" w:rsidRPr="0095174B" w:rsidRDefault="0095174B" w:rsidP="00980040">
      <w:pPr>
        <w:pStyle w:val="BodyText"/>
      </w:pPr>
      <w:r w:rsidRPr="0095174B">
        <w:t>Click "Generate".</w:t>
      </w:r>
    </w:p>
    <w:p w14:paraId="22A33863" w14:textId="77777777" w:rsidR="0095174B" w:rsidRPr="0095174B" w:rsidRDefault="0095174B" w:rsidP="00980040">
      <w:pPr>
        <w:pStyle w:val="BodyText"/>
      </w:pPr>
      <w:r w:rsidRPr="0095174B">
        <w:t>Click on the spectral times to preview the energy distributions.</w:t>
      </w:r>
    </w:p>
    <w:p w14:paraId="6AB70089" w14:textId="77777777" w:rsidR="0095174B" w:rsidRPr="0095174B" w:rsidRDefault="0095174B" w:rsidP="00980040">
      <w:pPr>
        <w:pStyle w:val="BodyText"/>
      </w:pPr>
      <w:r w:rsidRPr="0095174B">
        <w:t>Click "Done".</w:t>
      </w:r>
    </w:p>
    <w:p w14:paraId="099C680E" w14:textId="77777777" w:rsidR="0095174B" w:rsidRPr="0095174B" w:rsidRDefault="0095174B" w:rsidP="00980040">
      <w:pPr>
        <w:pStyle w:val="BodyText"/>
      </w:pPr>
      <w:r w:rsidRPr="0095174B">
        <w:t>File | Save Project. (As recommended above)</w:t>
      </w:r>
    </w:p>
    <w:p w14:paraId="5050A439" w14:textId="77777777" w:rsidR="0095174B" w:rsidRPr="0095174B" w:rsidRDefault="0095174B" w:rsidP="00980040">
      <w:pPr>
        <w:pStyle w:val="BodyText"/>
      </w:pPr>
    </w:p>
    <w:p w14:paraId="40B8EEF5" w14:textId="77777777" w:rsidR="0095174B" w:rsidRPr="0095174B" w:rsidRDefault="0095174B" w:rsidP="00980040">
      <w:pPr>
        <w:pStyle w:val="BodyText"/>
      </w:pPr>
      <w:r w:rsidRPr="0095174B">
        <w:t>Notes:</w:t>
      </w:r>
    </w:p>
    <w:p w14:paraId="11B3F517" w14:textId="77777777" w:rsidR="0095174B" w:rsidRPr="0095174B" w:rsidRDefault="0095174B" w:rsidP="00980040">
      <w:pPr>
        <w:pStyle w:val="BodyText"/>
      </w:pPr>
      <w:r w:rsidRPr="0095174B">
        <w:t>The spectral point location would normally come from a location where spectral data is available.</w:t>
      </w:r>
    </w:p>
    <w:p w14:paraId="3FCE1CCB" w14:textId="77777777" w:rsidR="0095174B" w:rsidRPr="0095174B" w:rsidRDefault="0095174B" w:rsidP="00980040">
      <w:pPr>
        <w:pStyle w:val="BodyText"/>
      </w:pPr>
      <w:r w:rsidRPr="0095174B">
        <w:t>Spectra from buoys or databases can be imported.</w:t>
      </w:r>
    </w:p>
    <w:p w14:paraId="61335C61" w14:textId="77777777" w:rsidR="0095174B" w:rsidRPr="0095174B" w:rsidRDefault="0095174B" w:rsidP="00980040">
      <w:pPr>
        <w:pStyle w:val="BodyText"/>
      </w:pPr>
      <w:r w:rsidRPr="0095174B">
        <w:t>The dates associated with spectral data can be imported or specified.</w:t>
      </w:r>
    </w:p>
    <w:p w14:paraId="0A6BDDC4" w14:textId="77777777" w:rsidR="0095174B" w:rsidRPr="0095174B" w:rsidRDefault="0095174B" w:rsidP="00980040">
      <w:pPr>
        <w:pStyle w:val="BodyText"/>
      </w:pPr>
      <w:r w:rsidRPr="0095174B">
        <w:t>The "Spectral Parameters" table can be copied/pasted from a spread sheet.</w:t>
      </w:r>
    </w:p>
    <w:p w14:paraId="67276A96" w14:textId="77777777" w:rsidR="0095174B" w:rsidRPr="0095174B" w:rsidRDefault="0095174B" w:rsidP="00980040">
      <w:pPr>
        <w:pStyle w:val="BodyText"/>
      </w:pPr>
    </w:p>
    <w:p w14:paraId="6E30FA25" w14:textId="7F8AF252" w:rsidR="0095174B" w:rsidRPr="0095174B" w:rsidRDefault="0095174B" w:rsidP="0095174B">
      <w:pPr>
        <w:pStyle w:val="Heading1"/>
      </w:pPr>
      <w:r w:rsidRPr="0095174B">
        <w:t>Define boundary conditions</w:t>
      </w:r>
    </w:p>
    <w:p w14:paraId="67F94EBB" w14:textId="77777777" w:rsidR="0095174B" w:rsidRPr="0095174B" w:rsidRDefault="0095174B" w:rsidP="00980040">
      <w:pPr>
        <w:pStyle w:val="BodyText"/>
      </w:pPr>
    </w:p>
    <w:p w14:paraId="624E4E59" w14:textId="77777777" w:rsidR="0095174B" w:rsidRPr="0095174B" w:rsidRDefault="0095174B" w:rsidP="00980040">
      <w:pPr>
        <w:pStyle w:val="BodyText"/>
      </w:pPr>
      <w:r w:rsidRPr="0095174B">
        <w:t xml:space="preserve">WW3 also requires that the attributes of the various boundaries of the domain are specified. </w:t>
      </w:r>
    </w:p>
    <w:p w14:paraId="7120942E" w14:textId="77777777" w:rsidR="0095174B" w:rsidRPr="0095174B" w:rsidRDefault="0095174B" w:rsidP="00980040">
      <w:pPr>
        <w:pStyle w:val="BodyText"/>
      </w:pPr>
    </w:p>
    <w:p w14:paraId="09E19F7A" w14:textId="116F302B" w:rsidR="0095174B" w:rsidRPr="0095174B" w:rsidRDefault="0095174B" w:rsidP="0059076E">
      <w:pPr>
        <w:pStyle w:val="Heading2"/>
      </w:pPr>
      <w:r w:rsidRPr="0095174B">
        <w:t>Define a BC coverage</w:t>
      </w:r>
    </w:p>
    <w:p w14:paraId="2FAFBB0D" w14:textId="77777777" w:rsidR="0095174B" w:rsidRPr="0095174B" w:rsidRDefault="0095174B" w:rsidP="00980040">
      <w:pPr>
        <w:pStyle w:val="BodyText"/>
      </w:pPr>
      <w:r w:rsidRPr="0095174B">
        <w:t>Boundary conditions are also done using a map module in SMS. To create this coverage (layer):</w:t>
      </w:r>
    </w:p>
    <w:p w14:paraId="03A7B040" w14:textId="77777777" w:rsidR="0095174B" w:rsidRPr="0095174B" w:rsidRDefault="0095174B" w:rsidP="00980040">
      <w:pPr>
        <w:pStyle w:val="BodyText"/>
      </w:pPr>
      <w:r w:rsidRPr="0095174B">
        <w:t>Right click on "Map Data" and select "New coverage".</w:t>
      </w:r>
    </w:p>
    <w:p w14:paraId="53214883" w14:textId="77777777" w:rsidR="0095174B" w:rsidRPr="0095174B" w:rsidRDefault="0095174B" w:rsidP="00980040">
      <w:pPr>
        <w:pStyle w:val="BodyText"/>
      </w:pPr>
      <w:r w:rsidRPr="0095174B">
        <w:t>Set the "Coverage Type" to "Models | WaveWatch3 | Boundary Conditions".</w:t>
      </w:r>
    </w:p>
    <w:p w14:paraId="3EE7AB72" w14:textId="77777777" w:rsidR="0095174B" w:rsidRPr="0095174B" w:rsidRDefault="0095174B" w:rsidP="00980040">
      <w:pPr>
        <w:pStyle w:val="BodyText"/>
      </w:pPr>
      <w:r w:rsidRPr="0095174B">
        <w:t>Enter a name of “BC 1” and click OK.</w:t>
      </w:r>
    </w:p>
    <w:p w14:paraId="58A916CB" w14:textId="77777777" w:rsidR="0095174B" w:rsidRPr="0095174B" w:rsidRDefault="0095174B" w:rsidP="00980040">
      <w:pPr>
        <w:pStyle w:val="BodyText"/>
      </w:pPr>
      <w:r w:rsidRPr="0095174B">
        <w:t>Drag "Boundary Conditions" coverage into the "WW3" folder.</w:t>
      </w:r>
    </w:p>
    <w:p w14:paraId="69DC568A" w14:textId="77777777" w:rsidR="0095174B" w:rsidRPr="0095174B" w:rsidRDefault="0095174B" w:rsidP="00980040">
      <w:pPr>
        <w:pStyle w:val="BodyText"/>
      </w:pPr>
    </w:p>
    <w:p w14:paraId="44F0E272" w14:textId="63C0E18C" w:rsidR="0095174B" w:rsidRPr="0095174B" w:rsidRDefault="0095174B" w:rsidP="0059076E">
      <w:pPr>
        <w:pStyle w:val="Heading2"/>
      </w:pPr>
      <w:r w:rsidRPr="0095174B">
        <w:lastRenderedPageBreak/>
        <w:t>Define the BC arcs</w:t>
      </w:r>
    </w:p>
    <w:p w14:paraId="682C01FC" w14:textId="77777777" w:rsidR="0095174B" w:rsidRPr="0095174B" w:rsidRDefault="0095174B" w:rsidP="00980040">
      <w:pPr>
        <w:pStyle w:val="BodyText"/>
      </w:pPr>
      <w:r w:rsidRPr="0095174B">
        <w:t xml:space="preserve">Specification of boundary conditions in SMS is managed separately from the mesh. This allows the same boundary conditions to be applied to multiple meshes if desired. Arcs in </w:t>
      </w:r>
      <w:proofErr w:type="gramStart"/>
      <w:r w:rsidRPr="0095174B">
        <w:t>a BC</w:t>
      </w:r>
      <w:proofErr w:type="gramEnd"/>
      <w:r w:rsidRPr="0095174B">
        <w:t xml:space="preserve"> coverage define the location of the different types of boundaries.</w:t>
      </w:r>
    </w:p>
    <w:p w14:paraId="7B5500D4" w14:textId="77777777" w:rsidR="0095174B" w:rsidRPr="0095174B" w:rsidRDefault="0095174B" w:rsidP="00980040">
      <w:pPr>
        <w:pStyle w:val="BodyText"/>
      </w:pPr>
    </w:p>
    <w:p w14:paraId="070DAE85" w14:textId="77777777" w:rsidR="0095174B" w:rsidRPr="0095174B" w:rsidRDefault="0095174B" w:rsidP="00980040">
      <w:pPr>
        <w:pStyle w:val="BodyText"/>
      </w:pPr>
      <w:r w:rsidRPr="0095174B">
        <w:t>To define these arcs:</w:t>
      </w:r>
    </w:p>
    <w:p w14:paraId="32ECCE34" w14:textId="77777777" w:rsidR="0095174B" w:rsidRPr="0095174B" w:rsidRDefault="0095174B" w:rsidP="00980040">
      <w:pPr>
        <w:pStyle w:val="BodyText"/>
      </w:pPr>
      <w:r w:rsidRPr="0095174B">
        <w:t>Switch to the "Create Feature Arc" tool.</w:t>
      </w:r>
    </w:p>
    <w:p w14:paraId="41AF68F9" w14:textId="77777777" w:rsidR="0095174B" w:rsidRPr="0095174B" w:rsidRDefault="0095174B" w:rsidP="00980040">
      <w:pPr>
        <w:pStyle w:val="BodyText"/>
      </w:pPr>
      <w:r w:rsidRPr="0095174B">
        <w:t>Click somewhere near the intersection of the coastline and the north lateral boundary.</w:t>
      </w:r>
    </w:p>
    <w:p w14:paraId="015AE843" w14:textId="77777777" w:rsidR="0095174B" w:rsidRPr="0095174B" w:rsidRDefault="0095174B" w:rsidP="00980040">
      <w:pPr>
        <w:pStyle w:val="BodyText"/>
      </w:pPr>
      <w:r w:rsidRPr="0095174B">
        <w:t>Double click near the intersection of the north lateral boundary and the offshore boundary.</w:t>
      </w:r>
    </w:p>
    <w:p w14:paraId="178CF09D" w14:textId="77777777" w:rsidR="0095174B" w:rsidRPr="0095174B" w:rsidRDefault="0095174B" w:rsidP="00980040">
      <w:pPr>
        <w:pStyle w:val="BodyText"/>
      </w:pPr>
      <w:r w:rsidRPr="0095174B">
        <w:t>Click on the end of the arc you just created to start a new arc.</w:t>
      </w:r>
    </w:p>
    <w:p w14:paraId="14F77933" w14:textId="77777777" w:rsidR="0095174B" w:rsidRPr="0095174B" w:rsidRDefault="0095174B" w:rsidP="00980040">
      <w:pPr>
        <w:pStyle w:val="BodyText"/>
      </w:pPr>
      <w:r w:rsidRPr="0095174B">
        <w:t>Double click near the intersection of the south lateral boundary and the offshore boundary.</w:t>
      </w:r>
    </w:p>
    <w:p w14:paraId="74F1676A" w14:textId="77777777" w:rsidR="0095174B" w:rsidRPr="0095174B" w:rsidRDefault="0095174B" w:rsidP="00980040">
      <w:pPr>
        <w:pStyle w:val="BodyText"/>
      </w:pPr>
      <w:r w:rsidRPr="0095174B">
        <w:t>Click on the end of the arc you just created to start a new arc.</w:t>
      </w:r>
    </w:p>
    <w:p w14:paraId="6C193372" w14:textId="77777777" w:rsidR="0095174B" w:rsidRPr="0095174B" w:rsidRDefault="0095174B" w:rsidP="00980040">
      <w:pPr>
        <w:pStyle w:val="BodyText"/>
      </w:pPr>
      <w:r w:rsidRPr="0095174B">
        <w:t>Double click near the intersection of the south lateral boundary and the coastline arc</w:t>
      </w:r>
    </w:p>
    <w:p w14:paraId="1DD78E3C" w14:textId="77777777" w:rsidR="0095174B" w:rsidRPr="0095174B" w:rsidRDefault="0095174B" w:rsidP="00980040">
      <w:pPr>
        <w:pStyle w:val="BodyText"/>
      </w:pPr>
    </w:p>
    <w:p w14:paraId="717843F9" w14:textId="77777777" w:rsidR="0095174B" w:rsidRPr="0095174B" w:rsidRDefault="0095174B" w:rsidP="00980040">
      <w:pPr>
        <w:pStyle w:val="BodyText"/>
      </w:pPr>
      <w:r w:rsidRPr="0095174B">
        <w:t>Notes:</w:t>
      </w:r>
    </w:p>
    <w:p w14:paraId="2DD49FCB" w14:textId="77777777" w:rsidR="0095174B" w:rsidRPr="0095174B" w:rsidRDefault="0095174B" w:rsidP="00980040">
      <w:pPr>
        <w:pStyle w:val="BodyText"/>
      </w:pPr>
      <w:r w:rsidRPr="0095174B">
        <w:t>The arcs that were created to define the domain could also have been used rather than digitizing new arcs in the BC coverage.</w:t>
      </w:r>
    </w:p>
    <w:p w14:paraId="5102FDCB" w14:textId="77777777" w:rsidR="0095174B" w:rsidRPr="0095174B" w:rsidRDefault="0095174B" w:rsidP="00980040">
      <w:pPr>
        <w:pStyle w:val="BodyText"/>
      </w:pPr>
    </w:p>
    <w:p w14:paraId="7ACF46C9" w14:textId="4BE8CF89" w:rsidR="0095174B" w:rsidRPr="0095174B" w:rsidRDefault="0095174B" w:rsidP="0059076E">
      <w:pPr>
        <w:pStyle w:val="Heading2"/>
      </w:pPr>
      <w:r w:rsidRPr="0095174B">
        <w:t>Define the BC types</w:t>
      </w:r>
    </w:p>
    <w:p w14:paraId="7CDB7863" w14:textId="77777777" w:rsidR="0095174B" w:rsidRPr="0095174B" w:rsidRDefault="0095174B" w:rsidP="00980040">
      <w:pPr>
        <w:pStyle w:val="BodyText"/>
      </w:pPr>
      <w:r w:rsidRPr="0095174B">
        <w:t xml:space="preserve">Each arc in a BC coverage is </w:t>
      </w:r>
      <w:proofErr w:type="gramStart"/>
      <w:r w:rsidRPr="0095174B">
        <w:t>assigned</w:t>
      </w:r>
      <w:proofErr w:type="gramEnd"/>
      <w:r w:rsidRPr="0095174B">
        <w:t xml:space="preserve"> a type, which instructs WW3 how that boundary is to be treated.</w:t>
      </w:r>
    </w:p>
    <w:p w14:paraId="0AA67969" w14:textId="77777777" w:rsidR="0095174B" w:rsidRPr="0095174B" w:rsidRDefault="0095174B" w:rsidP="00980040">
      <w:pPr>
        <w:pStyle w:val="BodyText"/>
      </w:pPr>
    </w:p>
    <w:p w14:paraId="2F8C65F8" w14:textId="77777777" w:rsidR="0095174B" w:rsidRPr="0095174B" w:rsidRDefault="0095174B" w:rsidP="00980040">
      <w:pPr>
        <w:pStyle w:val="BodyText"/>
      </w:pPr>
      <w:r w:rsidRPr="0095174B">
        <w:t>To assign these types:</w:t>
      </w:r>
    </w:p>
    <w:p w14:paraId="3830B71B" w14:textId="77777777" w:rsidR="0095174B" w:rsidRPr="0095174B" w:rsidRDefault="0095174B" w:rsidP="00980040">
      <w:pPr>
        <w:pStyle w:val="BodyText"/>
      </w:pPr>
      <w:r w:rsidRPr="0095174B">
        <w:t>Switch to the "Select Feature Arc" tool.</w:t>
      </w:r>
    </w:p>
    <w:p w14:paraId="3FED62BF" w14:textId="77777777" w:rsidR="0095174B" w:rsidRPr="0095174B" w:rsidRDefault="0095174B" w:rsidP="00980040">
      <w:pPr>
        <w:pStyle w:val="BodyText"/>
      </w:pPr>
      <w:r w:rsidRPr="0095174B">
        <w:t>Double click on the arc near the north lateral boundary.</w:t>
      </w:r>
    </w:p>
    <w:p w14:paraId="10F20E5C" w14:textId="77777777" w:rsidR="0095174B" w:rsidRPr="0095174B" w:rsidRDefault="0095174B" w:rsidP="00980040">
      <w:pPr>
        <w:pStyle w:val="BodyText"/>
      </w:pPr>
      <w:r w:rsidRPr="0095174B">
        <w:t>Specify the type as "Lateral" and click "OK".</w:t>
      </w:r>
    </w:p>
    <w:p w14:paraId="311D9226" w14:textId="77777777" w:rsidR="0095174B" w:rsidRPr="0095174B" w:rsidRDefault="0095174B" w:rsidP="00980040">
      <w:pPr>
        <w:pStyle w:val="BodyText"/>
      </w:pPr>
      <w:r w:rsidRPr="0095174B">
        <w:t>Double click on the arc near the south lateral boundary.</w:t>
      </w:r>
    </w:p>
    <w:p w14:paraId="567C9485" w14:textId="77777777" w:rsidR="0095174B" w:rsidRPr="0095174B" w:rsidRDefault="0095174B" w:rsidP="00980040">
      <w:pPr>
        <w:pStyle w:val="BodyText"/>
      </w:pPr>
      <w:r w:rsidRPr="0095174B">
        <w:t>Specify the type as "Lateral" and click "OK".</w:t>
      </w:r>
    </w:p>
    <w:p w14:paraId="045A8E8F" w14:textId="77777777" w:rsidR="0095174B" w:rsidRPr="0095174B" w:rsidRDefault="0095174B" w:rsidP="00980040">
      <w:pPr>
        <w:pStyle w:val="BodyText"/>
      </w:pPr>
      <w:r w:rsidRPr="0095174B">
        <w:t>Double click on the arc near the offshore boundary.</w:t>
      </w:r>
    </w:p>
    <w:p w14:paraId="211BA811" w14:textId="77777777" w:rsidR="0095174B" w:rsidRPr="0095174B" w:rsidRDefault="0095174B" w:rsidP="00980040">
      <w:pPr>
        <w:pStyle w:val="BodyText"/>
      </w:pPr>
      <w:r w:rsidRPr="0095174B">
        <w:t>Specify the type as "Input" and click "OK"</w:t>
      </w:r>
    </w:p>
    <w:p w14:paraId="3D0B5CC8" w14:textId="77777777" w:rsidR="0095174B" w:rsidRPr="0095174B" w:rsidRDefault="0095174B" w:rsidP="00980040">
      <w:pPr>
        <w:pStyle w:val="BodyText"/>
      </w:pPr>
      <w:r w:rsidRPr="0095174B">
        <w:t>File | Save Project. (As recommended above)</w:t>
      </w:r>
    </w:p>
    <w:p w14:paraId="77F33EDE" w14:textId="77777777" w:rsidR="0095174B" w:rsidRPr="0095174B" w:rsidRDefault="0095174B" w:rsidP="00980040">
      <w:pPr>
        <w:pStyle w:val="BodyText"/>
      </w:pPr>
    </w:p>
    <w:p w14:paraId="49BFBF29" w14:textId="77777777" w:rsidR="0095174B" w:rsidRPr="0095174B" w:rsidRDefault="0095174B" w:rsidP="00980040">
      <w:pPr>
        <w:pStyle w:val="BodyText"/>
      </w:pPr>
      <w:r w:rsidRPr="0095174B">
        <w:t>Notes:</w:t>
      </w:r>
    </w:p>
    <w:p w14:paraId="5C15731E" w14:textId="77777777" w:rsidR="0095174B" w:rsidRPr="0095174B" w:rsidRDefault="0095174B" w:rsidP="00980040">
      <w:pPr>
        <w:pStyle w:val="BodyText"/>
      </w:pPr>
      <w:r w:rsidRPr="0095174B">
        <w:t xml:space="preserve">The BC arcs will be snapped to the boundary </w:t>
      </w:r>
      <w:proofErr w:type="gramStart"/>
      <w:r w:rsidRPr="0095174B">
        <w:t>later on</w:t>
      </w:r>
      <w:proofErr w:type="gramEnd"/>
      <w:r w:rsidRPr="0095174B">
        <w:t>. They just need to be close to where you want them.</w:t>
      </w:r>
    </w:p>
    <w:p w14:paraId="3DEE1CF7" w14:textId="77777777" w:rsidR="0095174B" w:rsidRPr="0095174B" w:rsidRDefault="0095174B" w:rsidP="00980040">
      <w:pPr>
        <w:pStyle w:val="BodyText"/>
      </w:pPr>
      <w:r w:rsidRPr="0095174B">
        <w:t xml:space="preserve">    </w:t>
      </w:r>
    </w:p>
    <w:p w14:paraId="72DA0C1D" w14:textId="1EAF7A93" w:rsidR="0095174B" w:rsidRPr="0095174B" w:rsidRDefault="0095174B" w:rsidP="0059076E">
      <w:pPr>
        <w:pStyle w:val="Heading1"/>
      </w:pPr>
      <w:r w:rsidRPr="0095174B">
        <w:lastRenderedPageBreak/>
        <w:t>Assemble the simulation</w:t>
      </w:r>
    </w:p>
    <w:p w14:paraId="320FB351" w14:textId="77777777" w:rsidR="0095174B" w:rsidRPr="0095174B" w:rsidRDefault="0095174B" w:rsidP="00980040">
      <w:pPr>
        <w:pStyle w:val="BodyText"/>
      </w:pPr>
    </w:p>
    <w:p w14:paraId="1F5EEACB" w14:textId="77777777" w:rsidR="0095174B" w:rsidRPr="0095174B" w:rsidRDefault="0095174B" w:rsidP="00980040">
      <w:pPr>
        <w:pStyle w:val="BodyText"/>
      </w:pPr>
      <w:r w:rsidRPr="0095174B">
        <w:t xml:space="preserve">An SMS project can include multiple WW3 simulations. Each simulation is a collection of a mesh, a spectral coverage and a boundary condition coverage, along with simulation run parameters. </w:t>
      </w:r>
    </w:p>
    <w:p w14:paraId="17622259" w14:textId="77777777" w:rsidR="0095174B" w:rsidRPr="0095174B" w:rsidRDefault="0095174B" w:rsidP="00980040">
      <w:pPr>
        <w:pStyle w:val="BodyText"/>
      </w:pPr>
    </w:p>
    <w:p w14:paraId="2ACC7771" w14:textId="50DD573C" w:rsidR="0095174B" w:rsidRPr="0095174B" w:rsidRDefault="0095174B" w:rsidP="008D2A6A">
      <w:pPr>
        <w:pStyle w:val="Heading2"/>
      </w:pPr>
      <w:r w:rsidRPr="0095174B">
        <w:t>Create the simulation</w:t>
      </w:r>
    </w:p>
    <w:p w14:paraId="010EEBFE" w14:textId="77777777" w:rsidR="0095174B" w:rsidRPr="0095174B" w:rsidRDefault="0095174B" w:rsidP="00980040">
      <w:pPr>
        <w:pStyle w:val="BodyText"/>
      </w:pPr>
      <w:r w:rsidRPr="0095174B">
        <w:t>The first step in defining a simulation is creating a blank simulation to hold the components. To do this:</w:t>
      </w:r>
    </w:p>
    <w:p w14:paraId="34801CC2" w14:textId="77777777" w:rsidR="0095174B" w:rsidRPr="0095174B" w:rsidRDefault="0095174B" w:rsidP="00980040">
      <w:pPr>
        <w:pStyle w:val="BodyText"/>
      </w:pPr>
      <w:r w:rsidRPr="0095174B">
        <w:t>Right click in the project explorer and select "New Simulation | WaveWatch3".</w:t>
      </w:r>
    </w:p>
    <w:p w14:paraId="31DBFBC5" w14:textId="77777777" w:rsidR="0095174B" w:rsidRPr="0095174B" w:rsidRDefault="0095174B" w:rsidP="00980040">
      <w:pPr>
        <w:pStyle w:val="BodyText"/>
      </w:pPr>
      <w:r w:rsidRPr="0095174B">
        <w:t>Rename the simulation to "FRF Case 1".</w:t>
      </w:r>
    </w:p>
    <w:p w14:paraId="4FE11E1B" w14:textId="77777777" w:rsidR="0095174B" w:rsidRPr="0095174B" w:rsidRDefault="0095174B" w:rsidP="00980040">
      <w:pPr>
        <w:pStyle w:val="BodyText"/>
      </w:pPr>
    </w:p>
    <w:p w14:paraId="0A4CDF6F" w14:textId="02891612" w:rsidR="0095174B" w:rsidRPr="0095174B" w:rsidRDefault="0095174B" w:rsidP="008D2A6A">
      <w:pPr>
        <w:pStyle w:val="Heading2"/>
      </w:pPr>
      <w:r w:rsidRPr="0095174B">
        <w:t>Add components to the simulation</w:t>
      </w:r>
    </w:p>
    <w:p w14:paraId="42244ED6" w14:textId="77777777" w:rsidR="0095174B" w:rsidRPr="0095174B" w:rsidRDefault="0095174B" w:rsidP="00980040">
      <w:pPr>
        <w:pStyle w:val="BodyText"/>
      </w:pPr>
      <w:r w:rsidRPr="0095174B">
        <w:t>The simulation is assembled by adding components to it. To do this:</w:t>
      </w:r>
    </w:p>
    <w:p w14:paraId="05F13359" w14:textId="77777777" w:rsidR="0095174B" w:rsidRPr="0095174B" w:rsidRDefault="0095174B" w:rsidP="00980040">
      <w:pPr>
        <w:pStyle w:val="BodyText"/>
      </w:pPr>
      <w:r w:rsidRPr="0095174B">
        <w:t>Drag the "45-1500 m Mesh" to below the simulation (black line will appear to drop).</w:t>
      </w:r>
    </w:p>
    <w:p w14:paraId="114B9B60" w14:textId="77777777" w:rsidR="0095174B" w:rsidRPr="0095174B" w:rsidRDefault="0095174B" w:rsidP="00980040">
      <w:pPr>
        <w:pStyle w:val="BodyText"/>
      </w:pPr>
      <w:r w:rsidRPr="0095174B">
        <w:t>Drag the "</w:t>
      </w:r>
      <w:proofErr w:type="spellStart"/>
      <w:r w:rsidRPr="0095174B">
        <w:t>Global_Spectra</w:t>
      </w:r>
      <w:proofErr w:type="spellEnd"/>
      <w:r w:rsidRPr="0095174B">
        <w:t xml:space="preserve">" coverage into the </w:t>
      </w:r>
      <w:proofErr w:type="gramStart"/>
      <w:r w:rsidRPr="0095174B">
        <w:t>simulation .</w:t>
      </w:r>
      <w:proofErr w:type="gramEnd"/>
    </w:p>
    <w:p w14:paraId="1C9474A3" w14:textId="77777777" w:rsidR="0095174B" w:rsidRPr="0095174B" w:rsidRDefault="0095174B" w:rsidP="00980040">
      <w:pPr>
        <w:pStyle w:val="BodyText"/>
      </w:pPr>
      <w:r w:rsidRPr="0095174B">
        <w:t>Drag the "BC 1" coverage into the simulation.</w:t>
      </w:r>
    </w:p>
    <w:p w14:paraId="064B64FD" w14:textId="77777777" w:rsidR="0095174B" w:rsidRPr="0095174B" w:rsidRDefault="0095174B" w:rsidP="00980040">
      <w:pPr>
        <w:pStyle w:val="BodyText"/>
      </w:pPr>
    </w:p>
    <w:p w14:paraId="156DF43C" w14:textId="77777777" w:rsidR="0095174B" w:rsidRPr="0095174B" w:rsidRDefault="0095174B" w:rsidP="00980040">
      <w:pPr>
        <w:pStyle w:val="BodyText"/>
      </w:pPr>
      <w:r w:rsidRPr="0095174B">
        <w:t>Notes:</w:t>
      </w:r>
    </w:p>
    <w:p w14:paraId="363F6FB9" w14:textId="77777777" w:rsidR="0095174B" w:rsidRPr="0095174B" w:rsidRDefault="0095174B" w:rsidP="00980040">
      <w:pPr>
        <w:pStyle w:val="BodyText"/>
      </w:pPr>
      <w:r w:rsidRPr="0095174B">
        <w:t>Components can also be added to a simulation by right clicking on the component.</w:t>
      </w:r>
    </w:p>
    <w:p w14:paraId="3AADE273" w14:textId="77777777" w:rsidR="0095174B" w:rsidRPr="0095174B" w:rsidRDefault="0095174B" w:rsidP="00980040">
      <w:pPr>
        <w:pStyle w:val="BodyText"/>
      </w:pPr>
      <w:r w:rsidRPr="0095174B">
        <w:t>You can also create an "Output points" coverage and add it to the simulation.</w:t>
      </w:r>
    </w:p>
    <w:p w14:paraId="3BD5323D" w14:textId="77777777" w:rsidR="0095174B" w:rsidRPr="0095174B" w:rsidRDefault="0095174B" w:rsidP="00980040">
      <w:pPr>
        <w:pStyle w:val="BodyText"/>
      </w:pPr>
    </w:p>
    <w:p w14:paraId="7CF52D8A" w14:textId="3EE4BB07" w:rsidR="0095174B" w:rsidRPr="0095174B" w:rsidRDefault="0095174B" w:rsidP="008D2A6A">
      <w:pPr>
        <w:pStyle w:val="Heading2"/>
      </w:pPr>
      <w:r w:rsidRPr="0095174B">
        <w:t>Set model parameters</w:t>
      </w:r>
    </w:p>
    <w:p w14:paraId="64E1101A" w14:textId="77777777" w:rsidR="0095174B" w:rsidRPr="0095174B" w:rsidRDefault="0095174B" w:rsidP="00980040">
      <w:pPr>
        <w:pStyle w:val="BodyText"/>
      </w:pPr>
      <w:r w:rsidRPr="0095174B">
        <w:t>The run options or model parameters are assigned to the simulation. To do this:</w:t>
      </w:r>
    </w:p>
    <w:p w14:paraId="293390C9" w14:textId="77777777" w:rsidR="0095174B" w:rsidRPr="0095174B" w:rsidRDefault="0095174B" w:rsidP="00980040">
      <w:pPr>
        <w:pStyle w:val="BodyText"/>
      </w:pPr>
      <w:r w:rsidRPr="0095174B">
        <w:t>Right click on "FRF Case 1" and select "Calculate Time Variables..." to fill in default values for timesteps.</w:t>
      </w:r>
    </w:p>
    <w:p w14:paraId="3A46329B" w14:textId="77777777" w:rsidR="0095174B" w:rsidRPr="0095174B" w:rsidRDefault="0095174B" w:rsidP="00980040">
      <w:pPr>
        <w:pStyle w:val="BodyText"/>
      </w:pPr>
      <w:r w:rsidRPr="0095174B">
        <w:t>Right click on "FRF Case 1" and select "Populate Spectra..." to fill in default values for spectral parameterization.</w:t>
      </w:r>
    </w:p>
    <w:p w14:paraId="32103801" w14:textId="77777777" w:rsidR="0095174B" w:rsidRPr="0095174B" w:rsidRDefault="0095174B" w:rsidP="00980040">
      <w:pPr>
        <w:pStyle w:val="BodyText"/>
      </w:pPr>
      <w:r w:rsidRPr="0095174B">
        <w:t>Right click on "FRF Case 1" and select "Model Control...".</w:t>
      </w:r>
    </w:p>
    <w:p w14:paraId="33415415" w14:textId="77777777" w:rsidR="0095174B" w:rsidRPr="0095174B" w:rsidRDefault="0095174B" w:rsidP="00980040">
      <w:pPr>
        <w:pStyle w:val="BodyText"/>
      </w:pPr>
      <w:r w:rsidRPr="0095174B">
        <w:t>Select the Grids entry on the left side of the dialog. The associated parameters appear on the right:</w:t>
      </w:r>
    </w:p>
    <w:p w14:paraId="6C437BAC" w14:textId="77777777" w:rsidR="0095174B" w:rsidRPr="0095174B" w:rsidRDefault="0095174B" w:rsidP="00980040">
      <w:pPr>
        <w:pStyle w:val="BodyText"/>
      </w:pPr>
      <w:r w:rsidRPr="0095174B">
        <w:t>Set the "Explicit or Implicit" to "Implicit".</w:t>
      </w:r>
    </w:p>
    <w:p w14:paraId="73EC71B6" w14:textId="77777777" w:rsidR="0095174B" w:rsidRPr="0095174B" w:rsidRDefault="0095174B" w:rsidP="00980040">
      <w:pPr>
        <w:pStyle w:val="BodyText"/>
      </w:pPr>
      <w:r w:rsidRPr="0095174B">
        <w:t>Click "OK" to close the Model Parameters dialog.</w:t>
      </w:r>
    </w:p>
    <w:p w14:paraId="50D3599D" w14:textId="77777777" w:rsidR="0095174B" w:rsidRPr="0095174B" w:rsidRDefault="0095174B" w:rsidP="00980040">
      <w:pPr>
        <w:pStyle w:val="BodyText"/>
      </w:pPr>
      <w:r w:rsidRPr="0095174B">
        <w:t>Select the "Output fields parameters” on the left side of the dialog.</w:t>
      </w:r>
    </w:p>
    <w:p w14:paraId="5721B7AC" w14:textId="77777777" w:rsidR="0095174B" w:rsidRPr="0095174B" w:rsidRDefault="0095174B" w:rsidP="00980040">
      <w:pPr>
        <w:pStyle w:val="BodyText"/>
      </w:pPr>
      <w:r w:rsidRPr="0095174B">
        <w:t>Turn on "Water Depth [DPT]" and "Current velocity [CUR]".</w:t>
      </w:r>
    </w:p>
    <w:p w14:paraId="439020F1" w14:textId="77777777" w:rsidR="0095174B" w:rsidRPr="0095174B" w:rsidRDefault="0095174B" w:rsidP="00980040">
      <w:pPr>
        <w:pStyle w:val="BodyText"/>
      </w:pPr>
      <w:r w:rsidRPr="0095174B">
        <w:t>Select the "Standard mean wave parameters" entry on the left side of the dialog.</w:t>
      </w:r>
    </w:p>
    <w:p w14:paraId="0B4CA721" w14:textId="77777777" w:rsidR="0095174B" w:rsidRPr="0095174B" w:rsidRDefault="0095174B" w:rsidP="00980040">
      <w:pPr>
        <w:pStyle w:val="BodyText"/>
      </w:pPr>
      <w:r w:rsidRPr="0095174B">
        <w:lastRenderedPageBreak/>
        <w:t xml:space="preserve">Turn on "Wave height [HS]", "Peak direction [DP]", and "Peak period (from peak </w:t>
      </w:r>
      <w:proofErr w:type="spellStart"/>
      <w:r w:rsidRPr="0095174B">
        <w:t>freq</w:t>
      </w:r>
      <w:proofErr w:type="spellEnd"/>
      <w:r w:rsidRPr="0095174B">
        <w:t xml:space="preserve">) [TP]". </w:t>
      </w:r>
    </w:p>
    <w:p w14:paraId="16B44DD8" w14:textId="77777777" w:rsidR="0095174B" w:rsidRPr="0095174B" w:rsidRDefault="0095174B" w:rsidP="00980040">
      <w:pPr>
        <w:pStyle w:val="BodyText"/>
      </w:pPr>
      <w:r w:rsidRPr="0095174B">
        <w:t>Click “OK” to close the Output Field dialog.</w:t>
      </w:r>
    </w:p>
    <w:p w14:paraId="1E1B1B6E" w14:textId="77777777" w:rsidR="0095174B" w:rsidRPr="0095174B" w:rsidRDefault="0095174B" w:rsidP="00980040">
      <w:pPr>
        <w:pStyle w:val="BodyText"/>
      </w:pPr>
      <w:r w:rsidRPr="0095174B">
        <w:t>File | Save Project. (As recommended above)</w:t>
      </w:r>
    </w:p>
    <w:p w14:paraId="10F81B23" w14:textId="77777777" w:rsidR="0095174B" w:rsidRPr="0095174B" w:rsidRDefault="0095174B" w:rsidP="00980040">
      <w:pPr>
        <w:pStyle w:val="BodyText"/>
      </w:pPr>
    </w:p>
    <w:p w14:paraId="1935CED5" w14:textId="77777777" w:rsidR="0095174B" w:rsidRPr="0095174B" w:rsidRDefault="0095174B" w:rsidP="00980040">
      <w:pPr>
        <w:pStyle w:val="BodyText"/>
      </w:pPr>
      <w:r w:rsidRPr="0095174B">
        <w:t>Notes:</w:t>
      </w:r>
    </w:p>
    <w:p w14:paraId="404C6EF0" w14:textId="77777777" w:rsidR="0095174B" w:rsidRPr="0095174B" w:rsidRDefault="0095174B" w:rsidP="00980040">
      <w:pPr>
        <w:pStyle w:val="BodyText"/>
      </w:pPr>
      <w:r w:rsidRPr="0095174B">
        <w:t>Several "Advanced Options" appear in the dialogs used above. These options include parameters that normally will not need to be modified. Default values will be used for these parameters.</w:t>
      </w:r>
    </w:p>
    <w:p w14:paraId="4F48B172" w14:textId="77777777" w:rsidR="0095174B" w:rsidRPr="0095174B" w:rsidRDefault="0095174B" w:rsidP="00980040">
      <w:pPr>
        <w:pStyle w:val="BodyText"/>
      </w:pPr>
      <w:r w:rsidRPr="0095174B">
        <w:t>The other sessions of this training will instruct you on when the model parameters should be changed and how to determine the values.</w:t>
      </w:r>
    </w:p>
    <w:p w14:paraId="32CC4E76" w14:textId="77777777" w:rsidR="0095174B" w:rsidRPr="0095174B" w:rsidRDefault="0095174B" w:rsidP="00980040">
      <w:pPr>
        <w:pStyle w:val="BodyText"/>
      </w:pPr>
      <w:r w:rsidRPr="0095174B">
        <w:t>The date/time fields should be consistent with what is specified for the spectra.</w:t>
      </w:r>
    </w:p>
    <w:p w14:paraId="62EADBDB" w14:textId="139E6870" w:rsidR="0095174B" w:rsidRPr="0095174B" w:rsidRDefault="0095174B" w:rsidP="00980040">
      <w:pPr>
        <w:pStyle w:val="BodyText"/>
      </w:pPr>
      <w:r w:rsidRPr="0095174B">
        <w:t xml:space="preserve">  </w:t>
      </w:r>
    </w:p>
    <w:p w14:paraId="67015C57" w14:textId="77777777" w:rsidR="0095174B" w:rsidRPr="0095174B" w:rsidRDefault="0095174B" w:rsidP="00980040">
      <w:pPr>
        <w:pStyle w:val="BodyText"/>
      </w:pPr>
    </w:p>
    <w:p w14:paraId="3A405225" w14:textId="77777777" w:rsidR="0095174B" w:rsidRPr="0095174B" w:rsidRDefault="0095174B" w:rsidP="00980040">
      <w:pPr>
        <w:pStyle w:val="BodyText"/>
      </w:pPr>
    </w:p>
    <w:p w14:paraId="509C156E" w14:textId="77777777" w:rsidR="0095174B" w:rsidRPr="0095174B" w:rsidRDefault="0095174B" w:rsidP="00980040">
      <w:pPr>
        <w:pStyle w:val="BodyText"/>
      </w:pPr>
    </w:p>
    <w:p w14:paraId="0EEEFB73" w14:textId="51903837" w:rsidR="0095174B" w:rsidRPr="0095174B" w:rsidRDefault="0095174B" w:rsidP="0095174B">
      <w:pPr>
        <w:pStyle w:val="Heading1"/>
      </w:pPr>
      <w:r w:rsidRPr="0095174B">
        <w:t>Export the simulation files</w:t>
      </w:r>
    </w:p>
    <w:p w14:paraId="54AA520D" w14:textId="77777777" w:rsidR="0095174B" w:rsidRPr="0095174B" w:rsidRDefault="0095174B" w:rsidP="00980040">
      <w:pPr>
        <w:pStyle w:val="BodyText"/>
      </w:pPr>
      <w:r w:rsidRPr="0095174B">
        <w:t>SMS has now gathered all the information related to a WW3 simulation. We now need to tell SMS to save the input files for the analysis. To do this and review the files:</w:t>
      </w:r>
    </w:p>
    <w:p w14:paraId="251AA22E" w14:textId="77777777" w:rsidR="0095174B" w:rsidRPr="0095174B" w:rsidRDefault="0095174B" w:rsidP="00980040">
      <w:pPr>
        <w:pStyle w:val="BodyText"/>
      </w:pPr>
    </w:p>
    <w:p w14:paraId="09CC7B68" w14:textId="77777777" w:rsidR="0095174B" w:rsidRPr="0095174B" w:rsidRDefault="0095174B" w:rsidP="00980040">
      <w:pPr>
        <w:pStyle w:val="BodyText"/>
      </w:pPr>
      <w:r w:rsidRPr="0095174B">
        <w:t>Right click on the "FRF Case 1" simulation and select "Save Simulation"</w:t>
      </w:r>
    </w:p>
    <w:p w14:paraId="04A6FD35" w14:textId="77777777" w:rsidR="0095174B" w:rsidRPr="0095174B" w:rsidRDefault="0095174B" w:rsidP="00980040">
      <w:pPr>
        <w:pStyle w:val="BodyText"/>
      </w:pPr>
      <w:r w:rsidRPr="0095174B">
        <w:t>Right click on "Project" in the project explorer and select "Open Project Folder".</w:t>
      </w:r>
    </w:p>
    <w:p w14:paraId="154C851E" w14:textId="77777777" w:rsidR="0095174B" w:rsidRPr="0095174B" w:rsidRDefault="0095174B" w:rsidP="00980040">
      <w:pPr>
        <w:pStyle w:val="BodyText"/>
      </w:pPr>
      <w:r w:rsidRPr="0095174B">
        <w:t>In the file browser, opened in the previous step, browse to "</w:t>
      </w:r>
      <w:proofErr w:type="spellStart"/>
      <w:r w:rsidRPr="0095174B">
        <w:t>FRF_models</w:t>
      </w:r>
      <w:proofErr w:type="spellEnd"/>
      <w:r w:rsidRPr="0095174B">
        <w:t>/WaveWatch3/FRF Case 1"</w:t>
      </w:r>
    </w:p>
    <w:p w14:paraId="339B7F7B" w14:textId="77777777" w:rsidR="0095174B" w:rsidRPr="0095174B" w:rsidRDefault="0095174B" w:rsidP="00980040">
      <w:pPr>
        <w:pStyle w:val="BodyText"/>
      </w:pPr>
    </w:p>
    <w:p w14:paraId="6F765245" w14:textId="77777777" w:rsidR="0095174B" w:rsidRPr="0095174B" w:rsidRDefault="0095174B" w:rsidP="00980040">
      <w:pPr>
        <w:pStyle w:val="BodyText"/>
      </w:pPr>
      <w:r w:rsidRPr="0095174B">
        <w:t>Notes:</w:t>
      </w:r>
    </w:p>
    <w:p w14:paraId="293F10F0" w14:textId="77777777" w:rsidR="0095174B" w:rsidRPr="0095174B" w:rsidRDefault="0095174B" w:rsidP="00980040">
      <w:pPr>
        <w:pStyle w:val="BodyText"/>
      </w:pPr>
      <w:r w:rsidRPr="0095174B">
        <w:t>The simulation files for executing WaveWatch3 are saved in this directory.</w:t>
      </w:r>
    </w:p>
    <w:p w14:paraId="73798201" w14:textId="77777777" w:rsidR="0095174B" w:rsidRPr="0095174B" w:rsidRDefault="0095174B" w:rsidP="00980040">
      <w:pPr>
        <w:pStyle w:val="BodyText"/>
      </w:pPr>
      <w:r w:rsidRPr="0095174B">
        <w:t>These files can be moved to the computation platform you will be using.</w:t>
      </w:r>
    </w:p>
    <w:p w14:paraId="177D50C2" w14:textId="77777777" w:rsidR="0095174B" w:rsidRPr="0095174B" w:rsidRDefault="0095174B" w:rsidP="00980040">
      <w:pPr>
        <w:pStyle w:val="BodyText"/>
      </w:pPr>
      <w:r w:rsidRPr="0095174B">
        <w:t xml:space="preserve">If you have a Windows version of WaveWatch3 (which we are working on), you will be able to run the simulation from inside of </w:t>
      </w:r>
      <w:proofErr w:type="gramStart"/>
      <w:r w:rsidRPr="0095174B">
        <w:t>SMS..</w:t>
      </w:r>
      <w:proofErr w:type="gramEnd"/>
    </w:p>
    <w:p w14:paraId="3D8FE7A3" w14:textId="77777777" w:rsidR="0095174B" w:rsidRPr="0095174B" w:rsidRDefault="0095174B" w:rsidP="00980040">
      <w:pPr>
        <w:pStyle w:val="BodyText"/>
      </w:pPr>
      <w:r w:rsidRPr="0095174B">
        <w:t>Visualizing the output created by WaveWatch3 will also be available in the SMS interface.</w:t>
      </w:r>
    </w:p>
    <w:p w14:paraId="54B624CA" w14:textId="77777777" w:rsidR="0095174B" w:rsidRPr="0095174B" w:rsidRDefault="0095174B" w:rsidP="00980040">
      <w:pPr>
        <w:pStyle w:val="BodyText"/>
      </w:pPr>
      <w:r w:rsidRPr="0095174B">
        <w:tab/>
        <w:t xml:space="preserve">  </w:t>
      </w:r>
    </w:p>
    <w:p w14:paraId="6AAE4BA5" w14:textId="77777777" w:rsidR="0095174B" w:rsidRPr="0095174B" w:rsidRDefault="0095174B" w:rsidP="00980040">
      <w:pPr>
        <w:pStyle w:val="BodyText"/>
      </w:pPr>
    </w:p>
    <w:p w14:paraId="3B98F938" w14:textId="77777777" w:rsidR="0095174B" w:rsidRPr="0095174B" w:rsidRDefault="0095174B" w:rsidP="00980040">
      <w:pPr>
        <w:pStyle w:val="BodyText"/>
      </w:pPr>
    </w:p>
    <w:p w14:paraId="769DB1FB" w14:textId="5D34C020" w:rsidR="0095174B" w:rsidRPr="0095174B" w:rsidRDefault="0095174B" w:rsidP="0095174B">
      <w:pPr>
        <w:pStyle w:val="Heading1"/>
      </w:pPr>
      <w:bookmarkStart w:id="8" w:name="_bikbm4ht6w4w"/>
      <w:bookmarkEnd w:id="8"/>
      <w:r w:rsidRPr="0095174B">
        <w:t>Conclusion</w:t>
      </w:r>
    </w:p>
    <w:p w14:paraId="1AC1E5D1" w14:textId="77777777" w:rsidR="0095174B" w:rsidRPr="0095174B" w:rsidRDefault="0095174B" w:rsidP="00980040">
      <w:pPr>
        <w:pStyle w:val="BodyText"/>
      </w:pPr>
    </w:p>
    <w:p w14:paraId="1B9A51AE" w14:textId="77777777" w:rsidR="0095174B" w:rsidRPr="0095174B" w:rsidRDefault="0095174B" w:rsidP="00980040">
      <w:pPr>
        <w:pStyle w:val="BodyText"/>
      </w:pPr>
      <w:r w:rsidRPr="0095174B">
        <w:lastRenderedPageBreak/>
        <w:t>In this tutorial, we have constructed all the components of a WW3 simulation and exported the files for the analysis. We have also demonstrated the basic functionality of the SMS interface.</w:t>
      </w:r>
      <w:bookmarkStart w:id="9" w:name="_wq40p1u3s7vb"/>
      <w:bookmarkStart w:id="10" w:name="_1f3d6z5p75mi"/>
      <w:bookmarkStart w:id="11" w:name="_ipwkk7yjrf44"/>
      <w:bookmarkEnd w:id="9"/>
      <w:bookmarkEnd w:id="10"/>
      <w:bookmarkEnd w:id="11"/>
    </w:p>
    <w:p w14:paraId="0A3C3005" w14:textId="77777777" w:rsidR="0095174B" w:rsidRPr="0095174B" w:rsidRDefault="0095174B" w:rsidP="00980040">
      <w:pPr>
        <w:pStyle w:val="BodyText"/>
      </w:pPr>
    </w:p>
    <w:p w14:paraId="420ADEF2" w14:textId="77777777" w:rsidR="0095174B" w:rsidRPr="0095174B" w:rsidRDefault="0095174B" w:rsidP="00980040">
      <w:pPr>
        <w:pStyle w:val="BodyText"/>
      </w:pPr>
      <w:r w:rsidRPr="0095174B">
        <w:t>Other features in SMS that could be reviewed include:</w:t>
      </w:r>
    </w:p>
    <w:p w14:paraId="3617CD6B" w14:textId="77777777" w:rsidR="0095174B" w:rsidRPr="0095174B" w:rsidRDefault="0095174B" w:rsidP="00980040">
      <w:pPr>
        <w:pStyle w:val="BodyText"/>
      </w:pPr>
      <w:r w:rsidRPr="0095174B">
        <w:t>Loading field data (FRF survey data).</w:t>
      </w:r>
    </w:p>
    <w:p w14:paraId="4A30641A" w14:textId="77777777" w:rsidR="0095174B" w:rsidRPr="0095174B" w:rsidRDefault="0095174B" w:rsidP="00980040">
      <w:pPr>
        <w:pStyle w:val="BodyText"/>
      </w:pPr>
      <w:r w:rsidRPr="0095174B">
        <w:t>Comparing the mesh to the original DEM</w:t>
      </w:r>
    </w:p>
    <w:p w14:paraId="3D7D184E" w14:textId="77777777" w:rsidR="0095174B" w:rsidRPr="0095174B" w:rsidRDefault="0095174B" w:rsidP="00980040">
      <w:pPr>
        <w:pStyle w:val="BodyText"/>
      </w:pPr>
      <w:r w:rsidRPr="0095174B">
        <w:t xml:space="preserve">Converting mesh Z </w:t>
      </w:r>
      <w:proofErr w:type="gramStart"/>
      <w:r w:rsidRPr="0095174B">
        <w:t>dataset</w:t>
      </w:r>
      <w:proofErr w:type="gramEnd"/>
      <w:r w:rsidRPr="0095174B">
        <w:t xml:space="preserve"> to a raster.</w:t>
      </w:r>
    </w:p>
    <w:p w14:paraId="031A4088" w14:textId="77777777" w:rsidR="0095174B" w:rsidRPr="0095174B" w:rsidRDefault="0095174B" w:rsidP="00980040">
      <w:pPr>
        <w:pStyle w:val="BodyText"/>
      </w:pPr>
      <w:r w:rsidRPr="0095174B">
        <w:t>Computing a difference raster</w:t>
      </w:r>
    </w:p>
    <w:p w14:paraId="212A4CDE" w14:textId="77777777" w:rsidR="0095174B" w:rsidRPr="0095174B" w:rsidRDefault="0095174B" w:rsidP="00980040">
      <w:pPr>
        <w:pStyle w:val="BodyText"/>
      </w:pPr>
      <w:r w:rsidRPr="0095174B">
        <w:t>Interpolating datasets from one geometry to another.</w:t>
      </w:r>
    </w:p>
    <w:p w14:paraId="6ED3A19C" w14:textId="77777777" w:rsidR="0095174B" w:rsidRPr="0095174B" w:rsidRDefault="0095174B" w:rsidP="00980040">
      <w:pPr>
        <w:pStyle w:val="BodyText"/>
      </w:pPr>
      <w:r w:rsidRPr="0095174B">
        <w:t>Comparing datasets (dataset calculations).</w:t>
      </w:r>
    </w:p>
    <w:p w14:paraId="721EA5B5" w14:textId="15DA4495" w:rsidR="00797245" w:rsidRPr="00797245" w:rsidRDefault="00797245" w:rsidP="00980040">
      <w:pPr>
        <w:pStyle w:val="BodyText"/>
      </w:pPr>
    </w:p>
    <w:sectPr w:rsidR="00797245" w:rsidRPr="00797245" w:rsidSect="009078A5">
      <w:pgSz w:w="12240" w:h="15840" w:code="1"/>
      <w:pgMar w:top="1440" w:right="1440" w:bottom="1440" w:left="1440" w:header="720" w:footer="651" w:gutter="0"/>
      <w:paperSrc w:first="15" w:other="15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3F91B5" w14:textId="77777777" w:rsidR="00C1479B" w:rsidRDefault="00C1479B">
      <w:r>
        <w:separator/>
      </w:r>
    </w:p>
  </w:endnote>
  <w:endnote w:type="continuationSeparator" w:id="0">
    <w:p w14:paraId="2AB470F6" w14:textId="77777777" w:rsidR="00C1479B" w:rsidRDefault="00C147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Arial Unicode MS"/>
    <w:charset w:val="02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Futura Medium">
    <w:altName w:val="Arial"/>
    <w:charset w:val="B1"/>
    <w:family w:val="swiss"/>
    <w:pitch w:val="variable"/>
    <w:sig w:usb0="80000867" w:usb1="00000000" w:usb2="00000000" w:usb3="00000000" w:csb0="000001F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E074C2" w14:textId="3D4494AC" w:rsidR="001369E9" w:rsidRPr="009078A5" w:rsidRDefault="001369E9" w:rsidP="009078A5">
    <w:pPr>
      <w:pStyle w:val="FooterAquaveo"/>
      <w:pBdr>
        <w:top w:val="single" w:sz="2" w:space="1" w:color="004C97"/>
      </w:pBdr>
      <w:tabs>
        <w:tab w:val="left" w:pos="4080"/>
      </w:tabs>
      <w:rPr>
        <w:rFonts w:cs="Arial"/>
        <w:color w:val="807F7D"/>
      </w:rPr>
    </w:pPr>
    <w:r w:rsidRPr="00655AB4">
      <w:rPr>
        <w:rFonts w:cs="Arial"/>
        <w:color w:val="807F7D"/>
      </w:rPr>
      <w:tab/>
      <w:t xml:space="preserve">Page </w:t>
    </w:r>
    <w:r w:rsidRPr="00655AB4">
      <w:rPr>
        <w:rFonts w:cs="Arial"/>
        <w:color w:val="807F7D"/>
      </w:rPr>
      <w:fldChar w:fldCharType="begin"/>
    </w:r>
    <w:r w:rsidRPr="00655AB4">
      <w:rPr>
        <w:rFonts w:cs="Arial"/>
        <w:color w:val="807F7D"/>
      </w:rPr>
      <w:instrText xml:space="preserve"> PAGE  \* Arabic </w:instrText>
    </w:r>
    <w:r w:rsidRPr="00655AB4">
      <w:rPr>
        <w:rFonts w:cs="Arial"/>
        <w:color w:val="807F7D"/>
      </w:rPr>
      <w:fldChar w:fldCharType="separate"/>
    </w:r>
    <w:r w:rsidR="00A503E5">
      <w:rPr>
        <w:rFonts w:cs="Arial"/>
        <w:noProof/>
        <w:color w:val="807F7D"/>
      </w:rPr>
      <w:t>4</w:t>
    </w:r>
    <w:r w:rsidRPr="00655AB4">
      <w:rPr>
        <w:rFonts w:cs="Arial"/>
        <w:color w:val="807F7D"/>
      </w:rPr>
      <w:fldChar w:fldCharType="end"/>
    </w:r>
    <w:r w:rsidRPr="00655AB4">
      <w:rPr>
        <w:rFonts w:cs="Arial"/>
        <w:color w:val="807F7D"/>
      </w:rPr>
      <w:t xml:space="preserve"> of </w:t>
    </w:r>
    <w:r w:rsidRPr="00655AB4">
      <w:rPr>
        <w:rFonts w:cs="Arial"/>
        <w:color w:val="807F7D"/>
      </w:rPr>
      <w:fldChar w:fldCharType="begin"/>
    </w:r>
    <w:r w:rsidRPr="00655AB4">
      <w:rPr>
        <w:rFonts w:cs="Arial"/>
        <w:color w:val="807F7D"/>
      </w:rPr>
      <w:instrText xml:space="preserve"> NUMPAGES </w:instrText>
    </w:r>
    <w:r w:rsidRPr="00655AB4">
      <w:rPr>
        <w:rFonts w:cs="Arial"/>
        <w:color w:val="807F7D"/>
      </w:rPr>
      <w:fldChar w:fldCharType="separate"/>
    </w:r>
    <w:r w:rsidR="00A503E5">
      <w:rPr>
        <w:rFonts w:cs="Arial"/>
        <w:noProof/>
        <w:color w:val="807F7D"/>
      </w:rPr>
      <w:t>13</w:t>
    </w:r>
    <w:r w:rsidRPr="00655AB4">
      <w:rPr>
        <w:rFonts w:cs="Arial"/>
        <w:color w:val="807F7D"/>
      </w:rPr>
      <w:fldChar w:fldCharType="end"/>
    </w:r>
    <w:r w:rsidRPr="00655AB4">
      <w:rPr>
        <w:rFonts w:cs="Arial"/>
        <w:color w:val="807F7D"/>
      </w:rPr>
      <w:tab/>
      <w:t xml:space="preserve">© </w:t>
    </w:r>
    <w:proofErr w:type="spellStart"/>
    <w:r w:rsidRPr="00655AB4">
      <w:rPr>
        <w:rFonts w:cs="Arial"/>
        <w:color w:val="807F7D"/>
      </w:rPr>
      <w:t>Aquaveo</w:t>
    </w:r>
    <w:proofErr w:type="spellEnd"/>
    <w:r w:rsidRPr="00655AB4">
      <w:rPr>
        <w:rFonts w:cs="Arial"/>
        <w:color w:val="807F7D"/>
      </w:rPr>
      <w:t xml:space="preserve"> </w:t>
    </w:r>
    <w:r w:rsidRPr="00655AB4">
      <w:rPr>
        <w:rFonts w:cs="Arial"/>
        <w:color w:val="807F7D"/>
      </w:rPr>
      <w:fldChar w:fldCharType="begin"/>
    </w:r>
    <w:r w:rsidRPr="00655AB4">
      <w:rPr>
        <w:rFonts w:cs="Arial"/>
        <w:color w:val="807F7D"/>
      </w:rPr>
      <w:instrText xml:space="preserve"> DATE  \@ "yyyy"  \* MERGEFORMAT </w:instrText>
    </w:r>
    <w:r w:rsidRPr="00655AB4">
      <w:rPr>
        <w:rFonts w:cs="Arial"/>
        <w:color w:val="807F7D"/>
      </w:rPr>
      <w:fldChar w:fldCharType="separate"/>
    </w:r>
    <w:r w:rsidR="00E85CE8">
      <w:rPr>
        <w:rFonts w:cs="Arial"/>
        <w:noProof/>
        <w:color w:val="807F7D"/>
      </w:rPr>
      <w:t>2025</w:t>
    </w:r>
    <w:r w:rsidRPr="00655AB4">
      <w:rPr>
        <w:rFonts w:cs="Arial"/>
        <w:color w:val="807F7D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4BAD4E" w14:textId="42C5BDFC" w:rsidR="001369E9" w:rsidRPr="009078A5" w:rsidRDefault="001369E9" w:rsidP="009078A5">
    <w:pPr>
      <w:pStyle w:val="FooterAquaveo"/>
      <w:pBdr>
        <w:top w:val="single" w:sz="2" w:space="0" w:color="004C97"/>
      </w:pBdr>
      <w:tabs>
        <w:tab w:val="left" w:pos="4080"/>
      </w:tabs>
      <w:rPr>
        <w:rFonts w:cs="Arial"/>
        <w:color w:val="807F7D"/>
      </w:rPr>
    </w:pPr>
    <w:r w:rsidRPr="00655AB4">
      <w:rPr>
        <w:rFonts w:cs="Arial"/>
        <w:color w:val="807F7D"/>
      </w:rPr>
      <w:tab/>
      <w:t xml:space="preserve">Page </w:t>
    </w:r>
    <w:r w:rsidRPr="00655AB4">
      <w:rPr>
        <w:rFonts w:cs="Arial"/>
        <w:color w:val="807F7D"/>
      </w:rPr>
      <w:fldChar w:fldCharType="begin"/>
    </w:r>
    <w:r w:rsidRPr="00655AB4">
      <w:rPr>
        <w:rFonts w:cs="Arial"/>
        <w:color w:val="807F7D"/>
      </w:rPr>
      <w:instrText xml:space="preserve"> PAGE  \* Arabic </w:instrText>
    </w:r>
    <w:r w:rsidRPr="00655AB4">
      <w:rPr>
        <w:rFonts w:cs="Arial"/>
        <w:color w:val="807F7D"/>
      </w:rPr>
      <w:fldChar w:fldCharType="separate"/>
    </w:r>
    <w:r w:rsidR="00A503E5">
      <w:rPr>
        <w:rFonts w:cs="Arial"/>
        <w:noProof/>
        <w:color w:val="807F7D"/>
      </w:rPr>
      <w:t>3</w:t>
    </w:r>
    <w:r w:rsidRPr="00655AB4">
      <w:rPr>
        <w:rFonts w:cs="Arial"/>
        <w:color w:val="807F7D"/>
      </w:rPr>
      <w:fldChar w:fldCharType="end"/>
    </w:r>
    <w:r w:rsidRPr="00655AB4">
      <w:rPr>
        <w:rFonts w:cs="Arial"/>
        <w:color w:val="807F7D"/>
      </w:rPr>
      <w:t xml:space="preserve"> of </w:t>
    </w:r>
    <w:r w:rsidRPr="00655AB4">
      <w:rPr>
        <w:rFonts w:cs="Arial"/>
        <w:color w:val="807F7D"/>
      </w:rPr>
      <w:fldChar w:fldCharType="begin"/>
    </w:r>
    <w:r w:rsidRPr="00655AB4">
      <w:rPr>
        <w:rFonts w:cs="Arial"/>
        <w:color w:val="807F7D"/>
      </w:rPr>
      <w:instrText xml:space="preserve"> NUMPAGES </w:instrText>
    </w:r>
    <w:r w:rsidRPr="00655AB4">
      <w:rPr>
        <w:rFonts w:cs="Arial"/>
        <w:color w:val="807F7D"/>
      </w:rPr>
      <w:fldChar w:fldCharType="separate"/>
    </w:r>
    <w:r w:rsidR="00A503E5">
      <w:rPr>
        <w:rFonts w:cs="Arial"/>
        <w:noProof/>
        <w:color w:val="807F7D"/>
      </w:rPr>
      <w:t>13</w:t>
    </w:r>
    <w:r w:rsidRPr="00655AB4">
      <w:rPr>
        <w:rFonts w:cs="Arial"/>
        <w:color w:val="807F7D"/>
      </w:rPr>
      <w:fldChar w:fldCharType="end"/>
    </w:r>
    <w:r w:rsidRPr="00655AB4">
      <w:rPr>
        <w:rFonts w:cs="Arial"/>
        <w:color w:val="807F7D"/>
      </w:rPr>
      <w:tab/>
      <w:t xml:space="preserve">© </w:t>
    </w:r>
    <w:proofErr w:type="spellStart"/>
    <w:r w:rsidRPr="00655AB4">
      <w:rPr>
        <w:rFonts w:cs="Arial"/>
        <w:color w:val="807F7D"/>
      </w:rPr>
      <w:t>Aquaveo</w:t>
    </w:r>
    <w:proofErr w:type="spellEnd"/>
    <w:r w:rsidRPr="00655AB4">
      <w:rPr>
        <w:rFonts w:cs="Arial"/>
        <w:color w:val="807F7D"/>
      </w:rPr>
      <w:t xml:space="preserve"> </w:t>
    </w:r>
    <w:r w:rsidRPr="00655AB4">
      <w:rPr>
        <w:rFonts w:cs="Arial"/>
        <w:color w:val="807F7D"/>
      </w:rPr>
      <w:fldChar w:fldCharType="begin"/>
    </w:r>
    <w:r w:rsidRPr="00655AB4">
      <w:rPr>
        <w:rFonts w:cs="Arial"/>
        <w:color w:val="807F7D"/>
      </w:rPr>
      <w:instrText xml:space="preserve"> DATE  \@ "yyyy"  \* MERGEFORMAT </w:instrText>
    </w:r>
    <w:r w:rsidRPr="00655AB4">
      <w:rPr>
        <w:rFonts w:cs="Arial"/>
        <w:color w:val="807F7D"/>
      </w:rPr>
      <w:fldChar w:fldCharType="separate"/>
    </w:r>
    <w:r w:rsidR="00E85CE8">
      <w:rPr>
        <w:rFonts w:cs="Arial"/>
        <w:noProof/>
        <w:color w:val="807F7D"/>
      </w:rPr>
      <w:t>2025</w:t>
    </w:r>
    <w:r w:rsidRPr="00655AB4">
      <w:rPr>
        <w:rFonts w:cs="Arial"/>
        <w:color w:val="807F7D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70A2DB" w14:textId="6B8E64E3" w:rsidR="001369E9" w:rsidRPr="00655AB4" w:rsidRDefault="001369E9" w:rsidP="00797245">
    <w:pPr>
      <w:pStyle w:val="FooterAquaveo"/>
      <w:pBdr>
        <w:top w:val="single" w:sz="2" w:space="1" w:color="004C97"/>
      </w:pBdr>
      <w:tabs>
        <w:tab w:val="left" w:pos="4080"/>
      </w:tabs>
      <w:rPr>
        <w:rFonts w:cs="Arial"/>
        <w:color w:val="807F7D"/>
      </w:rPr>
    </w:pPr>
    <w:r w:rsidRPr="00655AB4">
      <w:rPr>
        <w:rFonts w:cs="Arial"/>
        <w:color w:val="807F7D"/>
      </w:rPr>
      <w:tab/>
      <w:t xml:space="preserve">Page </w:t>
    </w:r>
    <w:r w:rsidRPr="00655AB4">
      <w:rPr>
        <w:rFonts w:cs="Arial"/>
        <w:color w:val="807F7D"/>
      </w:rPr>
      <w:fldChar w:fldCharType="begin"/>
    </w:r>
    <w:r w:rsidRPr="00655AB4">
      <w:rPr>
        <w:rFonts w:cs="Arial"/>
        <w:color w:val="807F7D"/>
      </w:rPr>
      <w:instrText xml:space="preserve"> PAGE  \* Arabic </w:instrText>
    </w:r>
    <w:r w:rsidRPr="00655AB4">
      <w:rPr>
        <w:rFonts w:cs="Arial"/>
        <w:color w:val="807F7D"/>
      </w:rPr>
      <w:fldChar w:fldCharType="separate"/>
    </w:r>
    <w:r w:rsidR="00A503E5">
      <w:rPr>
        <w:rFonts w:cs="Arial"/>
        <w:noProof/>
        <w:color w:val="807F7D"/>
      </w:rPr>
      <w:t>1</w:t>
    </w:r>
    <w:r w:rsidRPr="00655AB4">
      <w:rPr>
        <w:rFonts w:cs="Arial"/>
        <w:color w:val="807F7D"/>
      </w:rPr>
      <w:fldChar w:fldCharType="end"/>
    </w:r>
    <w:r w:rsidRPr="00655AB4">
      <w:rPr>
        <w:rFonts w:cs="Arial"/>
        <w:color w:val="807F7D"/>
      </w:rPr>
      <w:t xml:space="preserve"> of </w:t>
    </w:r>
    <w:r w:rsidRPr="00655AB4">
      <w:rPr>
        <w:rFonts w:cs="Arial"/>
        <w:color w:val="807F7D"/>
      </w:rPr>
      <w:fldChar w:fldCharType="begin"/>
    </w:r>
    <w:r w:rsidRPr="00655AB4">
      <w:rPr>
        <w:rFonts w:cs="Arial"/>
        <w:color w:val="807F7D"/>
      </w:rPr>
      <w:instrText xml:space="preserve"> NUMPAGES </w:instrText>
    </w:r>
    <w:r w:rsidRPr="00655AB4">
      <w:rPr>
        <w:rFonts w:cs="Arial"/>
        <w:color w:val="807F7D"/>
      </w:rPr>
      <w:fldChar w:fldCharType="separate"/>
    </w:r>
    <w:r w:rsidR="00A503E5">
      <w:rPr>
        <w:rFonts w:cs="Arial"/>
        <w:noProof/>
        <w:color w:val="807F7D"/>
      </w:rPr>
      <w:t>13</w:t>
    </w:r>
    <w:r w:rsidRPr="00655AB4">
      <w:rPr>
        <w:rFonts w:cs="Arial"/>
        <w:color w:val="807F7D"/>
      </w:rPr>
      <w:fldChar w:fldCharType="end"/>
    </w:r>
    <w:r w:rsidRPr="00655AB4">
      <w:rPr>
        <w:rFonts w:cs="Arial"/>
        <w:color w:val="807F7D"/>
      </w:rPr>
      <w:tab/>
      <w:t xml:space="preserve">© </w:t>
    </w:r>
    <w:proofErr w:type="spellStart"/>
    <w:r w:rsidRPr="00655AB4">
      <w:rPr>
        <w:rFonts w:cs="Arial"/>
        <w:color w:val="807F7D"/>
      </w:rPr>
      <w:t>Aquaveo</w:t>
    </w:r>
    <w:proofErr w:type="spellEnd"/>
    <w:r w:rsidRPr="00655AB4">
      <w:rPr>
        <w:rFonts w:cs="Arial"/>
        <w:color w:val="807F7D"/>
      </w:rPr>
      <w:t xml:space="preserve"> </w:t>
    </w:r>
    <w:r w:rsidRPr="00655AB4">
      <w:rPr>
        <w:rFonts w:cs="Arial"/>
        <w:color w:val="807F7D"/>
      </w:rPr>
      <w:fldChar w:fldCharType="begin"/>
    </w:r>
    <w:r w:rsidRPr="00655AB4">
      <w:rPr>
        <w:rFonts w:cs="Arial"/>
        <w:color w:val="807F7D"/>
      </w:rPr>
      <w:instrText xml:space="preserve"> DATE  \@ "yyyy"  \* MERGEFORMAT </w:instrText>
    </w:r>
    <w:r w:rsidRPr="00655AB4">
      <w:rPr>
        <w:rFonts w:cs="Arial"/>
        <w:color w:val="807F7D"/>
      </w:rPr>
      <w:fldChar w:fldCharType="separate"/>
    </w:r>
    <w:r w:rsidR="00E85CE8">
      <w:rPr>
        <w:rFonts w:cs="Arial"/>
        <w:noProof/>
        <w:color w:val="807F7D"/>
      </w:rPr>
      <w:t>2025</w:t>
    </w:r>
    <w:r w:rsidRPr="00655AB4">
      <w:rPr>
        <w:rFonts w:cs="Arial"/>
        <w:color w:val="807F7D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51CE13" w14:textId="77777777" w:rsidR="00C1479B" w:rsidRDefault="00C1479B">
      <w:r>
        <w:separator/>
      </w:r>
    </w:p>
  </w:footnote>
  <w:footnote w:type="continuationSeparator" w:id="0">
    <w:p w14:paraId="13D58D74" w14:textId="77777777" w:rsidR="00C1479B" w:rsidRDefault="00C147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E0CADA" w14:textId="53216BDB" w:rsidR="001369E9" w:rsidRPr="00F30A00" w:rsidRDefault="001369E9" w:rsidP="00F30A00">
    <w:pPr>
      <w:pStyle w:val="HeaderAquaveo"/>
      <w:pBdr>
        <w:bottom w:val="single" w:sz="12" w:space="1" w:color="004C97"/>
      </w:pBdr>
      <w:tabs>
        <w:tab w:val="left" w:pos="3135"/>
      </w:tabs>
      <w:rPr>
        <w:rFonts w:cs="Arial"/>
        <w:b w:val="0"/>
        <w:i w:val="0"/>
        <w:color w:val="807F7D"/>
        <w:sz w:val="18"/>
        <w:szCs w:val="18"/>
      </w:rPr>
    </w:pPr>
    <w:r w:rsidRPr="00F30A00">
      <w:rPr>
        <w:rFonts w:cs="Arial"/>
        <w:b w:val="0"/>
        <w:i w:val="0"/>
        <w:color w:val="807F7D"/>
        <w:sz w:val="18"/>
        <w:szCs w:val="18"/>
      </w:rPr>
      <w:t>SMS Tutorials</w:t>
    </w:r>
    <w:r w:rsidRPr="00F30A00">
      <w:rPr>
        <w:rFonts w:cs="Arial"/>
        <w:b w:val="0"/>
        <w:i w:val="0"/>
        <w:color w:val="807F7D"/>
        <w:sz w:val="18"/>
        <w:szCs w:val="18"/>
      </w:rPr>
      <w:tab/>
    </w:r>
    <w:r w:rsidRPr="00F30A00">
      <w:rPr>
        <w:rFonts w:cs="Arial"/>
        <w:b w:val="0"/>
        <w:i w:val="0"/>
        <w:color w:val="807F7D"/>
        <w:sz w:val="18"/>
        <w:szCs w:val="18"/>
      </w:rPr>
      <w:tab/>
    </w:r>
    <w:proofErr w:type="spellStart"/>
    <w:r w:rsidR="000C663A">
      <w:rPr>
        <w:rFonts w:cs="Arial"/>
        <w:b w:val="0"/>
        <w:i w:val="0"/>
        <w:color w:val="807F7D"/>
        <w:sz w:val="18"/>
        <w:szCs w:val="18"/>
      </w:rPr>
      <w:t>WaveWatch</w:t>
    </w:r>
    <w:proofErr w:type="spellEnd"/>
    <w:r w:rsidR="000C663A">
      <w:rPr>
        <w:rFonts w:cs="Arial"/>
        <w:b w:val="0"/>
        <w:i w:val="0"/>
        <w:color w:val="807F7D"/>
        <w:sz w:val="18"/>
        <w:szCs w:val="18"/>
      </w:rPr>
      <w:t xml:space="preserve"> III</w:t>
    </w:r>
  </w:p>
  <w:p w14:paraId="02D2C6F8" w14:textId="77777777" w:rsidR="001369E9" w:rsidRPr="00F30A00" w:rsidRDefault="001369E9" w:rsidP="00F30A0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FB8EBC" w14:textId="12C02658" w:rsidR="001369E9" w:rsidRPr="00F30A00" w:rsidRDefault="001369E9" w:rsidP="00F30A00">
    <w:pPr>
      <w:pStyle w:val="HeaderAquaveo"/>
      <w:pBdr>
        <w:bottom w:val="single" w:sz="12" w:space="1" w:color="004C97"/>
      </w:pBdr>
      <w:tabs>
        <w:tab w:val="left" w:pos="3135"/>
      </w:tabs>
      <w:rPr>
        <w:rFonts w:cs="Arial"/>
        <w:b w:val="0"/>
        <w:i w:val="0"/>
        <w:color w:val="807F7D"/>
        <w:sz w:val="18"/>
        <w:szCs w:val="18"/>
      </w:rPr>
    </w:pPr>
    <w:r w:rsidRPr="00F30A00">
      <w:rPr>
        <w:rFonts w:cs="Arial"/>
        <w:b w:val="0"/>
        <w:i w:val="0"/>
        <w:color w:val="807F7D"/>
        <w:sz w:val="18"/>
        <w:szCs w:val="18"/>
      </w:rPr>
      <w:t>SMS Tutorials</w:t>
    </w:r>
    <w:r w:rsidRPr="00F30A00">
      <w:rPr>
        <w:rFonts w:cs="Arial"/>
        <w:b w:val="0"/>
        <w:i w:val="0"/>
        <w:color w:val="807F7D"/>
        <w:sz w:val="18"/>
        <w:szCs w:val="18"/>
      </w:rPr>
      <w:tab/>
    </w:r>
    <w:r w:rsidRPr="00F30A00">
      <w:rPr>
        <w:rFonts w:cs="Arial"/>
        <w:b w:val="0"/>
        <w:i w:val="0"/>
        <w:color w:val="807F7D"/>
        <w:sz w:val="18"/>
        <w:szCs w:val="18"/>
      </w:rPr>
      <w:tab/>
    </w:r>
    <w:proofErr w:type="spellStart"/>
    <w:r w:rsidR="000C663A">
      <w:rPr>
        <w:rFonts w:cs="Arial"/>
        <w:b w:val="0"/>
        <w:i w:val="0"/>
        <w:color w:val="807F7D"/>
        <w:sz w:val="18"/>
        <w:szCs w:val="18"/>
      </w:rPr>
      <w:t>WaveWatch</w:t>
    </w:r>
    <w:proofErr w:type="spellEnd"/>
    <w:r w:rsidR="000C663A">
      <w:rPr>
        <w:rFonts w:cs="Arial"/>
        <w:b w:val="0"/>
        <w:i w:val="0"/>
        <w:color w:val="807F7D"/>
        <w:sz w:val="18"/>
        <w:szCs w:val="18"/>
      </w:rPr>
      <w:t xml:space="preserve"> III</w:t>
    </w:r>
  </w:p>
  <w:p w14:paraId="7D9FC6FE" w14:textId="77777777" w:rsidR="001369E9" w:rsidRPr="00F30A00" w:rsidRDefault="001369E9" w:rsidP="00F30A0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257A7D" w14:textId="5A07D728" w:rsidR="001369E9" w:rsidRPr="00F30A00" w:rsidRDefault="001369E9" w:rsidP="00797245">
    <w:pPr>
      <w:pStyle w:val="HeaderAquaveo"/>
      <w:pBdr>
        <w:bottom w:val="single" w:sz="12" w:space="1" w:color="004C97"/>
      </w:pBdr>
      <w:tabs>
        <w:tab w:val="left" w:pos="3135"/>
      </w:tabs>
      <w:rPr>
        <w:rFonts w:cs="Arial"/>
        <w:b w:val="0"/>
        <w:i w:val="0"/>
        <w:color w:val="807F7D"/>
        <w:sz w:val="18"/>
        <w:szCs w:val="18"/>
      </w:rPr>
    </w:pPr>
    <w:r w:rsidRPr="00F30A00">
      <w:rPr>
        <w:rFonts w:cs="Arial"/>
        <w:b w:val="0"/>
        <w:i w:val="0"/>
        <w:color w:val="807F7D"/>
        <w:sz w:val="18"/>
        <w:szCs w:val="18"/>
      </w:rPr>
      <w:t>SMS Tutorials</w:t>
    </w:r>
    <w:r w:rsidRPr="00F30A00">
      <w:rPr>
        <w:rFonts w:cs="Arial"/>
        <w:b w:val="0"/>
        <w:i w:val="0"/>
        <w:color w:val="807F7D"/>
        <w:sz w:val="18"/>
        <w:szCs w:val="18"/>
      </w:rPr>
      <w:tab/>
    </w:r>
    <w:r w:rsidRPr="00F30A00">
      <w:rPr>
        <w:rFonts w:cs="Arial"/>
        <w:b w:val="0"/>
        <w:i w:val="0"/>
        <w:color w:val="807F7D"/>
        <w:sz w:val="18"/>
        <w:szCs w:val="18"/>
      </w:rPr>
      <w:tab/>
    </w:r>
    <w:proofErr w:type="spellStart"/>
    <w:r w:rsidR="000C663A">
      <w:rPr>
        <w:rFonts w:cs="Arial"/>
        <w:b w:val="0"/>
        <w:i w:val="0"/>
        <w:color w:val="807F7D"/>
        <w:sz w:val="18"/>
        <w:szCs w:val="18"/>
      </w:rPr>
      <w:t>WaveWatch</w:t>
    </w:r>
    <w:proofErr w:type="spellEnd"/>
    <w:r w:rsidR="000C663A">
      <w:rPr>
        <w:rFonts w:cs="Arial"/>
        <w:b w:val="0"/>
        <w:i w:val="0"/>
        <w:color w:val="807F7D"/>
        <w:sz w:val="18"/>
        <w:szCs w:val="18"/>
      </w:rPr>
      <w:t xml:space="preserve"> III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7DA49842"/>
    <w:lvl w:ilvl="0">
      <w:start w:val="1"/>
      <w:numFmt w:val="decimal"/>
      <w:pStyle w:val="ListNumber"/>
      <w:lvlText w:val="%1."/>
      <w:lvlJc w:val="left"/>
      <w:pPr>
        <w:tabs>
          <w:tab w:val="num" w:pos="2160"/>
        </w:tabs>
        <w:ind w:left="2160" w:hanging="360"/>
      </w:pPr>
      <w:rPr>
        <w:rFonts w:hint="default"/>
      </w:rPr>
    </w:lvl>
  </w:abstractNum>
  <w:abstractNum w:abstractNumId="1" w15:restartNumberingAfterBreak="0">
    <w:nsid w:val="FFFFFF89"/>
    <w:multiLevelType w:val="singleLevel"/>
    <w:tmpl w:val="2FFEB416"/>
    <w:lvl w:ilvl="0">
      <w:start w:val="1"/>
      <w:numFmt w:val="bullet"/>
      <w:pStyle w:val="List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</w:abstractNum>
  <w:abstractNum w:abstractNumId="2" w15:restartNumberingAfterBreak="0">
    <w:nsid w:val="00000001"/>
    <w:multiLevelType w:val="multilevel"/>
    <w:tmpl w:val="658ACFFC"/>
    <w:lvl w:ilvl="0">
      <w:start w:val="1"/>
      <w:numFmt w:val="decimal"/>
      <w:pStyle w:val="Heading1"/>
      <w:lvlText w:val="%1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1440"/>
        </w:tabs>
        <w:ind w:left="1440" w:hanging="720"/>
      </w:pPr>
    </w:lvl>
    <w:lvl w:ilvl="2">
      <w:start w:val="1"/>
      <w:numFmt w:val="none"/>
      <w:pStyle w:val="Heading3"/>
      <w:suff w:val="nothing"/>
      <w:lvlText w:val=""/>
      <w:lvlJc w:val="left"/>
      <w:pPr>
        <w:tabs>
          <w:tab w:val="num" w:pos="1440"/>
        </w:tabs>
        <w:ind w:left="144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1440"/>
        </w:tabs>
        <w:ind w:left="144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1440"/>
        </w:tabs>
        <w:ind w:left="1440" w:firstLine="0"/>
      </w:pPr>
    </w:lvl>
    <w:lvl w:ilvl="5">
      <w:start w:val="1"/>
      <w:numFmt w:val="decimal"/>
      <w:lvlText w:val="%6"/>
      <w:lvlJc w:val="left"/>
      <w:pPr>
        <w:tabs>
          <w:tab w:val="num" w:pos="0"/>
        </w:tabs>
        <w:ind w:left="1728" w:hanging="1152"/>
      </w:pPr>
    </w:lvl>
    <w:lvl w:ilvl="6">
      <w:start w:val="1"/>
      <w:numFmt w:val="decimal"/>
      <w:lvlText w:val="%6.%7"/>
      <w:lvlJc w:val="left"/>
      <w:pPr>
        <w:tabs>
          <w:tab w:val="num" w:pos="0"/>
        </w:tabs>
        <w:ind w:left="1584" w:hanging="1296"/>
      </w:pPr>
    </w:lvl>
    <w:lvl w:ilvl="7">
      <w:start w:val="1"/>
      <w:numFmt w:val="decimal"/>
      <w:lvlText w:val="%6.%7.%8..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6.%7.%8.%9.."/>
      <w:lvlJc w:val="left"/>
      <w:pPr>
        <w:tabs>
          <w:tab w:val="num" w:pos="0"/>
        </w:tabs>
        <w:ind w:left="1296" w:hanging="1584"/>
      </w:pPr>
    </w:lvl>
  </w:abstractNum>
  <w:abstractNum w:abstractNumId="3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2160"/>
        </w:tabs>
        <w:ind w:left="2160" w:hanging="360"/>
      </w:pPr>
    </w:lvl>
  </w:abstractNum>
  <w:abstractNum w:abstractNumId="4" w15:restartNumberingAfterBreak="0">
    <w:nsid w:val="00000003"/>
    <w:multiLevelType w:val="singleLevel"/>
    <w:tmpl w:val="00000003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/>
      </w:rPr>
    </w:lvl>
  </w:abstractNum>
  <w:abstractNum w:abstractNumId="5" w15:restartNumberingAfterBreak="0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6" w15:restartNumberingAfterBreak="0">
    <w:nsid w:val="00000010"/>
    <w:multiLevelType w:val="multilevel"/>
    <w:tmpl w:val="00000010"/>
    <w:name w:val="WW8Num16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7" w15:restartNumberingAfterBreak="0">
    <w:nsid w:val="00000011"/>
    <w:multiLevelType w:val="multilevel"/>
    <w:tmpl w:val="00000011"/>
    <w:name w:val="WW8Num17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8" w15:restartNumberingAfterBreak="0">
    <w:nsid w:val="02AB0D50"/>
    <w:multiLevelType w:val="hybridMultilevel"/>
    <w:tmpl w:val="01E295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3642F95"/>
    <w:multiLevelType w:val="multilevel"/>
    <w:tmpl w:val="42F2C5FC"/>
    <w:name w:val="Headings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firstLine="0"/>
      </w:pPr>
      <w:rPr>
        <w:rFonts w:hint="default"/>
      </w:rPr>
    </w:lvl>
    <w:lvl w:ilvl="3">
      <w:start w:val="1"/>
      <w:numFmt w:val="none"/>
      <w:pStyle w:val="Heading4"/>
      <w:lvlText w:val=""/>
      <w:lvlJc w:val="left"/>
      <w:pPr>
        <w:tabs>
          <w:tab w:val="num" w:pos="1440"/>
        </w:tabs>
        <w:ind w:left="1440" w:firstLine="0"/>
      </w:pPr>
      <w:rPr>
        <w:rFonts w:hint="default"/>
      </w:rPr>
    </w:lvl>
    <w:lvl w:ilvl="4">
      <w:start w:val="1"/>
      <w:numFmt w:val="none"/>
      <w:pStyle w:val="Heading5"/>
      <w:lvlText w:val=""/>
      <w:lvlJc w:val="left"/>
      <w:pPr>
        <w:tabs>
          <w:tab w:val="num" w:pos="1440"/>
        </w:tabs>
        <w:ind w:left="14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-1728"/>
        </w:tabs>
        <w:ind w:left="-1728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-1584"/>
        </w:tabs>
        <w:ind w:left="-1584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1440"/>
        </w:tabs>
        <w:ind w:left="-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1296"/>
        </w:tabs>
        <w:ind w:left="-1296" w:hanging="1584"/>
      </w:pPr>
      <w:rPr>
        <w:rFonts w:hint="default"/>
      </w:rPr>
    </w:lvl>
  </w:abstractNum>
  <w:abstractNum w:abstractNumId="10" w15:restartNumberingAfterBreak="0">
    <w:nsid w:val="03C96310"/>
    <w:multiLevelType w:val="hybridMultilevel"/>
    <w:tmpl w:val="FF062A80"/>
    <w:lvl w:ilvl="0" w:tplc="C690F86C">
      <w:start w:val="1"/>
      <w:numFmt w:val="decimal"/>
      <w:lvlText w:val="%1."/>
      <w:lvlJc w:val="left"/>
      <w:pPr>
        <w:ind w:left="2160" w:hanging="360"/>
      </w:pPr>
      <w:rPr>
        <w:b w:val="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1" w15:restartNumberingAfterBreak="0">
    <w:nsid w:val="0A047AC4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A2141DB"/>
    <w:multiLevelType w:val="hybridMultilevel"/>
    <w:tmpl w:val="AF42FB28"/>
    <w:lvl w:ilvl="0" w:tplc="FFFFFFFF">
      <w:start w:val="1"/>
      <w:numFmt w:val="decimal"/>
      <w:lvlText w:val="%1."/>
      <w:lvlJc w:val="left"/>
      <w:pPr>
        <w:ind w:left="2160" w:hanging="360"/>
      </w:pPr>
    </w:lvl>
    <w:lvl w:ilvl="1" w:tplc="FFFFFFFF" w:tentative="1">
      <w:start w:val="1"/>
      <w:numFmt w:val="lowerLetter"/>
      <w:lvlText w:val="%2."/>
      <w:lvlJc w:val="left"/>
      <w:pPr>
        <w:ind w:left="2880" w:hanging="360"/>
      </w:pPr>
    </w:lvl>
    <w:lvl w:ilvl="2" w:tplc="FFFFFFFF" w:tentative="1">
      <w:start w:val="1"/>
      <w:numFmt w:val="lowerRoman"/>
      <w:lvlText w:val="%3."/>
      <w:lvlJc w:val="right"/>
      <w:pPr>
        <w:ind w:left="3600" w:hanging="180"/>
      </w:pPr>
    </w:lvl>
    <w:lvl w:ilvl="3" w:tplc="FFFFFFFF" w:tentative="1">
      <w:start w:val="1"/>
      <w:numFmt w:val="decimal"/>
      <w:lvlText w:val="%4."/>
      <w:lvlJc w:val="left"/>
      <w:pPr>
        <w:ind w:left="4320" w:hanging="360"/>
      </w:pPr>
    </w:lvl>
    <w:lvl w:ilvl="4" w:tplc="FFFFFFFF" w:tentative="1">
      <w:start w:val="1"/>
      <w:numFmt w:val="lowerLetter"/>
      <w:lvlText w:val="%5."/>
      <w:lvlJc w:val="left"/>
      <w:pPr>
        <w:ind w:left="5040" w:hanging="360"/>
      </w:pPr>
    </w:lvl>
    <w:lvl w:ilvl="5" w:tplc="FFFFFFFF" w:tentative="1">
      <w:start w:val="1"/>
      <w:numFmt w:val="lowerRoman"/>
      <w:lvlText w:val="%6."/>
      <w:lvlJc w:val="right"/>
      <w:pPr>
        <w:ind w:left="5760" w:hanging="180"/>
      </w:pPr>
    </w:lvl>
    <w:lvl w:ilvl="6" w:tplc="FFFFFFFF" w:tentative="1">
      <w:start w:val="1"/>
      <w:numFmt w:val="decimal"/>
      <w:lvlText w:val="%7."/>
      <w:lvlJc w:val="left"/>
      <w:pPr>
        <w:ind w:left="6480" w:hanging="360"/>
      </w:pPr>
    </w:lvl>
    <w:lvl w:ilvl="7" w:tplc="FFFFFFFF" w:tentative="1">
      <w:start w:val="1"/>
      <w:numFmt w:val="lowerLetter"/>
      <w:lvlText w:val="%8."/>
      <w:lvlJc w:val="left"/>
      <w:pPr>
        <w:ind w:left="7200" w:hanging="360"/>
      </w:pPr>
    </w:lvl>
    <w:lvl w:ilvl="8" w:tplc="FFFFFFFF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3" w15:restartNumberingAfterBreak="0">
    <w:nsid w:val="0A5478DD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C7C334F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0D56CDA"/>
    <w:multiLevelType w:val="hybridMultilevel"/>
    <w:tmpl w:val="89A03AA4"/>
    <w:lvl w:ilvl="0" w:tplc="2CF89528">
      <w:start w:val="1"/>
      <w:numFmt w:val="bullet"/>
      <w:pStyle w:val="Tactic"/>
      <w:lvlText w:val="o"/>
      <w:lvlJc w:val="left"/>
      <w:pPr>
        <w:tabs>
          <w:tab w:val="num" w:pos="2304"/>
        </w:tabs>
        <w:ind w:left="2304" w:hanging="288"/>
      </w:pPr>
      <w:rPr>
        <w:rFonts w:ascii="Courier New" w:hAnsi="Courier New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10DA367E"/>
    <w:multiLevelType w:val="singleLevel"/>
    <w:tmpl w:val="CD2A831E"/>
    <w:lvl w:ilvl="0">
      <w:start w:val="1"/>
      <w:numFmt w:val="decimal"/>
      <w:pStyle w:val="ListNumberTight"/>
      <w:lvlText w:val="%1."/>
      <w:legacy w:legacy="1" w:legacySpace="0" w:legacyIndent="360"/>
      <w:lvlJc w:val="left"/>
      <w:pPr>
        <w:ind w:left="2376" w:hanging="360"/>
      </w:pPr>
    </w:lvl>
  </w:abstractNum>
  <w:abstractNum w:abstractNumId="17" w15:restartNumberingAfterBreak="0">
    <w:nsid w:val="11C5624F"/>
    <w:multiLevelType w:val="hybridMultilevel"/>
    <w:tmpl w:val="64CEA4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1D131A9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46B0A21"/>
    <w:multiLevelType w:val="hybridMultilevel"/>
    <w:tmpl w:val="6E0665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AB00BB2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AFF6FA3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00A5AE8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00E7153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217111D"/>
    <w:multiLevelType w:val="hybridMultilevel"/>
    <w:tmpl w:val="93603E3E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5" w15:restartNumberingAfterBreak="0">
    <w:nsid w:val="230E1AB8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64277BB"/>
    <w:multiLevelType w:val="hybridMultilevel"/>
    <w:tmpl w:val="46D494B6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7" w15:restartNumberingAfterBreak="0">
    <w:nsid w:val="29457D1C"/>
    <w:multiLevelType w:val="hybridMultilevel"/>
    <w:tmpl w:val="CE74CE56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8" w15:restartNumberingAfterBreak="0">
    <w:nsid w:val="295C7052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E6050DA"/>
    <w:multiLevelType w:val="hybridMultilevel"/>
    <w:tmpl w:val="1278D4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03F17FA"/>
    <w:multiLevelType w:val="hybridMultilevel"/>
    <w:tmpl w:val="C0642C34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1" w15:restartNumberingAfterBreak="0">
    <w:nsid w:val="321C1855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32138CA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6510601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8472BF0"/>
    <w:multiLevelType w:val="hybridMultilevel"/>
    <w:tmpl w:val="93603E3E"/>
    <w:lvl w:ilvl="0" w:tplc="FFFFFFFF">
      <w:start w:val="1"/>
      <w:numFmt w:val="decimal"/>
      <w:lvlText w:val="%1."/>
      <w:lvlJc w:val="left"/>
      <w:pPr>
        <w:ind w:left="2160" w:hanging="360"/>
      </w:pPr>
    </w:lvl>
    <w:lvl w:ilvl="1" w:tplc="FFFFFFFF" w:tentative="1">
      <w:start w:val="1"/>
      <w:numFmt w:val="lowerLetter"/>
      <w:lvlText w:val="%2."/>
      <w:lvlJc w:val="left"/>
      <w:pPr>
        <w:ind w:left="2880" w:hanging="360"/>
      </w:pPr>
    </w:lvl>
    <w:lvl w:ilvl="2" w:tplc="FFFFFFFF" w:tentative="1">
      <w:start w:val="1"/>
      <w:numFmt w:val="lowerRoman"/>
      <w:lvlText w:val="%3."/>
      <w:lvlJc w:val="right"/>
      <w:pPr>
        <w:ind w:left="3600" w:hanging="180"/>
      </w:pPr>
    </w:lvl>
    <w:lvl w:ilvl="3" w:tplc="FFFFFFFF" w:tentative="1">
      <w:start w:val="1"/>
      <w:numFmt w:val="decimal"/>
      <w:lvlText w:val="%4."/>
      <w:lvlJc w:val="left"/>
      <w:pPr>
        <w:ind w:left="4320" w:hanging="360"/>
      </w:pPr>
    </w:lvl>
    <w:lvl w:ilvl="4" w:tplc="FFFFFFFF" w:tentative="1">
      <w:start w:val="1"/>
      <w:numFmt w:val="lowerLetter"/>
      <w:lvlText w:val="%5."/>
      <w:lvlJc w:val="left"/>
      <w:pPr>
        <w:ind w:left="5040" w:hanging="360"/>
      </w:pPr>
    </w:lvl>
    <w:lvl w:ilvl="5" w:tplc="FFFFFFFF" w:tentative="1">
      <w:start w:val="1"/>
      <w:numFmt w:val="lowerRoman"/>
      <w:lvlText w:val="%6."/>
      <w:lvlJc w:val="right"/>
      <w:pPr>
        <w:ind w:left="5760" w:hanging="180"/>
      </w:pPr>
    </w:lvl>
    <w:lvl w:ilvl="6" w:tplc="FFFFFFFF" w:tentative="1">
      <w:start w:val="1"/>
      <w:numFmt w:val="decimal"/>
      <w:lvlText w:val="%7."/>
      <w:lvlJc w:val="left"/>
      <w:pPr>
        <w:ind w:left="6480" w:hanging="360"/>
      </w:pPr>
    </w:lvl>
    <w:lvl w:ilvl="7" w:tplc="FFFFFFFF" w:tentative="1">
      <w:start w:val="1"/>
      <w:numFmt w:val="lowerLetter"/>
      <w:lvlText w:val="%8."/>
      <w:lvlJc w:val="left"/>
      <w:pPr>
        <w:ind w:left="7200" w:hanging="360"/>
      </w:pPr>
    </w:lvl>
    <w:lvl w:ilvl="8" w:tplc="FFFFFFFF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5" w15:restartNumberingAfterBreak="0">
    <w:nsid w:val="3A7D0CF2"/>
    <w:multiLevelType w:val="hybridMultilevel"/>
    <w:tmpl w:val="C298FB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DDF4DA6"/>
    <w:multiLevelType w:val="hybridMultilevel"/>
    <w:tmpl w:val="4FD4D474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7" w15:restartNumberingAfterBreak="0">
    <w:nsid w:val="3E101B76"/>
    <w:multiLevelType w:val="hybridMultilevel"/>
    <w:tmpl w:val="56BA959E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8" w15:restartNumberingAfterBreak="0">
    <w:nsid w:val="3E7B45C9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0716108"/>
    <w:multiLevelType w:val="hybridMultilevel"/>
    <w:tmpl w:val="92FC43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12D24B2"/>
    <w:multiLevelType w:val="hybridMultilevel"/>
    <w:tmpl w:val="A568F2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1E121BA"/>
    <w:multiLevelType w:val="hybridMultilevel"/>
    <w:tmpl w:val="1DD4D5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71071B2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782793F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79138FA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7A428F4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8871FF9"/>
    <w:multiLevelType w:val="hybridMultilevel"/>
    <w:tmpl w:val="A0043FF8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7" w15:restartNumberingAfterBreak="0">
    <w:nsid w:val="4D57438D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1C37BA2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3E66349"/>
    <w:multiLevelType w:val="multilevel"/>
    <w:tmpl w:val="7CA6780C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2340"/>
        </w:tabs>
        <w:ind w:left="2340" w:hanging="720"/>
      </w:pPr>
      <w:rPr>
        <w:rFonts w:cs="Times New Roman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/>
      </w:pPr>
      <w:rPr>
        <w:rFonts w:cs="Times New Roman" w:hint="default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/>
      </w:pPr>
      <w:rPr>
        <w:rFonts w:cs="Times New Roman" w:hint="default"/>
      </w:rPr>
    </w:lvl>
    <w:lvl w:ilvl="4">
      <w:start w:val="1"/>
      <w:numFmt w:val="none"/>
      <w:lvlText w:val=""/>
      <w:lvlJc w:val="left"/>
      <w:pPr>
        <w:tabs>
          <w:tab w:val="num" w:pos="1440"/>
        </w:tabs>
        <w:ind w:left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-1728"/>
        </w:tabs>
        <w:ind w:left="-1728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-1584"/>
        </w:tabs>
        <w:ind w:left="-1584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1440"/>
        </w:tabs>
        <w:ind w:left="-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1296"/>
        </w:tabs>
        <w:ind w:left="-1296" w:hanging="1584"/>
      </w:pPr>
      <w:rPr>
        <w:rFonts w:cs="Times New Roman" w:hint="default"/>
      </w:rPr>
    </w:lvl>
  </w:abstractNum>
  <w:abstractNum w:abstractNumId="50" w15:restartNumberingAfterBreak="0">
    <w:nsid w:val="566E1323"/>
    <w:multiLevelType w:val="hybridMultilevel"/>
    <w:tmpl w:val="CD4A03A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1" w15:restartNumberingAfterBreak="0">
    <w:nsid w:val="5FA86CD5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1F37B46"/>
    <w:multiLevelType w:val="hybridMultilevel"/>
    <w:tmpl w:val="7122AAE6"/>
    <w:lvl w:ilvl="0" w:tplc="DA4ADA7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8375073"/>
    <w:multiLevelType w:val="hybridMultilevel"/>
    <w:tmpl w:val="2C66AB0E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4" w15:restartNumberingAfterBreak="0">
    <w:nsid w:val="69EC631D"/>
    <w:multiLevelType w:val="hybridMultilevel"/>
    <w:tmpl w:val="540A89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D9428C8"/>
    <w:multiLevelType w:val="hybridMultilevel"/>
    <w:tmpl w:val="AF42FB28"/>
    <w:lvl w:ilvl="0" w:tplc="FFFFFFFF">
      <w:start w:val="1"/>
      <w:numFmt w:val="decimal"/>
      <w:lvlText w:val="%1."/>
      <w:lvlJc w:val="left"/>
      <w:pPr>
        <w:ind w:left="2160" w:hanging="360"/>
      </w:pPr>
    </w:lvl>
    <w:lvl w:ilvl="1" w:tplc="FFFFFFFF" w:tentative="1">
      <w:start w:val="1"/>
      <w:numFmt w:val="lowerLetter"/>
      <w:lvlText w:val="%2."/>
      <w:lvlJc w:val="left"/>
      <w:pPr>
        <w:ind w:left="2880" w:hanging="360"/>
      </w:pPr>
    </w:lvl>
    <w:lvl w:ilvl="2" w:tplc="FFFFFFFF" w:tentative="1">
      <w:start w:val="1"/>
      <w:numFmt w:val="lowerRoman"/>
      <w:lvlText w:val="%3."/>
      <w:lvlJc w:val="right"/>
      <w:pPr>
        <w:ind w:left="3600" w:hanging="180"/>
      </w:pPr>
    </w:lvl>
    <w:lvl w:ilvl="3" w:tplc="FFFFFFFF" w:tentative="1">
      <w:start w:val="1"/>
      <w:numFmt w:val="decimal"/>
      <w:lvlText w:val="%4."/>
      <w:lvlJc w:val="left"/>
      <w:pPr>
        <w:ind w:left="4320" w:hanging="360"/>
      </w:pPr>
    </w:lvl>
    <w:lvl w:ilvl="4" w:tplc="FFFFFFFF" w:tentative="1">
      <w:start w:val="1"/>
      <w:numFmt w:val="lowerLetter"/>
      <w:lvlText w:val="%5."/>
      <w:lvlJc w:val="left"/>
      <w:pPr>
        <w:ind w:left="5040" w:hanging="360"/>
      </w:pPr>
    </w:lvl>
    <w:lvl w:ilvl="5" w:tplc="FFFFFFFF" w:tentative="1">
      <w:start w:val="1"/>
      <w:numFmt w:val="lowerRoman"/>
      <w:lvlText w:val="%6."/>
      <w:lvlJc w:val="right"/>
      <w:pPr>
        <w:ind w:left="5760" w:hanging="180"/>
      </w:pPr>
    </w:lvl>
    <w:lvl w:ilvl="6" w:tplc="FFFFFFFF" w:tentative="1">
      <w:start w:val="1"/>
      <w:numFmt w:val="decimal"/>
      <w:lvlText w:val="%7."/>
      <w:lvlJc w:val="left"/>
      <w:pPr>
        <w:ind w:left="6480" w:hanging="360"/>
      </w:pPr>
    </w:lvl>
    <w:lvl w:ilvl="7" w:tplc="FFFFFFFF" w:tentative="1">
      <w:start w:val="1"/>
      <w:numFmt w:val="lowerLetter"/>
      <w:lvlText w:val="%8."/>
      <w:lvlJc w:val="left"/>
      <w:pPr>
        <w:ind w:left="7200" w:hanging="360"/>
      </w:pPr>
    </w:lvl>
    <w:lvl w:ilvl="8" w:tplc="FFFFFFFF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6" w15:restartNumberingAfterBreak="0">
    <w:nsid w:val="77217125"/>
    <w:multiLevelType w:val="hybridMultilevel"/>
    <w:tmpl w:val="D4123214"/>
    <w:lvl w:ilvl="0" w:tplc="8C7E467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i w:val="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8FA7451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AEF6380"/>
    <w:multiLevelType w:val="hybridMultilevel"/>
    <w:tmpl w:val="64CEA48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C8C4CE2"/>
    <w:multiLevelType w:val="hybridMultilevel"/>
    <w:tmpl w:val="CD5E49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D480572"/>
    <w:multiLevelType w:val="hybridMultilevel"/>
    <w:tmpl w:val="1C961F08"/>
    <w:lvl w:ilvl="0" w:tplc="C1461ECC">
      <w:start w:val="1"/>
      <w:numFmt w:val="bullet"/>
      <w:pStyle w:val="ListRequiremen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59425423">
    <w:abstractNumId w:val="9"/>
  </w:num>
  <w:num w:numId="2" w16cid:durableId="1347827168">
    <w:abstractNumId w:val="1"/>
  </w:num>
  <w:num w:numId="3" w16cid:durableId="1665279463">
    <w:abstractNumId w:val="15"/>
  </w:num>
  <w:num w:numId="4" w16cid:durableId="932393172">
    <w:abstractNumId w:val="0"/>
  </w:num>
  <w:num w:numId="5" w16cid:durableId="1993173712">
    <w:abstractNumId w:val="16"/>
  </w:num>
  <w:num w:numId="6" w16cid:durableId="1183476704">
    <w:abstractNumId w:val="60"/>
  </w:num>
  <w:num w:numId="7" w16cid:durableId="1578443843">
    <w:abstractNumId w:val="49"/>
  </w:num>
  <w:num w:numId="8" w16cid:durableId="382873593">
    <w:abstractNumId w:val="2"/>
  </w:num>
  <w:num w:numId="9" w16cid:durableId="1519269959">
    <w:abstractNumId w:val="56"/>
  </w:num>
  <w:num w:numId="10" w16cid:durableId="372583347">
    <w:abstractNumId w:val="59"/>
  </w:num>
  <w:num w:numId="11" w16cid:durableId="110709061">
    <w:abstractNumId w:val="54"/>
  </w:num>
  <w:num w:numId="12" w16cid:durableId="171187206">
    <w:abstractNumId w:val="52"/>
  </w:num>
  <w:num w:numId="13" w16cid:durableId="294651780">
    <w:abstractNumId w:val="8"/>
  </w:num>
  <w:num w:numId="14" w16cid:durableId="1632008756">
    <w:abstractNumId w:val="40"/>
  </w:num>
  <w:num w:numId="15" w16cid:durableId="2026207572">
    <w:abstractNumId w:val="26"/>
  </w:num>
  <w:num w:numId="16" w16cid:durableId="2142647147">
    <w:abstractNumId w:val="10"/>
  </w:num>
  <w:num w:numId="17" w16cid:durableId="1769547149">
    <w:abstractNumId w:val="36"/>
  </w:num>
  <w:num w:numId="18" w16cid:durableId="338703857">
    <w:abstractNumId w:val="46"/>
  </w:num>
  <w:num w:numId="19" w16cid:durableId="1405293765">
    <w:abstractNumId w:val="37"/>
  </w:num>
  <w:num w:numId="20" w16cid:durableId="1579246224">
    <w:abstractNumId w:val="24"/>
  </w:num>
  <w:num w:numId="21" w16cid:durableId="1247767968">
    <w:abstractNumId w:val="34"/>
  </w:num>
  <w:num w:numId="22" w16cid:durableId="1740666786">
    <w:abstractNumId w:val="39"/>
  </w:num>
  <w:num w:numId="23" w16cid:durableId="532033385">
    <w:abstractNumId w:val="39"/>
  </w:num>
  <w:num w:numId="24" w16cid:durableId="252395968">
    <w:abstractNumId w:val="27"/>
  </w:num>
  <w:num w:numId="25" w16cid:durableId="869877094">
    <w:abstractNumId w:val="35"/>
  </w:num>
  <w:num w:numId="26" w16cid:durableId="53146240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2130471012">
    <w:abstractNumId w:val="50"/>
  </w:num>
  <w:num w:numId="28" w16cid:durableId="145537003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877202530">
    <w:abstractNumId w:val="41"/>
  </w:num>
  <w:num w:numId="30" w16cid:durableId="103892515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79975972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19185675">
    <w:abstractNumId w:val="5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480387512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860780163">
    <w:abstractNumId w:val="29"/>
  </w:num>
  <w:num w:numId="35" w16cid:durableId="2001959027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68524932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77917411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28334439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69750474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29023720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92344216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 w16cid:durableId="959343664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410126251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197074193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179590312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206886944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 w16cid:durableId="1726489186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178476164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 w16cid:durableId="748696131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 w16cid:durableId="21135590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 w16cid:durableId="1569921793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 w16cid:durableId="145197089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 w16cid:durableId="1849170070">
    <w:abstractNumId w:val="19"/>
  </w:num>
  <w:num w:numId="54" w16cid:durableId="904608172">
    <w:abstractNumId w:val="53"/>
  </w:num>
  <w:num w:numId="55" w16cid:durableId="1552419650">
    <w:abstractNumId w:val="30"/>
  </w:num>
  <w:num w:numId="56" w16cid:durableId="459346464">
    <w:abstractNumId w:val="55"/>
  </w:num>
  <w:num w:numId="57" w16cid:durableId="1550799650">
    <w:abstractNumId w:val="11"/>
  </w:num>
  <w:num w:numId="58" w16cid:durableId="1046878668">
    <w:abstractNumId w:val="1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SystemFonts/>
  <w:mirrorMargins/>
  <w:activeWritingStyle w:appName="MSWord" w:lang="en-US" w:vendorID="8" w:dllVersion="513" w:checkStyle="1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20"/>
  <w:evenAndOddHeaders/>
  <w:drawingGridHorizontalSpacing w:val="144"/>
  <w:drawingGridVerticalSpacing w:val="144"/>
  <w:displayHorizontalDrawingGridEvery w:val="0"/>
  <w:displayVerticalDrawingGridEvery w:val="0"/>
  <w:doNotUseMarginsForDrawingGridOrigin/>
  <w:drawingGridHorizontalOrigin w:val="1699"/>
  <w:drawingGridVerticalOrigin w:val="1987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3599"/>
    <w:rsid w:val="00000651"/>
    <w:rsid w:val="00000B8E"/>
    <w:rsid w:val="00000E07"/>
    <w:rsid w:val="00000F71"/>
    <w:rsid w:val="000012A3"/>
    <w:rsid w:val="0000135F"/>
    <w:rsid w:val="00002427"/>
    <w:rsid w:val="00002558"/>
    <w:rsid w:val="00002DCA"/>
    <w:rsid w:val="00003E95"/>
    <w:rsid w:val="000048C7"/>
    <w:rsid w:val="0000500C"/>
    <w:rsid w:val="00005F59"/>
    <w:rsid w:val="0000634B"/>
    <w:rsid w:val="00006D83"/>
    <w:rsid w:val="00006E67"/>
    <w:rsid w:val="0000736C"/>
    <w:rsid w:val="000074E4"/>
    <w:rsid w:val="00007827"/>
    <w:rsid w:val="00007D5F"/>
    <w:rsid w:val="000106E0"/>
    <w:rsid w:val="00011642"/>
    <w:rsid w:val="00012124"/>
    <w:rsid w:val="00013AF5"/>
    <w:rsid w:val="00014211"/>
    <w:rsid w:val="00014C1E"/>
    <w:rsid w:val="00014E78"/>
    <w:rsid w:val="0001510A"/>
    <w:rsid w:val="00015196"/>
    <w:rsid w:val="00015436"/>
    <w:rsid w:val="000156DB"/>
    <w:rsid w:val="00016059"/>
    <w:rsid w:val="00016199"/>
    <w:rsid w:val="00016744"/>
    <w:rsid w:val="00017447"/>
    <w:rsid w:val="0001754A"/>
    <w:rsid w:val="0002054B"/>
    <w:rsid w:val="00020AE7"/>
    <w:rsid w:val="00020FA6"/>
    <w:rsid w:val="0002286B"/>
    <w:rsid w:val="00022BE1"/>
    <w:rsid w:val="00023265"/>
    <w:rsid w:val="00024BEE"/>
    <w:rsid w:val="00024CF8"/>
    <w:rsid w:val="000253CC"/>
    <w:rsid w:val="00025520"/>
    <w:rsid w:val="00025A13"/>
    <w:rsid w:val="00026ADC"/>
    <w:rsid w:val="0002719E"/>
    <w:rsid w:val="000275CD"/>
    <w:rsid w:val="00027992"/>
    <w:rsid w:val="00027F19"/>
    <w:rsid w:val="000303BC"/>
    <w:rsid w:val="000305FE"/>
    <w:rsid w:val="00030CDF"/>
    <w:rsid w:val="00031F94"/>
    <w:rsid w:val="0003269D"/>
    <w:rsid w:val="00033044"/>
    <w:rsid w:val="00033D5E"/>
    <w:rsid w:val="00034737"/>
    <w:rsid w:val="00034D5B"/>
    <w:rsid w:val="00035C64"/>
    <w:rsid w:val="00040781"/>
    <w:rsid w:val="00042F86"/>
    <w:rsid w:val="000435EA"/>
    <w:rsid w:val="00043B94"/>
    <w:rsid w:val="00043EE6"/>
    <w:rsid w:val="00043FB0"/>
    <w:rsid w:val="00043FCF"/>
    <w:rsid w:val="00044247"/>
    <w:rsid w:val="0004436F"/>
    <w:rsid w:val="000446E3"/>
    <w:rsid w:val="000458E4"/>
    <w:rsid w:val="00045E26"/>
    <w:rsid w:val="000470AE"/>
    <w:rsid w:val="00050204"/>
    <w:rsid w:val="00050ACB"/>
    <w:rsid w:val="00051095"/>
    <w:rsid w:val="000522C1"/>
    <w:rsid w:val="0005285B"/>
    <w:rsid w:val="00053481"/>
    <w:rsid w:val="000537C9"/>
    <w:rsid w:val="000541EB"/>
    <w:rsid w:val="000544AD"/>
    <w:rsid w:val="00054B03"/>
    <w:rsid w:val="00054DE5"/>
    <w:rsid w:val="00056467"/>
    <w:rsid w:val="000607D3"/>
    <w:rsid w:val="00061529"/>
    <w:rsid w:val="00061F36"/>
    <w:rsid w:val="000627F8"/>
    <w:rsid w:val="0006290A"/>
    <w:rsid w:val="00062924"/>
    <w:rsid w:val="00064901"/>
    <w:rsid w:val="00065A35"/>
    <w:rsid w:val="00066583"/>
    <w:rsid w:val="00066E5F"/>
    <w:rsid w:val="00071451"/>
    <w:rsid w:val="0007415D"/>
    <w:rsid w:val="0007504D"/>
    <w:rsid w:val="00075407"/>
    <w:rsid w:val="0007610B"/>
    <w:rsid w:val="0007782B"/>
    <w:rsid w:val="00080587"/>
    <w:rsid w:val="000806FF"/>
    <w:rsid w:val="00080BA4"/>
    <w:rsid w:val="000811F5"/>
    <w:rsid w:val="00081299"/>
    <w:rsid w:val="00082142"/>
    <w:rsid w:val="00082F6C"/>
    <w:rsid w:val="000833EF"/>
    <w:rsid w:val="000835AB"/>
    <w:rsid w:val="000848EE"/>
    <w:rsid w:val="0008500B"/>
    <w:rsid w:val="00085118"/>
    <w:rsid w:val="00085506"/>
    <w:rsid w:val="00085514"/>
    <w:rsid w:val="00085C87"/>
    <w:rsid w:val="0008627F"/>
    <w:rsid w:val="00086DCB"/>
    <w:rsid w:val="00087B89"/>
    <w:rsid w:val="00087FE7"/>
    <w:rsid w:val="00090B8F"/>
    <w:rsid w:val="0009209E"/>
    <w:rsid w:val="00092589"/>
    <w:rsid w:val="00092F5E"/>
    <w:rsid w:val="00093FB4"/>
    <w:rsid w:val="00095A70"/>
    <w:rsid w:val="00095E42"/>
    <w:rsid w:val="00096182"/>
    <w:rsid w:val="00096BEE"/>
    <w:rsid w:val="00097272"/>
    <w:rsid w:val="000972B2"/>
    <w:rsid w:val="000A0B56"/>
    <w:rsid w:val="000A1050"/>
    <w:rsid w:val="000A20CA"/>
    <w:rsid w:val="000A2480"/>
    <w:rsid w:val="000A2A36"/>
    <w:rsid w:val="000A2EBB"/>
    <w:rsid w:val="000A36D8"/>
    <w:rsid w:val="000A3B5E"/>
    <w:rsid w:val="000A3DD1"/>
    <w:rsid w:val="000A4BE8"/>
    <w:rsid w:val="000A58EB"/>
    <w:rsid w:val="000A69BB"/>
    <w:rsid w:val="000B0533"/>
    <w:rsid w:val="000B09D7"/>
    <w:rsid w:val="000B1793"/>
    <w:rsid w:val="000B32DA"/>
    <w:rsid w:val="000B38E4"/>
    <w:rsid w:val="000B3E6D"/>
    <w:rsid w:val="000B4577"/>
    <w:rsid w:val="000B4664"/>
    <w:rsid w:val="000B468B"/>
    <w:rsid w:val="000B4FC8"/>
    <w:rsid w:val="000B647B"/>
    <w:rsid w:val="000B6E6D"/>
    <w:rsid w:val="000C0A0B"/>
    <w:rsid w:val="000C1FC8"/>
    <w:rsid w:val="000C25CD"/>
    <w:rsid w:val="000C3617"/>
    <w:rsid w:val="000C45F9"/>
    <w:rsid w:val="000C4AD0"/>
    <w:rsid w:val="000C4DA1"/>
    <w:rsid w:val="000C51F1"/>
    <w:rsid w:val="000C5D8A"/>
    <w:rsid w:val="000C663A"/>
    <w:rsid w:val="000C7FE3"/>
    <w:rsid w:val="000D02A3"/>
    <w:rsid w:val="000D25D2"/>
    <w:rsid w:val="000D2FC3"/>
    <w:rsid w:val="000D3421"/>
    <w:rsid w:val="000D34C6"/>
    <w:rsid w:val="000D43BC"/>
    <w:rsid w:val="000D4537"/>
    <w:rsid w:val="000D6A34"/>
    <w:rsid w:val="000D6C26"/>
    <w:rsid w:val="000D7AA6"/>
    <w:rsid w:val="000E014F"/>
    <w:rsid w:val="000E0779"/>
    <w:rsid w:val="000E29BB"/>
    <w:rsid w:val="000E2CB1"/>
    <w:rsid w:val="000E3B35"/>
    <w:rsid w:val="000E3D45"/>
    <w:rsid w:val="000E4573"/>
    <w:rsid w:val="000E4881"/>
    <w:rsid w:val="000E4E24"/>
    <w:rsid w:val="000E50C3"/>
    <w:rsid w:val="000E594A"/>
    <w:rsid w:val="000E6002"/>
    <w:rsid w:val="000E6AF1"/>
    <w:rsid w:val="000E739B"/>
    <w:rsid w:val="000E7B38"/>
    <w:rsid w:val="000F039C"/>
    <w:rsid w:val="000F0A07"/>
    <w:rsid w:val="000F111F"/>
    <w:rsid w:val="000F1BC3"/>
    <w:rsid w:val="000F1FC1"/>
    <w:rsid w:val="000F2C4A"/>
    <w:rsid w:val="000F3BDC"/>
    <w:rsid w:val="000F4371"/>
    <w:rsid w:val="000F4E95"/>
    <w:rsid w:val="000F5B49"/>
    <w:rsid w:val="000F62C4"/>
    <w:rsid w:val="000F76D7"/>
    <w:rsid w:val="00101149"/>
    <w:rsid w:val="00101C1B"/>
    <w:rsid w:val="00101F5F"/>
    <w:rsid w:val="00103A34"/>
    <w:rsid w:val="00103A88"/>
    <w:rsid w:val="00103BC1"/>
    <w:rsid w:val="001047B6"/>
    <w:rsid w:val="00105ED8"/>
    <w:rsid w:val="00105FEB"/>
    <w:rsid w:val="0010675D"/>
    <w:rsid w:val="00106AE5"/>
    <w:rsid w:val="00106F45"/>
    <w:rsid w:val="0011012B"/>
    <w:rsid w:val="00110BC9"/>
    <w:rsid w:val="0011102B"/>
    <w:rsid w:val="00111293"/>
    <w:rsid w:val="00111878"/>
    <w:rsid w:val="0011289D"/>
    <w:rsid w:val="0011481F"/>
    <w:rsid w:val="0011564A"/>
    <w:rsid w:val="0011703F"/>
    <w:rsid w:val="001170DE"/>
    <w:rsid w:val="00117858"/>
    <w:rsid w:val="00120754"/>
    <w:rsid w:val="00121C33"/>
    <w:rsid w:val="00121FED"/>
    <w:rsid w:val="00122B05"/>
    <w:rsid w:val="00122E31"/>
    <w:rsid w:val="00123108"/>
    <w:rsid w:val="001231A3"/>
    <w:rsid w:val="001238E7"/>
    <w:rsid w:val="00123B91"/>
    <w:rsid w:val="00123FDA"/>
    <w:rsid w:val="00125155"/>
    <w:rsid w:val="00126086"/>
    <w:rsid w:val="00126210"/>
    <w:rsid w:val="00126254"/>
    <w:rsid w:val="00130EB1"/>
    <w:rsid w:val="0013375A"/>
    <w:rsid w:val="00134001"/>
    <w:rsid w:val="00134204"/>
    <w:rsid w:val="001344AB"/>
    <w:rsid w:val="00134983"/>
    <w:rsid w:val="00135E8F"/>
    <w:rsid w:val="001365A9"/>
    <w:rsid w:val="001369E9"/>
    <w:rsid w:val="00136AEC"/>
    <w:rsid w:val="00136CC5"/>
    <w:rsid w:val="001418F7"/>
    <w:rsid w:val="00142D87"/>
    <w:rsid w:val="001433C5"/>
    <w:rsid w:val="00143CF6"/>
    <w:rsid w:val="001451AA"/>
    <w:rsid w:val="00145857"/>
    <w:rsid w:val="00145972"/>
    <w:rsid w:val="0014745D"/>
    <w:rsid w:val="001479AF"/>
    <w:rsid w:val="001508C3"/>
    <w:rsid w:val="00151C39"/>
    <w:rsid w:val="00152B5B"/>
    <w:rsid w:val="00153A1C"/>
    <w:rsid w:val="00153C23"/>
    <w:rsid w:val="00153F93"/>
    <w:rsid w:val="00154612"/>
    <w:rsid w:val="00154632"/>
    <w:rsid w:val="0015495E"/>
    <w:rsid w:val="00155051"/>
    <w:rsid w:val="001555A2"/>
    <w:rsid w:val="00156647"/>
    <w:rsid w:val="00156859"/>
    <w:rsid w:val="001568B4"/>
    <w:rsid w:val="001578FD"/>
    <w:rsid w:val="00160366"/>
    <w:rsid w:val="001607C1"/>
    <w:rsid w:val="00161153"/>
    <w:rsid w:val="0016132D"/>
    <w:rsid w:val="00161F33"/>
    <w:rsid w:val="00162256"/>
    <w:rsid w:val="0016232B"/>
    <w:rsid w:val="00162BDD"/>
    <w:rsid w:val="001631B6"/>
    <w:rsid w:val="0016490F"/>
    <w:rsid w:val="00170BD3"/>
    <w:rsid w:val="0017183F"/>
    <w:rsid w:val="00171939"/>
    <w:rsid w:val="00171BB0"/>
    <w:rsid w:val="00172D56"/>
    <w:rsid w:val="00173C79"/>
    <w:rsid w:val="00173CF0"/>
    <w:rsid w:val="00174A00"/>
    <w:rsid w:val="00176331"/>
    <w:rsid w:val="001763A0"/>
    <w:rsid w:val="00176619"/>
    <w:rsid w:val="001775CA"/>
    <w:rsid w:val="001810C4"/>
    <w:rsid w:val="00181379"/>
    <w:rsid w:val="001818A7"/>
    <w:rsid w:val="00181FBD"/>
    <w:rsid w:val="001820C6"/>
    <w:rsid w:val="001851B0"/>
    <w:rsid w:val="00186378"/>
    <w:rsid w:val="00186B3D"/>
    <w:rsid w:val="00187790"/>
    <w:rsid w:val="0018787C"/>
    <w:rsid w:val="00191BE7"/>
    <w:rsid w:val="0019280E"/>
    <w:rsid w:val="001935F3"/>
    <w:rsid w:val="001936D7"/>
    <w:rsid w:val="0019530B"/>
    <w:rsid w:val="00196473"/>
    <w:rsid w:val="001972B0"/>
    <w:rsid w:val="00197C9D"/>
    <w:rsid w:val="001A0BAF"/>
    <w:rsid w:val="001A0E07"/>
    <w:rsid w:val="001A11D7"/>
    <w:rsid w:val="001A2C1C"/>
    <w:rsid w:val="001A3155"/>
    <w:rsid w:val="001A33F8"/>
    <w:rsid w:val="001A3899"/>
    <w:rsid w:val="001A6B19"/>
    <w:rsid w:val="001A6BD8"/>
    <w:rsid w:val="001A7987"/>
    <w:rsid w:val="001A7FBE"/>
    <w:rsid w:val="001B05D4"/>
    <w:rsid w:val="001B19DF"/>
    <w:rsid w:val="001B1F0B"/>
    <w:rsid w:val="001B2EB1"/>
    <w:rsid w:val="001B35BF"/>
    <w:rsid w:val="001B449D"/>
    <w:rsid w:val="001B4729"/>
    <w:rsid w:val="001B588D"/>
    <w:rsid w:val="001B58E4"/>
    <w:rsid w:val="001B5A91"/>
    <w:rsid w:val="001B7B92"/>
    <w:rsid w:val="001B7E09"/>
    <w:rsid w:val="001C0485"/>
    <w:rsid w:val="001C21E6"/>
    <w:rsid w:val="001C2739"/>
    <w:rsid w:val="001C4091"/>
    <w:rsid w:val="001C4871"/>
    <w:rsid w:val="001C6165"/>
    <w:rsid w:val="001C6B12"/>
    <w:rsid w:val="001C719F"/>
    <w:rsid w:val="001C7328"/>
    <w:rsid w:val="001D014E"/>
    <w:rsid w:val="001D0C8B"/>
    <w:rsid w:val="001D0F20"/>
    <w:rsid w:val="001D1C1E"/>
    <w:rsid w:val="001D1FE8"/>
    <w:rsid w:val="001D3427"/>
    <w:rsid w:val="001D3CB2"/>
    <w:rsid w:val="001D3DDE"/>
    <w:rsid w:val="001D55B5"/>
    <w:rsid w:val="001D6945"/>
    <w:rsid w:val="001D6CB3"/>
    <w:rsid w:val="001D6E94"/>
    <w:rsid w:val="001D6EC0"/>
    <w:rsid w:val="001D7DAA"/>
    <w:rsid w:val="001E11CD"/>
    <w:rsid w:val="001E14EB"/>
    <w:rsid w:val="001E2066"/>
    <w:rsid w:val="001E24BD"/>
    <w:rsid w:val="001E3461"/>
    <w:rsid w:val="001E3B34"/>
    <w:rsid w:val="001E4084"/>
    <w:rsid w:val="001E4B89"/>
    <w:rsid w:val="001E4B9A"/>
    <w:rsid w:val="001E4E64"/>
    <w:rsid w:val="001E4FFE"/>
    <w:rsid w:val="001E76F0"/>
    <w:rsid w:val="001F03AC"/>
    <w:rsid w:val="001F1A37"/>
    <w:rsid w:val="001F25E1"/>
    <w:rsid w:val="001F29AC"/>
    <w:rsid w:val="001F3C72"/>
    <w:rsid w:val="001F44C7"/>
    <w:rsid w:val="001F48F3"/>
    <w:rsid w:val="001F6A72"/>
    <w:rsid w:val="001F7CAD"/>
    <w:rsid w:val="001F7F7C"/>
    <w:rsid w:val="00200C25"/>
    <w:rsid w:val="00200DFE"/>
    <w:rsid w:val="00200FC5"/>
    <w:rsid w:val="00201504"/>
    <w:rsid w:val="00201887"/>
    <w:rsid w:val="002032DF"/>
    <w:rsid w:val="00203575"/>
    <w:rsid w:val="0020424C"/>
    <w:rsid w:val="00204D90"/>
    <w:rsid w:val="00205793"/>
    <w:rsid w:val="002059C5"/>
    <w:rsid w:val="00205D7B"/>
    <w:rsid w:val="002062CC"/>
    <w:rsid w:val="00207506"/>
    <w:rsid w:val="00207C0E"/>
    <w:rsid w:val="002105AE"/>
    <w:rsid w:val="00211C0A"/>
    <w:rsid w:val="002122B0"/>
    <w:rsid w:val="0021278B"/>
    <w:rsid w:val="00212B3F"/>
    <w:rsid w:val="00220D80"/>
    <w:rsid w:val="00221198"/>
    <w:rsid w:val="00221909"/>
    <w:rsid w:val="002222E6"/>
    <w:rsid w:val="0022258C"/>
    <w:rsid w:val="00222AA5"/>
    <w:rsid w:val="00222B51"/>
    <w:rsid w:val="002232B5"/>
    <w:rsid w:val="00224989"/>
    <w:rsid w:val="00224B6D"/>
    <w:rsid w:val="00225429"/>
    <w:rsid w:val="002270AA"/>
    <w:rsid w:val="00230546"/>
    <w:rsid w:val="00231675"/>
    <w:rsid w:val="00232542"/>
    <w:rsid w:val="00232F59"/>
    <w:rsid w:val="002331B7"/>
    <w:rsid w:val="00233650"/>
    <w:rsid w:val="00233825"/>
    <w:rsid w:val="002341D9"/>
    <w:rsid w:val="0023525E"/>
    <w:rsid w:val="002356EF"/>
    <w:rsid w:val="002362E1"/>
    <w:rsid w:val="00236BAD"/>
    <w:rsid w:val="00236CB3"/>
    <w:rsid w:val="00240426"/>
    <w:rsid w:val="002404D2"/>
    <w:rsid w:val="00240B16"/>
    <w:rsid w:val="00240D03"/>
    <w:rsid w:val="002453E5"/>
    <w:rsid w:val="00245D33"/>
    <w:rsid w:val="0024681D"/>
    <w:rsid w:val="0025010A"/>
    <w:rsid w:val="00251781"/>
    <w:rsid w:val="002519E6"/>
    <w:rsid w:val="00251B14"/>
    <w:rsid w:val="00251B1C"/>
    <w:rsid w:val="0025234C"/>
    <w:rsid w:val="00253882"/>
    <w:rsid w:val="00253ECA"/>
    <w:rsid w:val="00254F45"/>
    <w:rsid w:val="002561B4"/>
    <w:rsid w:val="002615A7"/>
    <w:rsid w:val="0026179B"/>
    <w:rsid w:val="00261B47"/>
    <w:rsid w:val="00262370"/>
    <w:rsid w:val="00262BFC"/>
    <w:rsid w:val="00264315"/>
    <w:rsid w:val="0026519D"/>
    <w:rsid w:val="002654AC"/>
    <w:rsid w:val="00265DA9"/>
    <w:rsid w:val="00270268"/>
    <w:rsid w:val="00270C10"/>
    <w:rsid w:val="002715AB"/>
    <w:rsid w:val="00271966"/>
    <w:rsid w:val="0027347B"/>
    <w:rsid w:val="00273594"/>
    <w:rsid w:val="002742BB"/>
    <w:rsid w:val="00274A75"/>
    <w:rsid w:val="00275B0D"/>
    <w:rsid w:val="002762FE"/>
    <w:rsid w:val="00277844"/>
    <w:rsid w:val="0028005C"/>
    <w:rsid w:val="00280139"/>
    <w:rsid w:val="002814AF"/>
    <w:rsid w:val="0028423F"/>
    <w:rsid w:val="00286DEF"/>
    <w:rsid w:val="00290E97"/>
    <w:rsid w:val="002917B9"/>
    <w:rsid w:val="002920C2"/>
    <w:rsid w:val="00293205"/>
    <w:rsid w:val="00293827"/>
    <w:rsid w:val="0029424E"/>
    <w:rsid w:val="00294CC4"/>
    <w:rsid w:val="00294CE3"/>
    <w:rsid w:val="00295274"/>
    <w:rsid w:val="002961DA"/>
    <w:rsid w:val="002970FB"/>
    <w:rsid w:val="002A1411"/>
    <w:rsid w:val="002A1CF4"/>
    <w:rsid w:val="002A3D43"/>
    <w:rsid w:val="002A4060"/>
    <w:rsid w:val="002A4E2F"/>
    <w:rsid w:val="002A56A7"/>
    <w:rsid w:val="002A5C30"/>
    <w:rsid w:val="002A66B9"/>
    <w:rsid w:val="002A698F"/>
    <w:rsid w:val="002A6E54"/>
    <w:rsid w:val="002A7BDB"/>
    <w:rsid w:val="002A7D0C"/>
    <w:rsid w:val="002B247C"/>
    <w:rsid w:val="002B25BC"/>
    <w:rsid w:val="002B2799"/>
    <w:rsid w:val="002B389E"/>
    <w:rsid w:val="002B409C"/>
    <w:rsid w:val="002B4234"/>
    <w:rsid w:val="002B46E5"/>
    <w:rsid w:val="002B50E8"/>
    <w:rsid w:val="002B5496"/>
    <w:rsid w:val="002B5DED"/>
    <w:rsid w:val="002B628D"/>
    <w:rsid w:val="002B6ECC"/>
    <w:rsid w:val="002C02C6"/>
    <w:rsid w:val="002C060B"/>
    <w:rsid w:val="002C0C32"/>
    <w:rsid w:val="002C2292"/>
    <w:rsid w:val="002C230B"/>
    <w:rsid w:val="002C24EE"/>
    <w:rsid w:val="002C2787"/>
    <w:rsid w:val="002C2A53"/>
    <w:rsid w:val="002C2C55"/>
    <w:rsid w:val="002C31DE"/>
    <w:rsid w:val="002C362F"/>
    <w:rsid w:val="002C4735"/>
    <w:rsid w:val="002C5064"/>
    <w:rsid w:val="002C76B9"/>
    <w:rsid w:val="002C797B"/>
    <w:rsid w:val="002D09B8"/>
    <w:rsid w:val="002D2844"/>
    <w:rsid w:val="002D2B24"/>
    <w:rsid w:val="002D2FEE"/>
    <w:rsid w:val="002D3285"/>
    <w:rsid w:val="002D340F"/>
    <w:rsid w:val="002D39EF"/>
    <w:rsid w:val="002D3E12"/>
    <w:rsid w:val="002D4E42"/>
    <w:rsid w:val="002D504B"/>
    <w:rsid w:val="002D5F42"/>
    <w:rsid w:val="002D63E8"/>
    <w:rsid w:val="002D66DC"/>
    <w:rsid w:val="002D6AE0"/>
    <w:rsid w:val="002D6DE3"/>
    <w:rsid w:val="002D7EB9"/>
    <w:rsid w:val="002E0A35"/>
    <w:rsid w:val="002E14EF"/>
    <w:rsid w:val="002E1A03"/>
    <w:rsid w:val="002E21AB"/>
    <w:rsid w:val="002E3460"/>
    <w:rsid w:val="002E4C4F"/>
    <w:rsid w:val="002E5087"/>
    <w:rsid w:val="002E5F06"/>
    <w:rsid w:val="002E6C29"/>
    <w:rsid w:val="002E7BA9"/>
    <w:rsid w:val="002F0836"/>
    <w:rsid w:val="002F0EF3"/>
    <w:rsid w:val="002F1C18"/>
    <w:rsid w:val="002F24BA"/>
    <w:rsid w:val="002F27EE"/>
    <w:rsid w:val="002F390F"/>
    <w:rsid w:val="002F3CE0"/>
    <w:rsid w:val="002F4B1C"/>
    <w:rsid w:val="002F4FDE"/>
    <w:rsid w:val="002F54E4"/>
    <w:rsid w:val="002F5FB8"/>
    <w:rsid w:val="002F6534"/>
    <w:rsid w:val="002F68FE"/>
    <w:rsid w:val="002F6908"/>
    <w:rsid w:val="002F70F6"/>
    <w:rsid w:val="0030132C"/>
    <w:rsid w:val="00301729"/>
    <w:rsid w:val="00301808"/>
    <w:rsid w:val="003018C6"/>
    <w:rsid w:val="00301F0D"/>
    <w:rsid w:val="003029E6"/>
    <w:rsid w:val="003031AA"/>
    <w:rsid w:val="0030355D"/>
    <w:rsid w:val="00303E5D"/>
    <w:rsid w:val="003063A6"/>
    <w:rsid w:val="00306D4E"/>
    <w:rsid w:val="0030790C"/>
    <w:rsid w:val="00310273"/>
    <w:rsid w:val="00310C99"/>
    <w:rsid w:val="00310E64"/>
    <w:rsid w:val="003110D0"/>
    <w:rsid w:val="003110EF"/>
    <w:rsid w:val="003111B5"/>
    <w:rsid w:val="003134EC"/>
    <w:rsid w:val="003141F0"/>
    <w:rsid w:val="003143C9"/>
    <w:rsid w:val="003148C0"/>
    <w:rsid w:val="003152C1"/>
    <w:rsid w:val="00315B48"/>
    <w:rsid w:val="00315F0D"/>
    <w:rsid w:val="00316ABC"/>
    <w:rsid w:val="00316ACC"/>
    <w:rsid w:val="00316B93"/>
    <w:rsid w:val="00317C00"/>
    <w:rsid w:val="00320566"/>
    <w:rsid w:val="00320EB3"/>
    <w:rsid w:val="00321A10"/>
    <w:rsid w:val="003225A5"/>
    <w:rsid w:val="00322962"/>
    <w:rsid w:val="00322DA3"/>
    <w:rsid w:val="00323285"/>
    <w:rsid w:val="00323525"/>
    <w:rsid w:val="00323840"/>
    <w:rsid w:val="00323A1A"/>
    <w:rsid w:val="0032521A"/>
    <w:rsid w:val="003257C4"/>
    <w:rsid w:val="003277E7"/>
    <w:rsid w:val="00327945"/>
    <w:rsid w:val="003306ED"/>
    <w:rsid w:val="003313C4"/>
    <w:rsid w:val="00333625"/>
    <w:rsid w:val="00333A1D"/>
    <w:rsid w:val="00333F0D"/>
    <w:rsid w:val="00334148"/>
    <w:rsid w:val="00335755"/>
    <w:rsid w:val="00335AF5"/>
    <w:rsid w:val="00335E72"/>
    <w:rsid w:val="00336EB4"/>
    <w:rsid w:val="00337D3C"/>
    <w:rsid w:val="00337E53"/>
    <w:rsid w:val="0034121A"/>
    <w:rsid w:val="00346925"/>
    <w:rsid w:val="003469D1"/>
    <w:rsid w:val="0035069D"/>
    <w:rsid w:val="0035080C"/>
    <w:rsid w:val="00351D83"/>
    <w:rsid w:val="00352015"/>
    <w:rsid w:val="00352595"/>
    <w:rsid w:val="00354AE1"/>
    <w:rsid w:val="00354D2D"/>
    <w:rsid w:val="00354D88"/>
    <w:rsid w:val="003559DF"/>
    <w:rsid w:val="0035621F"/>
    <w:rsid w:val="00356F3F"/>
    <w:rsid w:val="003601AB"/>
    <w:rsid w:val="00360DD2"/>
    <w:rsid w:val="00361EA6"/>
    <w:rsid w:val="00361FC3"/>
    <w:rsid w:val="00363464"/>
    <w:rsid w:val="00364057"/>
    <w:rsid w:val="00364B37"/>
    <w:rsid w:val="00365267"/>
    <w:rsid w:val="003664AA"/>
    <w:rsid w:val="003668D4"/>
    <w:rsid w:val="00366F79"/>
    <w:rsid w:val="00367DBB"/>
    <w:rsid w:val="00370250"/>
    <w:rsid w:val="00370E4D"/>
    <w:rsid w:val="00370E76"/>
    <w:rsid w:val="00371C8A"/>
    <w:rsid w:val="003721B5"/>
    <w:rsid w:val="00373115"/>
    <w:rsid w:val="00374B2E"/>
    <w:rsid w:val="00374EB5"/>
    <w:rsid w:val="00375072"/>
    <w:rsid w:val="00375956"/>
    <w:rsid w:val="003761EC"/>
    <w:rsid w:val="0037688F"/>
    <w:rsid w:val="00377048"/>
    <w:rsid w:val="003811FA"/>
    <w:rsid w:val="00381408"/>
    <w:rsid w:val="0038193D"/>
    <w:rsid w:val="0038383C"/>
    <w:rsid w:val="003844B4"/>
    <w:rsid w:val="0038546D"/>
    <w:rsid w:val="0039000D"/>
    <w:rsid w:val="0039077A"/>
    <w:rsid w:val="00390E1F"/>
    <w:rsid w:val="003919EB"/>
    <w:rsid w:val="00391A46"/>
    <w:rsid w:val="00391F3A"/>
    <w:rsid w:val="0039237C"/>
    <w:rsid w:val="0039341B"/>
    <w:rsid w:val="00393A11"/>
    <w:rsid w:val="00394FDA"/>
    <w:rsid w:val="003950F8"/>
    <w:rsid w:val="00397074"/>
    <w:rsid w:val="003A1398"/>
    <w:rsid w:val="003A2E4E"/>
    <w:rsid w:val="003A42B5"/>
    <w:rsid w:val="003A4448"/>
    <w:rsid w:val="003A45D6"/>
    <w:rsid w:val="003A4CDA"/>
    <w:rsid w:val="003A5520"/>
    <w:rsid w:val="003A59DB"/>
    <w:rsid w:val="003A70C8"/>
    <w:rsid w:val="003A7C3A"/>
    <w:rsid w:val="003B0745"/>
    <w:rsid w:val="003B09C5"/>
    <w:rsid w:val="003B1057"/>
    <w:rsid w:val="003B500F"/>
    <w:rsid w:val="003B5AF0"/>
    <w:rsid w:val="003B6984"/>
    <w:rsid w:val="003C1A3F"/>
    <w:rsid w:val="003C269E"/>
    <w:rsid w:val="003C28DB"/>
    <w:rsid w:val="003C2B21"/>
    <w:rsid w:val="003C4826"/>
    <w:rsid w:val="003C49D2"/>
    <w:rsid w:val="003C5166"/>
    <w:rsid w:val="003C5813"/>
    <w:rsid w:val="003C7148"/>
    <w:rsid w:val="003C79B5"/>
    <w:rsid w:val="003C7F22"/>
    <w:rsid w:val="003D001B"/>
    <w:rsid w:val="003D00AA"/>
    <w:rsid w:val="003D1574"/>
    <w:rsid w:val="003D1B9F"/>
    <w:rsid w:val="003D24CE"/>
    <w:rsid w:val="003D2A3F"/>
    <w:rsid w:val="003D38AD"/>
    <w:rsid w:val="003D506B"/>
    <w:rsid w:val="003D533D"/>
    <w:rsid w:val="003D6CA0"/>
    <w:rsid w:val="003D79C8"/>
    <w:rsid w:val="003E0BD4"/>
    <w:rsid w:val="003E0F29"/>
    <w:rsid w:val="003E148A"/>
    <w:rsid w:val="003E1A47"/>
    <w:rsid w:val="003E2CF2"/>
    <w:rsid w:val="003E3326"/>
    <w:rsid w:val="003E337F"/>
    <w:rsid w:val="003E372B"/>
    <w:rsid w:val="003E39D7"/>
    <w:rsid w:val="003E4209"/>
    <w:rsid w:val="003E5D01"/>
    <w:rsid w:val="003E6612"/>
    <w:rsid w:val="003E742A"/>
    <w:rsid w:val="003E7F40"/>
    <w:rsid w:val="003F060F"/>
    <w:rsid w:val="003F0CF6"/>
    <w:rsid w:val="003F15FF"/>
    <w:rsid w:val="003F1743"/>
    <w:rsid w:val="003F1808"/>
    <w:rsid w:val="003F2FD9"/>
    <w:rsid w:val="003F408D"/>
    <w:rsid w:val="003F534F"/>
    <w:rsid w:val="003F5AC2"/>
    <w:rsid w:val="003F73B4"/>
    <w:rsid w:val="003F7663"/>
    <w:rsid w:val="0040057A"/>
    <w:rsid w:val="00400F23"/>
    <w:rsid w:val="004011A4"/>
    <w:rsid w:val="0040122F"/>
    <w:rsid w:val="00401544"/>
    <w:rsid w:val="00402645"/>
    <w:rsid w:val="00402670"/>
    <w:rsid w:val="004027DF"/>
    <w:rsid w:val="00402FEE"/>
    <w:rsid w:val="00403217"/>
    <w:rsid w:val="00403534"/>
    <w:rsid w:val="00405562"/>
    <w:rsid w:val="00405A2E"/>
    <w:rsid w:val="004066E2"/>
    <w:rsid w:val="00406FA6"/>
    <w:rsid w:val="004071B9"/>
    <w:rsid w:val="00407C70"/>
    <w:rsid w:val="0041146D"/>
    <w:rsid w:val="00411D7B"/>
    <w:rsid w:val="00412E38"/>
    <w:rsid w:val="00413238"/>
    <w:rsid w:val="00414B84"/>
    <w:rsid w:val="00414ED8"/>
    <w:rsid w:val="00415F22"/>
    <w:rsid w:val="00416332"/>
    <w:rsid w:val="0041642B"/>
    <w:rsid w:val="00416A9F"/>
    <w:rsid w:val="00416AFF"/>
    <w:rsid w:val="004215E9"/>
    <w:rsid w:val="0042201F"/>
    <w:rsid w:val="004222A1"/>
    <w:rsid w:val="00423110"/>
    <w:rsid w:val="00423721"/>
    <w:rsid w:val="00424179"/>
    <w:rsid w:val="004260D7"/>
    <w:rsid w:val="00426A1B"/>
    <w:rsid w:val="00427F7D"/>
    <w:rsid w:val="00430575"/>
    <w:rsid w:val="0043284A"/>
    <w:rsid w:val="00434143"/>
    <w:rsid w:val="004355AA"/>
    <w:rsid w:val="004367BE"/>
    <w:rsid w:val="00436DB7"/>
    <w:rsid w:val="00437809"/>
    <w:rsid w:val="00440EF3"/>
    <w:rsid w:val="00441A4F"/>
    <w:rsid w:val="00442385"/>
    <w:rsid w:val="00442660"/>
    <w:rsid w:val="0044572B"/>
    <w:rsid w:val="00445F42"/>
    <w:rsid w:val="0044668F"/>
    <w:rsid w:val="00446A06"/>
    <w:rsid w:val="00446DCA"/>
    <w:rsid w:val="00447212"/>
    <w:rsid w:val="004472C3"/>
    <w:rsid w:val="00447BEA"/>
    <w:rsid w:val="00450068"/>
    <w:rsid w:val="0045027D"/>
    <w:rsid w:val="00451111"/>
    <w:rsid w:val="004517C2"/>
    <w:rsid w:val="00452049"/>
    <w:rsid w:val="004534B3"/>
    <w:rsid w:val="004558C2"/>
    <w:rsid w:val="00455ED2"/>
    <w:rsid w:val="00455F7E"/>
    <w:rsid w:val="004563E0"/>
    <w:rsid w:val="00456593"/>
    <w:rsid w:val="00456C9F"/>
    <w:rsid w:val="00456EE8"/>
    <w:rsid w:val="004609B4"/>
    <w:rsid w:val="00460E3F"/>
    <w:rsid w:val="0046153B"/>
    <w:rsid w:val="0046164E"/>
    <w:rsid w:val="00462CF0"/>
    <w:rsid w:val="0046376A"/>
    <w:rsid w:val="0046508F"/>
    <w:rsid w:val="004677F5"/>
    <w:rsid w:val="00467AD4"/>
    <w:rsid w:val="004705C3"/>
    <w:rsid w:val="00471F89"/>
    <w:rsid w:val="004729EB"/>
    <w:rsid w:val="00472DB3"/>
    <w:rsid w:val="004749AA"/>
    <w:rsid w:val="00474FEB"/>
    <w:rsid w:val="004752D7"/>
    <w:rsid w:val="0047537B"/>
    <w:rsid w:val="004760D8"/>
    <w:rsid w:val="00477667"/>
    <w:rsid w:val="00477DCE"/>
    <w:rsid w:val="00480A8C"/>
    <w:rsid w:val="0048110D"/>
    <w:rsid w:val="00482C55"/>
    <w:rsid w:val="00482C6A"/>
    <w:rsid w:val="004830AB"/>
    <w:rsid w:val="00483F0B"/>
    <w:rsid w:val="004842F1"/>
    <w:rsid w:val="004856C5"/>
    <w:rsid w:val="00485C2E"/>
    <w:rsid w:val="00490462"/>
    <w:rsid w:val="004907F4"/>
    <w:rsid w:val="00490F40"/>
    <w:rsid w:val="004927F3"/>
    <w:rsid w:val="00492AC5"/>
    <w:rsid w:val="00492DAB"/>
    <w:rsid w:val="00493939"/>
    <w:rsid w:val="004943E6"/>
    <w:rsid w:val="0049497F"/>
    <w:rsid w:val="00496B71"/>
    <w:rsid w:val="00496FF6"/>
    <w:rsid w:val="00497E04"/>
    <w:rsid w:val="004A1F9F"/>
    <w:rsid w:val="004A4304"/>
    <w:rsid w:val="004A4BCC"/>
    <w:rsid w:val="004A4F32"/>
    <w:rsid w:val="004A5549"/>
    <w:rsid w:val="004A55EC"/>
    <w:rsid w:val="004A5703"/>
    <w:rsid w:val="004A6771"/>
    <w:rsid w:val="004A693A"/>
    <w:rsid w:val="004A7FC2"/>
    <w:rsid w:val="004B15D8"/>
    <w:rsid w:val="004B1838"/>
    <w:rsid w:val="004B388F"/>
    <w:rsid w:val="004B3DE5"/>
    <w:rsid w:val="004B4FCA"/>
    <w:rsid w:val="004B59E6"/>
    <w:rsid w:val="004B7474"/>
    <w:rsid w:val="004C07FA"/>
    <w:rsid w:val="004C1727"/>
    <w:rsid w:val="004C1F21"/>
    <w:rsid w:val="004C244D"/>
    <w:rsid w:val="004C249A"/>
    <w:rsid w:val="004C30C1"/>
    <w:rsid w:val="004C4130"/>
    <w:rsid w:val="004C4274"/>
    <w:rsid w:val="004C554A"/>
    <w:rsid w:val="004C5DFC"/>
    <w:rsid w:val="004C5F95"/>
    <w:rsid w:val="004C7548"/>
    <w:rsid w:val="004C7677"/>
    <w:rsid w:val="004C7CA9"/>
    <w:rsid w:val="004D14D5"/>
    <w:rsid w:val="004D28A4"/>
    <w:rsid w:val="004D3179"/>
    <w:rsid w:val="004D3F04"/>
    <w:rsid w:val="004D46BA"/>
    <w:rsid w:val="004D51EA"/>
    <w:rsid w:val="004D5AE1"/>
    <w:rsid w:val="004D6713"/>
    <w:rsid w:val="004D71E3"/>
    <w:rsid w:val="004D7B25"/>
    <w:rsid w:val="004E0770"/>
    <w:rsid w:val="004E09CF"/>
    <w:rsid w:val="004E0B4D"/>
    <w:rsid w:val="004E1A11"/>
    <w:rsid w:val="004E1D0F"/>
    <w:rsid w:val="004E3122"/>
    <w:rsid w:val="004E3F98"/>
    <w:rsid w:val="004E4B39"/>
    <w:rsid w:val="004E4DCA"/>
    <w:rsid w:val="004E543D"/>
    <w:rsid w:val="004E6804"/>
    <w:rsid w:val="004E692F"/>
    <w:rsid w:val="004E6D74"/>
    <w:rsid w:val="004E79BD"/>
    <w:rsid w:val="004F2195"/>
    <w:rsid w:val="004F47CD"/>
    <w:rsid w:val="004F584D"/>
    <w:rsid w:val="004F5EFE"/>
    <w:rsid w:val="004F606B"/>
    <w:rsid w:val="00500046"/>
    <w:rsid w:val="005014E7"/>
    <w:rsid w:val="00501B97"/>
    <w:rsid w:val="00501E14"/>
    <w:rsid w:val="005021DD"/>
    <w:rsid w:val="005031F7"/>
    <w:rsid w:val="00503302"/>
    <w:rsid w:val="00503824"/>
    <w:rsid w:val="00503D13"/>
    <w:rsid w:val="005074F8"/>
    <w:rsid w:val="005101E7"/>
    <w:rsid w:val="00510369"/>
    <w:rsid w:val="00513630"/>
    <w:rsid w:val="0051378C"/>
    <w:rsid w:val="00513E80"/>
    <w:rsid w:val="005152AA"/>
    <w:rsid w:val="0051533B"/>
    <w:rsid w:val="005154CE"/>
    <w:rsid w:val="005155B4"/>
    <w:rsid w:val="00515CAA"/>
    <w:rsid w:val="00516310"/>
    <w:rsid w:val="005165D9"/>
    <w:rsid w:val="00516B7D"/>
    <w:rsid w:val="005200D6"/>
    <w:rsid w:val="00520105"/>
    <w:rsid w:val="00520ADF"/>
    <w:rsid w:val="00520C91"/>
    <w:rsid w:val="00520D2F"/>
    <w:rsid w:val="00521066"/>
    <w:rsid w:val="00521D80"/>
    <w:rsid w:val="00523D97"/>
    <w:rsid w:val="005240DC"/>
    <w:rsid w:val="00524F67"/>
    <w:rsid w:val="0052515A"/>
    <w:rsid w:val="00525284"/>
    <w:rsid w:val="005261E2"/>
    <w:rsid w:val="0052746C"/>
    <w:rsid w:val="00530D8A"/>
    <w:rsid w:val="00531482"/>
    <w:rsid w:val="00531B92"/>
    <w:rsid w:val="00531F32"/>
    <w:rsid w:val="0053219A"/>
    <w:rsid w:val="00532369"/>
    <w:rsid w:val="005343EC"/>
    <w:rsid w:val="00537F90"/>
    <w:rsid w:val="00540C9C"/>
    <w:rsid w:val="00540E34"/>
    <w:rsid w:val="00541A88"/>
    <w:rsid w:val="00542C19"/>
    <w:rsid w:val="00543098"/>
    <w:rsid w:val="0054398C"/>
    <w:rsid w:val="00543FFD"/>
    <w:rsid w:val="00544C9A"/>
    <w:rsid w:val="00545207"/>
    <w:rsid w:val="00545452"/>
    <w:rsid w:val="005455F6"/>
    <w:rsid w:val="0054734C"/>
    <w:rsid w:val="005516FF"/>
    <w:rsid w:val="00551F61"/>
    <w:rsid w:val="00552943"/>
    <w:rsid w:val="00555C5E"/>
    <w:rsid w:val="00555C83"/>
    <w:rsid w:val="005601EA"/>
    <w:rsid w:val="00560265"/>
    <w:rsid w:val="00560650"/>
    <w:rsid w:val="00560C1F"/>
    <w:rsid w:val="00561A27"/>
    <w:rsid w:val="00562364"/>
    <w:rsid w:val="00562E81"/>
    <w:rsid w:val="00563F4B"/>
    <w:rsid w:val="0056430E"/>
    <w:rsid w:val="005665E6"/>
    <w:rsid w:val="005668EB"/>
    <w:rsid w:val="00567585"/>
    <w:rsid w:val="005715D8"/>
    <w:rsid w:val="0057333B"/>
    <w:rsid w:val="00573A66"/>
    <w:rsid w:val="00573BFB"/>
    <w:rsid w:val="0057408F"/>
    <w:rsid w:val="005753D5"/>
    <w:rsid w:val="00575936"/>
    <w:rsid w:val="005767B4"/>
    <w:rsid w:val="00576EBE"/>
    <w:rsid w:val="0057740F"/>
    <w:rsid w:val="00577B09"/>
    <w:rsid w:val="00580357"/>
    <w:rsid w:val="005804A5"/>
    <w:rsid w:val="00581DF5"/>
    <w:rsid w:val="005821F7"/>
    <w:rsid w:val="00582E22"/>
    <w:rsid w:val="00584A17"/>
    <w:rsid w:val="005852CC"/>
    <w:rsid w:val="00585E29"/>
    <w:rsid w:val="00586084"/>
    <w:rsid w:val="0059076E"/>
    <w:rsid w:val="00590CA1"/>
    <w:rsid w:val="00590FD8"/>
    <w:rsid w:val="00592AB2"/>
    <w:rsid w:val="00592C5B"/>
    <w:rsid w:val="00592D3F"/>
    <w:rsid w:val="00593785"/>
    <w:rsid w:val="005947E3"/>
    <w:rsid w:val="00595139"/>
    <w:rsid w:val="00595C0A"/>
    <w:rsid w:val="00597537"/>
    <w:rsid w:val="00597A30"/>
    <w:rsid w:val="005A0578"/>
    <w:rsid w:val="005A4937"/>
    <w:rsid w:val="005A51DC"/>
    <w:rsid w:val="005B058F"/>
    <w:rsid w:val="005B06C4"/>
    <w:rsid w:val="005B13C8"/>
    <w:rsid w:val="005B336E"/>
    <w:rsid w:val="005B3A8A"/>
    <w:rsid w:val="005B3D3D"/>
    <w:rsid w:val="005B3DF9"/>
    <w:rsid w:val="005B3E2A"/>
    <w:rsid w:val="005B43D1"/>
    <w:rsid w:val="005B5313"/>
    <w:rsid w:val="005B5322"/>
    <w:rsid w:val="005B56A2"/>
    <w:rsid w:val="005B5BEB"/>
    <w:rsid w:val="005C057F"/>
    <w:rsid w:val="005C234D"/>
    <w:rsid w:val="005C29E6"/>
    <w:rsid w:val="005C2FA8"/>
    <w:rsid w:val="005C37F3"/>
    <w:rsid w:val="005C39F8"/>
    <w:rsid w:val="005C4167"/>
    <w:rsid w:val="005C46EB"/>
    <w:rsid w:val="005C5107"/>
    <w:rsid w:val="005C52DC"/>
    <w:rsid w:val="005C5891"/>
    <w:rsid w:val="005C60B4"/>
    <w:rsid w:val="005C665B"/>
    <w:rsid w:val="005C7323"/>
    <w:rsid w:val="005C7544"/>
    <w:rsid w:val="005C76BD"/>
    <w:rsid w:val="005C783D"/>
    <w:rsid w:val="005D00BA"/>
    <w:rsid w:val="005D0A49"/>
    <w:rsid w:val="005D0E2A"/>
    <w:rsid w:val="005D1264"/>
    <w:rsid w:val="005D317E"/>
    <w:rsid w:val="005D39EA"/>
    <w:rsid w:val="005D3B6C"/>
    <w:rsid w:val="005D53CB"/>
    <w:rsid w:val="005D5FFC"/>
    <w:rsid w:val="005D6736"/>
    <w:rsid w:val="005D6AE9"/>
    <w:rsid w:val="005D6DA9"/>
    <w:rsid w:val="005E0270"/>
    <w:rsid w:val="005E1EE7"/>
    <w:rsid w:val="005E3470"/>
    <w:rsid w:val="005E5341"/>
    <w:rsid w:val="005E552E"/>
    <w:rsid w:val="005F0660"/>
    <w:rsid w:val="005F13F7"/>
    <w:rsid w:val="005F13FE"/>
    <w:rsid w:val="005F1CF2"/>
    <w:rsid w:val="005F2087"/>
    <w:rsid w:val="005F2DD1"/>
    <w:rsid w:val="005F35DA"/>
    <w:rsid w:val="005F4051"/>
    <w:rsid w:val="005F4232"/>
    <w:rsid w:val="005F5112"/>
    <w:rsid w:val="005F5B23"/>
    <w:rsid w:val="005F6F8C"/>
    <w:rsid w:val="005F7011"/>
    <w:rsid w:val="005F7876"/>
    <w:rsid w:val="006020EE"/>
    <w:rsid w:val="00602485"/>
    <w:rsid w:val="00602870"/>
    <w:rsid w:val="00602CAA"/>
    <w:rsid w:val="006038B6"/>
    <w:rsid w:val="00603F58"/>
    <w:rsid w:val="00604B89"/>
    <w:rsid w:val="006073CF"/>
    <w:rsid w:val="00610107"/>
    <w:rsid w:val="00613473"/>
    <w:rsid w:val="006134C8"/>
    <w:rsid w:val="0061398E"/>
    <w:rsid w:val="00614652"/>
    <w:rsid w:val="006167E5"/>
    <w:rsid w:val="006168B9"/>
    <w:rsid w:val="00617581"/>
    <w:rsid w:val="006176E0"/>
    <w:rsid w:val="0062157A"/>
    <w:rsid w:val="00622874"/>
    <w:rsid w:val="00623411"/>
    <w:rsid w:val="00623A04"/>
    <w:rsid w:val="00623ECB"/>
    <w:rsid w:val="00624615"/>
    <w:rsid w:val="00625274"/>
    <w:rsid w:val="0062579D"/>
    <w:rsid w:val="0062621D"/>
    <w:rsid w:val="00626B06"/>
    <w:rsid w:val="00630790"/>
    <w:rsid w:val="006313EF"/>
    <w:rsid w:val="00632898"/>
    <w:rsid w:val="00633BEB"/>
    <w:rsid w:val="00634828"/>
    <w:rsid w:val="00634FA3"/>
    <w:rsid w:val="00637ABC"/>
    <w:rsid w:val="00640D85"/>
    <w:rsid w:val="0064247B"/>
    <w:rsid w:val="00644314"/>
    <w:rsid w:val="0064431D"/>
    <w:rsid w:val="00644326"/>
    <w:rsid w:val="00644768"/>
    <w:rsid w:val="006456DB"/>
    <w:rsid w:val="00645B0D"/>
    <w:rsid w:val="00646157"/>
    <w:rsid w:val="00646B78"/>
    <w:rsid w:val="00650093"/>
    <w:rsid w:val="00650F62"/>
    <w:rsid w:val="00651254"/>
    <w:rsid w:val="006536E6"/>
    <w:rsid w:val="00654D32"/>
    <w:rsid w:val="00655AB4"/>
    <w:rsid w:val="00656ACB"/>
    <w:rsid w:val="00657118"/>
    <w:rsid w:val="0066041D"/>
    <w:rsid w:val="006614F5"/>
    <w:rsid w:val="006615F4"/>
    <w:rsid w:val="00661E58"/>
    <w:rsid w:val="006620C8"/>
    <w:rsid w:val="0066291E"/>
    <w:rsid w:val="00663FD3"/>
    <w:rsid w:val="006648E0"/>
    <w:rsid w:val="00664AC3"/>
    <w:rsid w:val="006651AE"/>
    <w:rsid w:val="00666B4D"/>
    <w:rsid w:val="00667E86"/>
    <w:rsid w:val="00670693"/>
    <w:rsid w:val="00670A7C"/>
    <w:rsid w:val="00671479"/>
    <w:rsid w:val="006714F3"/>
    <w:rsid w:val="006718E8"/>
    <w:rsid w:val="00671E92"/>
    <w:rsid w:val="006727B3"/>
    <w:rsid w:val="00673504"/>
    <w:rsid w:val="00673AF0"/>
    <w:rsid w:val="00673CB0"/>
    <w:rsid w:val="00674992"/>
    <w:rsid w:val="00675AE2"/>
    <w:rsid w:val="0067689B"/>
    <w:rsid w:val="006773A9"/>
    <w:rsid w:val="006773AA"/>
    <w:rsid w:val="006774C6"/>
    <w:rsid w:val="00680199"/>
    <w:rsid w:val="0068067B"/>
    <w:rsid w:val="00680AB6"/>
    <w:rsid w:val="00681380"/>
    <w:rsid w:val="0068409D"/>
    <w:rsid w:val="00684E3B"/>
    <w:rsid w:val="006874D0"/>
    <w:rsid w:val="00687E22"/>
    <w:rsid w:val="006903B1"/>
    <w:rsid w:val="00690976"/>
    <w:rsid w:val="006912A8"/>
    <w:rsid w:val="00691579"/>
    <w:rsid w:val="0069235A"/>
    <w:rsid w:val="006934E1"/>
    <w:rsid w:val="006947CD"/>
    <w:rsid w:val="00694B13"/>
    <w:rsid w:val="0069590E"/>
    <w:rsid w:val="0069596E"/>
    <w:rsid w:val="00695CC0"/>
    <w:rsid w:val="006A0C32"/>
    <w:rsid w:val="006A1012"/>
    <w:rsid w:val="006A15F6"/>
    <w:rsid w:val="006A1644"/>
    <w:rsid w:val="006A283E"/>
    <w:rsid w:val="006A28E4"/>
    <w:rsid w:val="006A6451"/>
    <w:rsid w:val="006B0DDD"/>
    <w:rsid w:val="006B103B"/>
    <w:rsid w:val="006B1F16"/>
    <w:rsid w:val="006B2805"/>
    <w:rsid w:val="006B353E"/>
    <w:rsid w:val="006B3788"/>
    <w:rsid w:val="006B40B9"/>
    <w:rsid w:val="006B41DC"/>
    <w:rsid w:val="006B4568"/>
    <w:rsid w:val="006B5BC1"/>
    <w:rsid w:val="006B69DB"/>
    <w:rsid w:val="006B6FA5"/>
    <w:rsid w:val="006B761C"/>
    <w:rsid w:val="006C01E4"/>
    <w:rsid w:val="006C0D4B"/>
    <w:rsid w:val="006C10F1"/>
    <w:rsid w:val="006C1911"/>
    <w:rsid w:val="006C24C5"/>
    <w:rsid w:val="006C28F6"/>
    <w:rsid w:val="006C2923"/>
    <w:rsid w:val="006C300A"/>
    <w:rsid w:val="006C34D9"/>
    <w:rsid w:val="006C3B1E"/>
    <w:rsid w:val="006C3C62"/>
    <w:rsid w:val="006C3FD8"/>
    <w:rsid w:val="006C4F85"/>
    <w:rsid w:val="006C6DDC"/>
    <w:rsid w:val="006C717F"/>
    <w:rsid w:val="006C78FF"/>
    <w:rsid w:val="006D1462"/>
    <w:rsid w:val="006D269C"/>
    <w:rsid w:val="006D2E36"/>
    <w:rsid w:val="006D2EE1"/>
    <w:rsid w:val="006D425C"/>
    <w:rsid w:val="006D647B"/>
    <w:rsid w:val="006D7648"/>
    <w:rsid w:val="006D7C78"/>
    <w:rsid w:val="006D7E11"/>
    <w:rsid w:val="006E0A87"/>
    <w:rsid w:val="006E0F94"/>
    <w:rsid w:val="006E3402"/>
    <w:rsid w:val="006E42E4"/>
    <w:rsid w:val="006E4727"/>
    <w:rsid w:val="006E48A0"/>
    <w:rsid w:val="006E549C"/>
    <w:rsid w:val="006E6653"/>
    <w:rsid w:val="006E6772"/>
    <w:rsid w:val="006F057F"/>
    <w:rsid w:val="006F1776"/>
    <w:rsid w:val="006F1D41"/>
    <w:rsid w:val="006F4F72"/>
    <w:rsid w:val="006F514F"/>
    <w:rsid w:val="006F588B"/>
    <w:rsid w:val="006F62C3"/>
    <w:rsid w:val="006F6C0C"/>
    <w:rsid w:val="00702837"/>
    <w:rsid w:val="00703BDF"/>
    <w:rsid w:val="00705250"/>
    <w:rsid w:val="00705BF7"/>
    <w:rsid w:val="00706009"/>
    <w:rsid w:val="007060C6"/>
    <w:rsid w:val="00706270"/>
    <w:rsid w:val="0070686C"/>
    <w:rsid w:val="007069C9"/>
    <w:rsid w:val="00706A82"/>
    <w:rsid w:val="00706CBA"/>
    <w:rsid w:val="0071018D"/>
    <w:rsid w:val="007102B3"/>
    <w:rsid w:val="007112E1"/>
    <w:rsid w:val="007119E3"/>
    <w:rsid w:val="00713851"/>
    <w:rsid w:val="00716059"/>
    <w:rsid w:val="00716079"/>
    <w:rsid w:val="00720C03"/>
    <w:rsid w:val="00720EB8"/>
    <w:rsid w:val="00721854"/>
    <w:rsid w:val="00722927"/>
    <w:rsid w:val="0072311B"/>
    <w:rsid w:val="00723D86"/>
    <w:rsid w:val="00723DB4"/>
    <w:rsid w:val="00724108"/>
    <w:rsid w:val="00724434"/>
    <w:rsid w:val="00726389"/>
    <w:rsid w:val="00726921"/>
    <w:rsid w:val="007301B0"/>
    <w:rsid w:val="007309D9"/>
    <w:rsid w:val="00730F36"/>
    <w:rsid w:val="00731696"/>
    <w:rsid w:val="00731AA3"/>
    <w:rsid w:val="00734366"/>
    <w:rsid w:val="00735350"/>
    <w:rsid w:val="0073615B"/>
    <w:rsid w:val="007373A6"/>
    <w:rsid w:val="00737967"/>
    <w:rsid w:val="00737CDF"/>
    <w:rsid w:val="00737EE0"/>
    <w:rsid w:val="00740341"/>
    <w:rsid w:val="00740741"/>
    <w:rsid w:val="007424C3"/>
    <w:rsid w:val="00743762"/>
    <w:rsid w:val="00744541"/>
    <w:rsid w:val="00744CEA"/>
    <w:rsid w:val="00744EE5"/>
    <w:rsid w:val="007451D5"/>
    <w:rsid w:val="007452DA"/>
    <w:rsid w:val="007470FC"/>
    <w:rsid w:val="007531BB"/>
    <w:rsid w:val="007535E8"/>
    <w:rsid w:val="007545F5"/>
    <w:rsid w:val="0075491C"/>
    <w:rsid w:val="00754A87"/>
    <w:rsid w:val="00754B44"/>
    <w:rsid w:val="007553B7"/>
    <w:rsid w:val="007576E1"/>
    <w:rsid w:val="00757FDC"/>
    <w:rsid w:val="0076011F"/>
    <w:rsid w:val="00760833"/>
    <w:rsid w:val="00760990"/>
    <w:rsid w:val="00760A3D"/>
    <w:rsid w:val="0076155D"/>
    <w:rsid w:val="00761572"/>
    <w:rsid w:val="007618DD"/>
    <w:rsid w:val="0076253F"/>
    <w:rsid w:val="00762769"/>
    <w:rsid w:val="007629A0"/>
    <w:rsid w:val="00762F4E"/>
    <w:rsid w:val="0076490E"/>
    <w:rsid w:val="007652E0"/>
    <w:rsid w:val="00765D79"/>
    <w:rsid w:val="0076733C"/>
    <w:rsid w:val="0076744E"/>
    <w:rsid w:val="00767E4D"/>
    <w:rsid w:val="0077028F"/>
    <w:rsid w:val="00772292"/>
    <w:rsid w:val="00772E9B"/>
    <w:rsid w:val="00773829"/>
    <w:rsid w:val="007750A8"/>
    <w:rsid w:val="00775AE9"/>
    <w:rsid w:val="0077611C"/>
    <w:rsid w:val="00780B7D"/>
    <w:rsid w:val="00780C74"/>
    <w:rsid w:val="007813A9"/>
    <w:rsid w:val="00781B96"/>
    <w:rsid w:val="0078314B"/>
    <w:rsid w:val="00783E3F"/>
    <w:rsid w:val="0078490B"/>
    <w:rsid w:val="007853F4"/>
    <w:rsid w:val="00786A82"/>
    <w:rsid w:val="007870B4"/>
    <w:rsid w:val="00791053"/>
    <w:rsid w:val="0079165E"/>
    <w:rsid w:val="0079266D"/>
    <w:rsid w:val="007929DD"/>
    <w:rsid w:val="00793128"/>
    <w:rsid w:val="00793C12"/>
    <w:rsid w:val="00794024"/>
    <w:rsid w:val="0079430B"/>
    <w:rsid w:val="007948C3"/>
    <w:rsid w:val="00794D37"/>
    <w:rsid w:val="00794D6A"/>
    <w:rsid w:val="00795597"/>
    <w:rsid w:val="00795857"/>
    <w:rsid w:val="00796621"/>
    <w:rsid w:val="00797121"/>
    <w:rsid w:val="00797245"/>
    <w:rsid w:val="0079741C"/>
    <w:rsid w:val="007A1607"/>
    <w:rsid w:val="007A26CA"/>
    <w:rsid w:val="007A2A0E"/>
    <w:rsid w:val="007A3BAB"/>
    <w:rsid w:val="007A4525"/>
    <w:rsid w:val="007A4911"/>
    <w:rsid w:val="007A63AD"/>
    <w:rsid w:val="007A66C9"/>
    <w:rsid w:val="007A7677"/>
    <w:rsid w:val="007A7F0A"/>
    <w:rsid w:val="007B13E9"/>
    <w:rsid w:val="007B27BA"/>
    <w:rsid w:val="007B3018"/>
    <w:rsid w:val="007B308E"/>
    <w:rsid w:val="007B3ABF"/>
    <w:rsid w:val="007B721B"/>
    <w:rsid w:val="007B7C42"/>
    <w:rsid w:val="007C2BE6"/>
    <w:rsid w:val="007C3C9C"/>
    <w:rsid w:val="007C4A42"/>
    <w:rsid w:val="007C5080"/>
    <w:rsid w:val="007C529E"/>
    <w:rsid w:val="007C6E51"/>
    <w:rsid w:val="007C701B"/>
    <w:rsid w:val="007C7564"/>
    <w:rsid w:val="007D0C0A"/>
    <w:rsid w:val="007D12F6"/>
    <w:rsid w:val="007D1F66"/>
    <w:rsid w:val="007D2B32"/>
    <w:rsid w:val="007D403B"/>
    <w:rsid w:val="007D4E9A"/>
    <w:rsid w:val="007D5FF7"/>
    <w:rsid w:val="007D6157"/>
    <w:rsid w:val="007D6F09"/>
    <w:rsid w:val="007E429A"/>
    <w:rsid w:val="007E4CFC"/>
    <w:rsid w:val="007E505B"/>
    <w:rsid w:val="007E5CC4"/>
    <w:rsid w:val="007E6BA7"/>
    <w:rsid w:val="007F033B"/>
    <w:rsid w:val="007F0400"/>
    <w:rsid w:val="007F1FF6"/>
    <w:rsid w:val="007F2081"/>
    <w:rsid w:val="007F367A"/>
    <w:rsid w:val="007F3868"/>
    <w:rsid w:val="007F50A0"/>
    <w:rsid w:val="007F7614"/>
    <w:rsid w:val="007F7A40"/>
    <w:rsid w:val="007F7ABC"/>
    <w:rsid w:val="007F7D51"/>
    <w:rsid w:val="008009F0"/>
    <w:rsid w:val="00800E79"/>
    <w:rsid w:val="00800FD0"/>
    <w:rsid w:val="00801456"/>
    <w:rsid w:val="00801BE4"/>
    <w:rsid w:val="00801EE6"/>
    <w:rsid w:val="00802C61"/>
    <w:rsid w:val="00803B50"/>
    <w:rsid w:val="00803DFB"/>
    <w:rsid w:val="00804C9A"/>
    <w:rsid w:val="00805A2C"/>
    <w:rsid w:val="00805F63"/>
    <w:rsid w:val="0080655B"/>
    <w:rsid w:val="00807266"/>
    <w:rsid w:val="00807F12"/>
    <w:rsid w:val="0081085C"/>
    <w:rsid w:val="008112B4"/>
    <w:rsid w:val="00811F84"/>
    <w:rsid w:val="00813D1F"/>
    <w:rsid w:val="00814686"/>
    <w:rsid w:val="008147CD"/>
    <w:rsid w:val="008152AA"/>
    <w:rsid w:val="00815EE4"/>
    <w:rsid w:val="00816545"/>
    <w:rsid w:val="00821481"/>
    <w:rsid w:val="008222CC"/>
    <w:rsid w:val="00822E70"/>
    <w:rsid w:val="00823D26"/>
    <w:rsid w:val="0082538C"/>
    <w:rsid w:val="00826431"/>
    <w:rsid w:val="008267EC"/>
    <w:rsid w:val="00827D86"/>
    <w:rsid w:val="00831EBC"/>
    <w:rsid w:val="0083203F"/>
    <w:rsid w:val="00833563"/>
    <w:rsid w:val="00833C90"/>
    <w:rsid w:val="00833F69"/>
    <w:rsid w:val="008343CA"/>
    <w:rsid w:val="00834ED8"/>
    <w:rsid w:val="00835258"/>
    <w:rsid w:val="00836714"/>
    <w:rsid w:val="008369B2"/>
    <w:rsid w:val="00837244"/>
    <w:rsid w:val="00837973"/>
    <w:rsid w:val="00840A89"/>
    <w:rsid w:val="00841D4E"/>
    <w:rsid w:val="00842A28"/>
    <w:rsid w:val="00843573"/>
    <w:rsid w:val="00843AC9"/>
    <w:rsid w:val="00843EC8"/>
    <w:rsid w:val="00844215"/>
    <w:rsid w:val="008461CA"/>
    <w:rsid w:val="008467E5"/>
    <w:rsid w:val="00847532"/>
    <w:rsid w:val="00847B35"/>
    <w:rsid w:val="008507EB"/>
    <w:rsid w:val="00850DE5"/>
    <w:rsid w:val="00851623"/>
    <w:rsid w:val="00852318"/>
    <w:rsid w:val="00853072"/>
    <w:rsid w:val="00853088"/>
    <w:rsid w:val="0085319C"/>
    <w:rsid w:val="008532CC"/>
    <w:rsid w:val="00853721"/>
    <w:rsid w:val="008555F3"/>
    <w:rsid w:val="00856002"/>
    <w:rsid w:val="00856783"/>
    <w:rsid w:val="00856B60"/>
    <w:rsid w:val="00856B94"/>
    <w:rsid w:val="008579FF"/>
    <w:rsid w:val="008618F4"/>
    <w:rsid w:val="00861950"/>
    <w:rsid w:val="0086202B"/>
    <w:rsid w:val="00862283"/>
    <w:rsid w:val="00862503"/>
    <w:rsid w:val="00862BA0"/>
    <w:rsid w:val="00863A91"/>
    <w:rsid w:val="00863FB7"/>
    <w:rsid w:val="008654EF"/>
    <w:rsid w:val="00865784"/>
    <w:rsid w:val="008669E9"/>
    <w:rsid w:val="008678CA"/>
    <w:rsid w:val="00870CCD"/>
    <w:rsid w:val="00871461"/>
    <w:rsid w:val="00872BE0"/>
    <w:rsid w:val="0087312C"/>
    <w:rsid w:val="008736D0"/>
    <w:rsid w:val="0087374F"/>
    <w:rsid w:val="00873BC7"/>
    <w:rsid w:val="0087471A"/>
    <w:rsid w:val="0087492C"/>
    <w:rsid w:val="00876098"/>
    <w:rsid w:val="008760CC"/>
    <w:rsid w:val="008762E6"/>
    <w:rsid w:val="008763F5"/>
    <w:rsid w:val="00876526"/>
    <w:rsid w:val="0087673C"/>
    <w:rsid w:val="008800C3"/>
    <w:rsid w:val="00880167"/>
    <w:rsid w:val="00880411"/>
    <w:rsid w:val="00880456"/>
    <w:rsid w:val="008814CB"/>
    <w:rsid w:val="00881816"/>
    <w:rsid w:val="008820D7"/>
    <w:rsid w:val="0088223B"/>
    <w:rsid w:val="00883D9B"/>
    <w:rsid w:val="008843ED"/>
    <w:rsid w:val="0088446E"/>
    <w:rsid w:val="008845B4"/>
    <w:rsid w:val="0088573E"/>
    <w:rsid w:val="00885A0E"/>
    <w:rsid w:val="00887603"/>
    <w:rsid w:val="00890508"/>
    <w:rsid w:val="008907E7"/>
    <w:rsid w:val="00892E19"/>
    <w:rsid w:val="0089359F"/>
    <w:rsid w:val="0089489F"/>
    <w:rsid w:val="0089513E"/>
    <w:rsid w:val="00896D25"/>
    <w:rsid w:val="00896E06"/>
    <w:rsid w:val="00897A06"/>
    <w:rsid w:val="008A03A3"/>
    <w:rsid w:val="008A03BE"/>
    <w:rsid w:val="008A0994"/>
    <w:rsid w:val="008A0A62"/>
    <w:rsid w:val="008A0CF7"/>
    <w:rsid w:val="008A18B2"/>
    <w:rsid w:val="008A2733"/>
    <w:rsid w:val="008A2F9F"/>
    <w:rsid w:val="008A30EB"/>
    <w:rsid w:val="008A34E8"/>
    <w:rsid w:val="008A3CE2"/>
    <w:rsid w:val="008A5D2A"/>
    <w:rsid w:val="008A5D8D"/>
    <w:rsid w:val="008A6C97"/>
    <w:rsid w:val="008A722E"/>
    <w:rsid w:val="008A7E06"/>
    <w:rsid w:val="008B1424"/>
    <w:rsid w:val="008B1BB3"/>
    <w:rsid w:val="008B228B"/>
    <w:rsid w:val="008B275D"/>
    <w:rsid w:val="008B3349"/>
    <w:rsid w:val="008B4D03"/>
    <w:rsid w:val="008B53DF"/>
    <w:rsid w:val="008B67B8"/>
    <w:rsid w:val="008B6B69"/>
    <w:rsid w:val="008B6DFF"/>
    <w:rsid w:val="008B7F47"/>
    <w:rsid w:val="008C0DDD"/>
    <w:rsid w:val="008C1C28"/>
    <w:rsid w:val="008C3012"/>
    <w:rsid w:val="008C34B2"/>
    <w:rsid w:val="008C3D69"/>
    <w:rsid w:val="008C4377"/>
    <w:rsid w:val="008C4B11"/>
    <w:rsid w:val="008C508C"/>
    <w:rsid w:val="008C50C7"/>
    <w:rsid w:val="008C54A0"/>
    <w:rsid w:val="008C7A6B"/>
    <w:rsid w:val="008C7BBF"/>
    <w:rsid w:val="008D0AF5"/>
    <w:rsid w:val="008D11BC"/>
    <w:rsid w:val="008D133A"/>
    <w:rsid w:val="008D1B76"/>
    <w:rsid w:val="008D2553"/>
    <w:rsid w:val="008D2786"/>
    <w:rsid w:val="008D2A6A"/>
    <w:rsid w:val="008D3026"/>
    <w:rsid w:val="008D32BE"/>
    <w:rsid w:val="008D4F0A"/>
    <w:rsid w:val="008D560D"/>
    <w:rsid w:val="008D599E"/>
    <w:rsid w:val="008D5FA3"/>
    <w:rsid w:val="008D6805"/>
    <w:rsid w:val="008D68C4"/>
    <w:rsid w:val="008D6945"/>
    <w:rsid w:val="008D69E6"/>
    <w:rsid w:val="008D6ADF"/>
    <w:rsid w:val="008D742B"/>
    <w:rsid w:val="008D7564"/>
    <w:rsid w:val="008D7CB1"/>
    <w:rsid w:val="008E054F"/>
    <w:rsid w:val="008E0F7B"/>
    <w:rsid w:val="008E0FB3"/>
    <w:rsid w:val="008E2059"/>
    <w:rsid w:val="008E243B"/>
    <w:rsid w:val="008E26A4"/>
    <w:rsid w:val="008E2E47"/>
    <w:rsid w:val="008E34D1"/>
    <w:rsid w:val="008E4BA1"/>
    <w:rsid w:val="008E5A05"/>
    <w:rsid w:val="008E6602"/>
    <w:rsid w:val="008E700C"/>
    <w:rsid w:val="008E7110"/>
    <w:rsid w:val="008F0CAD"/>
    <w:rsid w:val="008F1980"/>
    <w:rsid w:val="008F19DA"/>
    <w:rsid w:val="008F2752"/>
    <w:rsid w:val="008F28D9"/>
    <w:rsid w:val="008F367F"/>
    <w:rsid w:val="008F3BFE"/>
    <w:rsid w:val="008F5DAE"/>
    <w:rsid w:val="008F7C13"/>
    <w:rsid w:val="0090072A"/>
    <w:rsid w:val="00902454"/>
    <w:rsid w:val="009028D7"/>
    <w:rsid w:val="0090540D"/>
    <w:rsid w:val="0090589B"/>
    <w:rsid w:val="00906372"/>
    <w:rsid w:val="009072CD"/>
    <w:rsid w:val="00907579"/>
    <w:rsid w:val="009078A5"/>
    <w:rsid w:val="00907E4D"/>
    <w:rsid w:val="00907F8C"/>
    <w:rsid w:val="0091031F"/>
    <w:rsid w:val="009106E9"/>
    <w:rsid w:val="009116D9"/>
    <w:rsid w:val="00912129"/>
    <w:rsid w:val="0091228D"/>
    <w:rsid w:val="00912FF8"/>
    <w:rsid w:val="009138EB"/>
    <w:rsid w:val="0091394A"/>
    <w:rsid w:val="00913CA6"/>
    <w:rsid w:val="00913F60"/>
    <w:rsid w:val="0091441C"/>
    <w:rsid w:val="009148FE"/>
    <w:rsid w:val="00915108"/>
    <w:rsid w:val="00916110"/>
    <w:rsid w:val="0091651F"/>
    <w:rsid w:val="00917023"/>
    <w:rsid w:val="00917AA4"/>
    <w:rsid w:val="00917FF2"/>
    <w:rsid w:val="00920344"/>
    <w:rsid w:val="00921E09"/>
    <w:rsid w:val="00921EAD"/>
    <w:rsid w:val="00921F26"/>
    <w:rsid w:val="00922A72"/>
    <w:rsid w:val="00924FF5"/>
    <w:rsid w:val="009255CE"/>
    <w:rsid w:val="00925981"/>
    <w:rsid w:val="00926570"/>
    <w:rsid w:val="0092764B"/>
    <w:rsid w:val="00930838"/>
    <w:rsid w:val="00930998"/>
    <w:rsid w:val="00930BFB"/>
    <w:rsid w:val="009338DA"/>
    <w:rsid w:val="00935C23"/>
    <w:rsid w:val="00936442"/>
    <w:rsid w:val="00937BCF"/>
    <w:rsid w:val="00937EC1"/>
    <w:rsid w:val="00940046"/>
    <w:rsid w:val="00940AA2"/>
    <w:rsid w:val="00940DE7"/>
    <w:rsid w:val="00940E7A"/>
    <w:rsid w:val="00941F72"/>
    <w:rsid w:val="00942400"/>
    <w:rsid w:val="009424B6"/>
    <w:rsid w:val="00942579"/>
    <w:rsid w:val="009451F8"/>
    <w:rsid w:val="009452D3"/>
    <w:rsid w:val="0095174B"/>
    <w:rsid w:val="00952C36"/>
    <w:rsid w:val="0095315B"/>
    <w:rsid w:val="00954B31"/>
    <w:rsid w:val="00955159"/>
    <w:rsid w:val="00955D74"/>
    <w:rsid w:val="00955E55"/>
    <w:rsid w:val="00955FE8"/>
    <w:rsid w:val="009567B6"/>
    <w:rsid w:val="00957B55"/>
    <w:rsid w:val="0096105F"/>
    <w:rsid w:val="009625C3"/>
    <w:rsid w:val="00962682"/>
    <w:rsid w:val="0096270B"/>
    <w:rsid w:val="00962FA3"/>
    <w:rsid w:val="009630F6"/>
    <w:rsid w:val="009632D6"/>
    <w:rsid w:val="009644EF"/>
    <w:rsid w:val="00965EC0"/>
    <w:rsid w:val="00966145"/>
    <w:rsid w:val="009665F4"/>
    <w:rsid w:val="00970603"/>
    <w:rsid w:val="009716BB"/>
    <w:rsid w:val="009716EF"/>
    <w:rsid w:val="00972B00"/>
    <w:rsid w:val="0097428E"/>
    <w:rsid w:val="009744A4"/>
    <w:rsid w:val="00974684"/>
    <w:rsid w:val="009747AE"/>
    <w:rsid w:val="00975BD7"/>
    <w:rsid w:val="00977557"/>
    <w:rsid w:val="00977D61"/>
    <w:rsid w:val="00980040"/>
    <w:rsid w:val="00980A44"/>
    <w:rsid w:val="00980CF2"/>
    <w:rsid w:val="0098294F"/>
    <w:rsid w:val="00982DB8"/>
    <w:rsid w:val="00983362"/>
    <w:rsid w:val="00983537"/>
    <w:rsid w:val="00983810"/>
    <w:rsid w:val="0098399F"/>
    <w:rsid w:val="009839BA"/>
    <w:rsid w:val="00986468"/>
    <w:rsid w:val="00987083"/>
    <w:rsid w:val="009875BF"/>
    <w:rsid w:val="00987B8C"/>
    <w:rsid w:val="00991100"/>
    <w:rsid w:val="00991210"/>
    <w:rsid w:val="0099194C"/>
    <w:rsid w:val="00991A57"/>
    <w:rsid w:val="00992143"/>
    <w:rsid w:val="00993425"/>
    <w:rsid w:val="009948C5"/>
    <w:rsid w:val="00994EB6"/>
    <w:rsid w:val="009953CB"/>
    <w:rsid w:val="00996489"/>
    <w:rsid w:val="0099682C"/>
    <w:rsid w:val="00997E2E"/>
    <w:rsid w:val="009A2EAA"/>
    <w:rsid w:val="009A3131"/>
    <w:rsid w:val="009A4418"/>
    <w:rsid w:val="009A4EDE"/>
    <w:rsid w:val="009A5145"/>
    <w:rsid w:val="009A6C7C"/>
    <w:rsid w:val="009A7580"/>
    <w:rsid w:val="009B1208"/>
    <w:rsid w:val="009B12D5"/>
    <w:rsid w:val="009B149F"/>
    <w:rsid w:val="009B430B"/>
    <w:rsid w:val="009B5718"/>
    <w:rsid w:val="009B6A5E"/>
    <w:rsid w:val="009C0E22"/>
    <w:rsid w:val="009C24AB"/>
    <w:rsid w:val="009C24AD"/>
    <w:rsid w:val="009C2B3E"/>
    <w:rsid w:val="009C33A8"/>
    <w:rsid w:val="009C3444"/>
    <w:rsid w:val="009C3475"/>
    <w:rsid w:val="009C3FA2"/>
    <w:rsid w:val="009C3FFD"/>
    <w:rsid w:val="009C4E0E"/>
    <w:rsid w:val="009C54B0"/>
    <w:rsid w:val="009C661A"/>
    <w:rsid w:val="009C66C8"/>
    <w:rsid w:val="009C7817"/>
    <w:rsid w:val="009D0D25"/>
    <w:rsid w:val="009D1FFD"/>
    <w:rsid w:val="009D2D8E"/>
    <w:rsid w:val="009D54CB"/>
    <w:rsid w:val="009D5868"/>
    <w:rsid w:val="009D6181"/>
    <w:rsid w:val="009D652F"/>
    <w:rsid w:val="009D6C0D"/>
    <w:rsid w:val="009D7B7A"/>
    <w:rsid w:val="009E006F"/>
    <w:rsid w:val="009E01C5"/>
    <w:rsid w:val="009E0524"/>
    <w:rsid w:val="009E06EE"/>
    <w:rsid w:val="009E0866"/>
    <w:rsid w:val="009E1538"/>
    <w:rsid w:val="009E1BDC"/>
    <w:rsid w:val="009E2734"/>
    <w:rsid w:val="009E280A"/>
    <w:rsid w:val="009E2824"/>
    <w:rsid w:val="009E2D54"/>
    <w:rsid w:val="009E33FB"/>
    <w:rsid w:val="009E4226"/>
    <w:rsid w:val="009E45B9"/>
    <w:rsid w:val="009E4698"/>
    <w:rsid w:val="009E581A"/>
    <w:rsid w:val="009E647D"/>
    <w:rsid w:val="009E7425"/>
    <w:rsid w:val="009E749B"/>
    <w:rsid w:val="009F0A0E"/>
    <w:rsid w:val="009F1C77"/>
    <w:rsid w:val="009F1E49"/>
    <w:rsid w:val="009F2609"/>
    <w:rsid w:val="009F3929"/>
    <w:rsid w:val="009F3D6C"/>
    <w:rsid w:val="009F3FFA"/>
    <w:rsid w:val="009F4611"/>
    <w:rsid w:val="009F4981"/>
    <w:rsid w:val="009F5260"/>
    <w:rsid w:val="009F6497"/>
    <w:rsid w:val="00A0064D"/>
    <w:rsid w:val="00A0138C"/>
    <w:rsid w:val="00A013B1"/>
    <w:rsid w:val="00A03389"/>
    <w:rsid w:val="00A03814"/>
    <w:rsid w:val="00A03C97"/>
    <w:rsid w:val="00A040CF"/>
    <w:rsid w:val="00A045C7"/>
    <w:rsid w:val="00A05AD1"/>
    <w:rsid w:val="00A05DAC"/>
    <w:rsid w:val="00A06677"/>
    <w:rsid w:val="00A068FB"/>
    <w:rsid w:val="00A06D2D"/>
    <w:rsid w:val="00A11618"/>
    <w:rsid w:val="00A1175E"/>
    <w:rsid w:val="00A11954"/>
    <w:rsid w:val="00A15552"/>
    <w:rsid w:val="00A1604A"/>
    <w:rsid w:val="00A16B1C"/>
    <w:rsid w:val="00A17296"/>
    <w:rsid w:val="00A17504"/>
    <w:rsid w:val="00A17E1D"/>
    <w:rsid w:val="00A20415"/>
    <w:rsid w:val="00A22099"/>
    <w:rsid w:val="00A231C8"/>
    <w:rsid w:val="00A2369F"/>
    <w:rsid w:val="00A23ACD"/>
    <w:rsid w:val="00A23CCF"/>
    <w:rsid w:val="00A24388"/>
    <w:rsid w:val="00A25048"/>
    <w:rsid w:val="00A2510F"/>
    <w:rsid w:val="00A2568E"/>
    <w:rsid w:val="00A256B8"/>
    <w:rsid w:val="00A26F0F"/>
    <w:rsid w:val="00A26F9B"/>
    <w:rsid w:val="00A3008C"/>
    <w:rsid w:val="00A30CEC"/>
    <w:rsid w:val="00A319C4"/>
    <w:rsid w:val="00A31F16"/>
    <w:rsid w:val="00A32ED2"/>
    <w:rsid w:val="00A3520D"/>
    <w:rsid w:val="00A35FBC"/>
    <w:rsid w:val="00A364E3"/>
    <w:rsid w:val="00A36785"/>
    <w:rsid w:val="00A40957"/>
    <w:rsid w:val="00A409B3"/>
    <w:rsid w:val="00A40F22"/>
    <w:rsid w:val="00A41E15"/>
    <w:rsid w:val="00A427FC"/>
    <w:rsid w:val="00A43444"/>
    <w:rsid w:val="00A43BA7"/>
    <w:rsid w:val="00A43FE2"/>
    <w:rsid w:val="00A440E6"/>
    <w:rsid w:val="00A44C84"/>
    <w:rsid w:val="00A463EA"/>
    <w:rsid w:val="00A464ED"/>
    <w:rsid w:val="00A46D18"/>
    <w:rsid w:val="00A470F1"/>
    <w:rsid w:val="00A503E5"/>
    <w:rsid w:val="00A50B0B"/>
    <w:rsid w:val="00A51F51"/>
    <w:rsid w:val="00A51FF7"/>
    <w:rsid w:val="00A53261"/>
    <w:rsid w:val="00A54B12"/>
    <w:rsid w:val="00A55FE4"/>
    <w:rsid w:val="00A60B92"/>
    <w:rsid w:val="00A6191A"/>
    <w:rsid w:val="00A61FB1"/>
    <w:rsid w:val="00A630E4"/>
    <w:rsid w:val="00A63176"/>
    <w:rsid w:val="00A63534"/>
    <w:rsid w:val="00A668CA"/>
    <w:rsid w:val="00A705DA"/>
    <w:rsid w:val="00A7173F"/>
    <w:rsid w:val="00A72AA0"/>
    <w:rsid w:val="00A731E1"/>
    <w:rsid w:val="00A73C3A"/>
    <w:rsid w:val="00A74E90"/>
    <w:rsid w:val="00A77064"/>
    <w:rsid w:val="00A77261"/>
    <w:rsid w:val="00A77494"/>
    <w:rsid w:val="00A8007F"/>
    <w:rsid w:val="00A8171E"/>
    <w:rsid w:val="00A81844"/>
    <w:rsid w:val="00A8251C"/>
    <w:rsid w:val="00A83DA1"/>
    <w:rsid w:val="00A844E6"/>
    <w:rsid w:val="00A84E34"/>
    <w:rsid w:val="00A853EB"/>
    <w:rsid w:val="00A85A99"/>
    <w:rsid w:val="00A85B43"/>
    <w:rsid w:val="00A85E52"/>
    <w:rsid w:val="00A86B13"/>
    <w:rsid w:val="00A8743B"/>
    <w:rsid w:val="00A87677"/>
    <w:rsid w:val="00A90190"/>
    <w:rsid w:val="00A9042E"/>
    <w:rsid w:val="00A90A98"/>
    <w:rsid w:val="00A90C35"/>
    <w:rsid w:val="00A929D1"/>
    <w:rsid w:val="00A92A9B"/>
    <w:rsid w:val="00A95C0A"/>
    <w:rsid w:val="00A96324"/>
    <w:rsid w:val="00A96B0F"/>
    <w:rsid w:val="00AA1197"/>
    <w:rsid w:val="00AA149F"/>
    <w:rsid w:val="00AA1C46"/>
    <w:rsid w:val="00AA3116"/>
    <w:rsid w:val="00AA4E5E"/>
    <w:rsid w:val="00AA6CF7"/>
    <w:rsid w:val="00AA6FF1"/>
    <w:rsid w:val="00AA74C5"/>
    <w:rsid w:val="00AA7AF4"/>
    <w:rsid w:val="00AA7C7C"/>
    <w:rsid w:val="00AB0D9A"/>
    <w:rsid w:val="00AB0FED"/>
    <w:rsid w:val="00AB1C20"/>
    <w:rsid w:val="00AB1ECF"/>
    <w:rsid w:val="00AB34B4"/>
    <w:rsid w:val="00AB3510"/>
    <w:rsid w:val="00AB3E45"/>
    <w:rsid w:val="00AB4048"/>
    <w:rsid w:val="00AB430F"/>
    <w:rsid w:val="00AB4EF0"/>
    <w:rsid w:val="00AB62E3"/>
    <w:rsid w:val="00AB7CB8"/>
    <w:rsid w:val="00AB7FF6"/>
    <w:rsid w:val="00AC0137"/>
    <w:rsid w:val="00AC0A7F"/>
    <w:rsid w:val="00AC0EFD"/>
    <w:rsid w:val="00AC11FC"/>
    <w:rsid w:val="00AC195A"/>
    <w:rsid w:val="00AC2070"/>
    <w:rsid w:val="00AC2E4D"/>
    <w:rsid w:val="00AC2F23"/>
    <w:rsid w:val="00AC34FE"/>
    <w:rsid w:val="00AC411D"/>
    <w:rsid w:val="00AC451B"/>
    <w:rsid w:val="00AC50AC"/>
    <w:rsid w:val="00AC5E03"/>
    <w:rsid w:val="00AC70BD"/>
    <w:rsid w:val="00AC7AED"/>
    <w:rsid w:val="00AC7BA1"/>
    <w:rsid w:val="00AC7BF3"/>
    <w:rsid w:val="00AD0AB2"/>
    <w:rsid w:val="00AD0D38"/>
    <w:rsid w:val="00AD0DEE"/>
    <w:rsid w:val="00AD1A87"/>
    <w:rsid w:val="00AD1F0B"/>
    <w:rsid w:val="00AD212C"/>
    <w:rsid w:val="00AD2B9A"/>
    <w:rsid w:val="00AD3E59"/>
    <w:rsid w:val="00AD5930"/>
    <w:rsid w:val="00AD5A60"/>
    <w:rsid w:val="00AD5B21"/>
    <w:rsid w:val="00AD5C7B"/>
    <w:rsid w:val="00AD6E6F"/>
    <w:rsid w:val="00AD7FDA"/>
    <w:rsid w:val="00AE0D02"/>
    <w:rsid w:val="00AE0F90"/>
    <w:rsid w:val="00AE2F2B"/>
    <w:rsid w:val="00AE65AB"/>
    <w:rsid w:val="00AE7C0A"/>
    <w:rsid w:val="00AF0129"/>
    <w:rsid w:val="00AF11FA"/>
    <w:rsid w:val="00AF1498"/>
    <w:rsid w:val="00AF2343"/>
    <w:rsid w:val="00AF3AD1"/>
    <w:rsid w:val="00AF3EB8"/>
    <w:rsid w:val="00AF563C"/>
    <w:rsid w:val="00AF5BC9"/>
    <w:rsid w:val="00AF5ECD"/>
    <w:rsid w:val="00AF65DE"/>
    <w:rsid w:val="00B00EDA"/>
    <w:rsid w:val="00B012BD"/>
    <w:rsid w:val="00B01DD5"/>
    <w:rsid w:val="00B028F2"/>
    <w:rsid w:val="00B0335B"/>
    <w:rsid w:val="00B03C2D"/>
    <w:rsid w:val="00B04706"/>
    <w:rsid w:val="00B05BDF"/>
    <w:rsid w:val="00B10737"/>
    <w:rsid w:val="00B12455"/>
    <w:rsid w:val="00B130CB"/>
    <w:rsid w:val="00B13437"/>
    <w:rsid w:val="00B13675"/>
    <w:rsid w:val="00B13C24"/>
    <w:rsid w:val="00B14953"/>
    <w:rsid w:val="00B15FDA"/>
    <w:rsid w:val="00B16E7B"/>
    <w:rsid w:val="00B20022"/>
    <w:rsid w:val="00B2090C"/>
    <w:rsid w:val="00B22243"/>
    <w:rsid w:val="00B22DC8"/>
    <w:rsid w:val="00B2374B"/>
    <w:rsid w:val="00B2521A"/>
    <w:rsid w:val="00B272D8"/>
    <w:rsid w:val="00B30006"/>
    <w:rsid w:val="00B35050"/>
    <w:rsid w:val="00B35C9D"/>
    <w:rsid w:val="00B35D7F"/>
    <w:rsid w:val="00B371A8"/>
    <w:rsid w:val="00B37285"/>
    <w:rsid w:val="00B4019B"/>
    <w:rsid w:val="00B406AA"/>
    <w:rsid w:val="00B41ECF"/>
    <w:rsid w:val="00B41F3F"/>
    <w:rsid w:val="00B42009"/>
    <w:rsid w:val="00B435EB"/>
    <w:rsid w:val="00B43B88"/>
    <w:rsid w:val="00B44FC2"/>
    <w:rsid w:val="00B45B70"/>
    <w:rsid w:val="00B45C7A"/>
    <w:rsid w:val="00B4660A"/>
    <w:rsid w:val="00B46F08"/>
    <w:rsid w:val="00B47409"/>
    <w:rsid w:val="00B51FD8"/>
    <w:rsid w:val="00B523B9"/>
    <w:rsid w:val="00B52FED"/>
    <w:rsid w:val="00B534C6"/>
    <w:rsid w:val="00B535D0"/>
    <w:rsid w:val="00B53A72"/>
    <w:rsid w:val="00B53D89"/>
    <w:rsid w:val="00B53DDD"/>
    <w:rsid w:val="00B543D7"/>
    <w:rsid w:val="00B544F7"/>
    <w:rsid w:val="00B553CD"/>
    <w:rsid w:val="00B5589D"/>
    <w:rsid w:val="00B55D53"/>
    <w:rsid w:val="00B56157"/>
    <w:rsid w:val="00B578E7"/>
    <w:rsid w:val="00B601AE"/>
    <w:rsid w:val="00B60DDD"/>
    <w:rsid w:val="00B61637"/>
    <w:rsid w:val="00B61EA2"/>
    <w:rsid w:val="00B62014"/>
    <w:rsid w:val="00B62C09"/>
    <w:rsid w:val="00B636E7"/>
    <w:rsid w:val="00B64033"/>
    <w:rsid w:val="00B64AAA"/>
    <w:rsid w:val="00B64BF7"/>
    <w:rsid w:val="00B65B95"/>
    <w:rsid w:val="00B65BBD"/>
    <w:rsid w:val="00B65BF5"/>
    <w:rsid w:val="00B66CD4"/>
    <w:rsid w:val="00B67ACE"/>
    <w:rsid w:val="00B70754"/>
    <w:rsid w:val="00B721E1"/>
    <w:rsid w:val="00B72774"/>
    <w:rsid w:val="00B7536F"/>
    <w:rsid w:val="00B75B06"/>
    <w:rsid w:val="00B75B9B"/>
    <w:rsid w:val="00B7651A"/>
    <w:rsid w:val="00B76995"/>
    <w:rsid w:val="00B77A64"/>
    <w:rsid w:val="00B77D2D"/>
    <w:rsid w:val="00B80072"/>
    <w:rsid w:val="00B82A5A"/>
    <w:rsid w:val="00B82D82"/>
    <w:rsid w:val="00B832DD"/>
    <w:rsid w:val="00B835CE"/>
    <w:rsid w:val="00B845FB"/>
    <w:rsid w:val="00B84A10"/>
    <w:rsid w:val="00B84CD4"/>
    <w:rsid w:val="00B855F9"/>
    <w:rsid w:val="00B86370"/>
    <w:rsid w:val="00B864C5"/>
    <w:rsid w:val="00B86B62"/>
    <w:rsid w:val="00B86EEB"/>
    <w:rsid w:val="00B87BE9"/>
    <w:rsid w:val="00B87D25"/>
    <w:rsid w:val="00B90C64"/>
    <w:rsid w:val="00B91D99"/>
    <w:rsid w:val="00B91E5D"/>
    <w:rsid w:val="00B9249A"/>
    <w:rsid w:val="00B925DD"/>
    <w:rsid w:val="00B92607"/>
    <w:rsid w:val="00B94017"/>
    <w:rsid w:val="00B94393"/>
    <w:rsid w:val="00B972FC"/>
    <w:rsid w:val="00BA078F"/>
    <w:rsid w:val="00BA164A"/>
    <w:rsid w:val="00BA196C"/>
    <w:rsid w:val="00BA2377"/>
    <w:rsid w:val="00BA3744"/>
    <w:rsid w:val="00BA532A"/>
    <w:rsid w:val="00BA5594"/>
    <w:rsid w:val="00BA5ACE"/>
    <w:rsid w:val="00BA5C70"/>
    <w:rsid w:val="00BA678F"/>
    <w:rsid w:val="00BA76F2"/>
    <w:rsid w:val="00BA7D7E"/>
    <w:rsid w:val="00BB0172"/>
    <w:rsid w:val="00BB062A"/>
    <w:rsid w:val="00BB105F"/>
    <w:rsid w:val="00BB13CB"/>
    <w:rsid w:val="00BB13EA"/>
    <w:rsid w:val="00BB253F"/>
    <w:rsid w:val="00BB29A3"/>
    <w:rsid w:val="00BB2CF5"/>
    <w:rsid w:val="00BB36D6"/>
    <w:rsid w:val="00BB3B27"/>
    <w:rsid w:val="00BB3C92"/>
    <w:rsid w:val="00BB485C"/>
    <w:rsid w:val="00BB4940"/>
    <w:rsid w:val="00BB4A2A"/>
    <w:rsid w:val="00BB64A3"/>
    <w:rsid w:val="00BB7385"/>
    <w:rsid w:val="00BB73B0"/>
    <w:rsid w:val="00BC0AE9"/>
    <w:rsid w:val="00BC0ECC"/>
    <w:rsid w:val="00BC14C3"/>
    <w:rsid w:val="00BC1DBC"/>
    <w:rsid w:val="00BC2783"/>
    <w:rsid w:val="00BC376B"/>
    <w:rsid w:val="00BC3DD1"/>
    <w:rsid w:val="00BC40DB"/>
    <w:rsid w:val="00BC5744"/>
    <w:rsid w:val="00BC5B05"/>
    <w:rsid w:val="00BC5F47"/>
    <w:rsid w:val="00BC63FE"/>
    <w:rsid w:val="00BC64E7"/>
    <w:rsid w:val="00BC6B9B"/>
    <w:rsid w:val="00BC7846"/>
    <w:rsid w:val="00BD0887"/>
    <w:rsid w:val="00BD4233"/>
    <w:rsid w:val="00BD42DE"/>
    <w:rsid w:val="00BD4E5F"/>
    <w:rsid w:val="00BD567D"/>
    <w:rsid w:val="00BD6141"/>
    <w:rsid w:val="00BD61C6"/>
    <w:rsid w:val="00BD637E"/>
    <w:rsid w:val="00BD7527"/>
    <w:rsid w:val="00BD7DE2"/>
    <w:rsid w:val="00BE04A8"/>
    <w:rsid w:val="00BE0A02"/>
    <w:rsid w:val="00BE2284"/>
    <w:rsid w:val="00BE2BA6"/>
    <w:rsid w:val="00BE2BCB"/>
    <w:rsid w:val="00BE2D3F"/>
    <w:rsid w:val="00BE32B0"/>
    <w:rsid w:val="00BE3979"/>
    <w:rsid w:val="00BE45EF"/>
    <w:rsid w:val="00BE4B69"/>
    <w:rsid w:val="00BE4DA1"/>
    <w:rsid w:val="00BE4E60"/>
    <w:rsid w:val="00BE5655"/>
    <w:rsid w:val="00BE77AB"/>
    <w:rsid w:val="00BE7902"/>
    <w:rsid w:val="00BF0E72"/>
    <w:rsid w:val="00BF2848"/>
    <w:rsid w:val="00BF2B48"/>
    <w:rsid w:val="00BF3EDF"/>
    <w:rsid w:val="00BF6E5F"/>
    <w:rsid w:val="00BF7728"/>
    <w:rsid w:val="00C01874"/>
    <w:rsid w:val="00C02ED9"/>
    <w:rsid w:val="00C03350"/>
    <w:rsid w:val="00C046EA"/>
    <w:rsid w:val="00C04D12"/>
    <w:rsid w:val="00C0576E"/>
    <w:rsid w:val="00C05890"/>
    <w:rsid w:val="00C07590"/>
    <w:rsid w:val="00C0792B"/>
    <w:rsid w:val="00C12801"/>
    <w:rsid w:val="00C12860"/>
    <w:rsid w:val="00C136D2"/>
    <w:rsid w:val="00C13C78"/>
    <w:rsid w:val="00C14442"/>
    <w:rsid w:val="00C1479B"/>
    <w:rsid w:val="00C15866"/>
    <w:rsid w:val="00C159C1"/>
    <w:rsid w:val="00C1629C"/>
    <w:rsid w:val="00C163EC"/>
    <w:rsid w:val="00C17192"/>
    <w:rsid w:val="00C1794E"/>
    <w:rsid w:val="00C21CE5"/>
    <w:rsid w:val="00C21F22"/>
    <w:rsid w:val="00C22556"/>
    <w:rsid w:val="00C22A32"/>
    <w:rsid w:val="00C22EE5"/>
    <w:rsid w:val="00C234F5"/>
    <w:rsid w:val="00C23610"/>
    <w:rsid w:val="00C236A5"/>
    <w:rsid w:val="00C2396B"/>
    <w:rsid w:val="00C239D5"/>
    <w:rsid w:val="00C246E1"/>
    <w:rsid w:val="00C24E87"/>
    <w:rsid w:val="00C26664"/>
    <w:rsid w:val="00C26970"/>
    <w:rsid w:val="00C27D51"/>
    <w:rsid w:val="00C3281F"/>
    <w:rsid w:val="00C32C48"/>
    <w:rsid w:val="00C32FA7"/>
    <w:rsid w:val="00C332A7"/>
    <w:rsid w:val="00C33599"/>
    <w:rsid w:val="00C338D4"/>
    <w:rsid w:val="00C343C8"/>
    <w:rsid w:val="00C345B2"/>
    <w:rsid w:val="00C34A22"/>
    <w:rsid w:val="00C35844"/>
    <w:rsid w:val="00C36B66"/>
    <w:rsid w:val="00C3776F"/>
    <w:rsid w:val="00C4146B"/>
    <w:rsid w:val="00C42752"/>
    <w:rsid w:val="00C4436C"/>
    <w:rsid w:val="00C44599"/>
    <w:rsid w:val="00C45427"/>
    <w:rsid w:val="00C455BD"/>
    <w:rsid w:val="00C45DAD"/>
    <w:rsid w:val="00C46430"/>
    <w:rsid w:val="00C505D6"/>
    <w:rsid w:val="00C53335"/>
    <w:rsid w:val="00C533C8"/>
    <w:rsid w:val="00C53C97"/>
    <w:rsid w:val="00C5597A"/>
    <w:rsid w:val="00C55AE2"/>
    <w:rsid w:val="00C57128"/>
    <w:rsid w:val="00C57129"/>
    <w:rsid w:val="00C575D8"/>
    <w:rsid w:val="00C603A2"/>
    <w:rsid w:val="00C61388"/>
    <w:rsid w:val="00C615DE"/>
    <w:rsid w:val="00C6170E"/>
    <w:rsid w:val="00C640FF"/>
    <w:rsid w:val="00C662F4"/>
    <w:rsid w:val="00C66C49"/>
    <w:rsid w:val="00C66F83"/>
    <w:rsid w:val="00C677C9"/>
    <w:rsid w:val="00C67B54"/>
    <w:rsid w:val="00C70E17"/>
    <w:rsid w:val="00C725FC"/>
    <w:rsid w:val="00C72ECA"/>
    <w:rsid w:val="00C736C6"/>
    <w:rsid w:val="00C74BD1"/>
    <w:rsid w:val="00C74DE6"/>
    <w:rsid w:val="00C75295"/>
    <w:rsid w:val="00C76F42"/>
    <w:rsid w:val="00C778DE"/>
    <w:rsid w:val="00C83A1B"/>
    <w:rsid w:val="00C8489B"/>
    <w:rsid w:val="00C84A38"/>
    <w:rsid w:val="00C8582E"/>
    <w:rsid w:val="00C86C0B"/>
    <w:rsid w:val="00C9084B"/>
    <w:rsid w:val="00C909A0"/>
    <w:rsid w:val="00C9322B"/>
    <w:rsid w:val="00C93DB0"/>
    <w:rsid w:val="00C93DCD"/>
    <w:rsid w:val="00C9410E"/>
    <w:rsid w:val="00C94DB9"/>
    <w:rsid w:val="00C95658"/>
    <w:rsid w:val="00C95778"/>
    <w:rsid w:val="00C95EF4"/>
    <w:rsid w:val="00C96793"/>
    <w:rsid w:val="00C96D55"/>
    <w:rsid w:val="00C9786A"/>
    <w:rsid w:val="00CA0AB4"/>
    <w:rsid w:val="00CA0CFE"/>
    <w:rsid w:val="00CA375F"/>
    <w:rsid w:val="00CA4784"/>
    <w:rsid w:val="00CA4D0D"/>
    <w:rsid w:val="00CA55DE"/>
    <w:rsid w:val="00CA5B3A"/>
    <w:rsid w:val="00CA6B79"/>
    <w:rsid w:val="00CA707C"/>
    <w:rsid w:val="00CB1B67"/>
    <w:rsid w:val="00CB3BBF"/>
    <w:rsid w:val="00CB5987"/>
    <w:rsid w:val="00CB646F"/>
    <w:rsid w:val="00CB64D4"/>
    <w:rsid w:val="00CB6606"/>
    <w:rsid w:val="00CB6CC9"/>
    <w:rsid w:val="00CB7215"/>
    <w:rsid w:val="00CC0543"/>
    <w:rsid w:val="00CC0EAF"/>
    <w:rsid w:val="00CC23C4"/>
    <w:rsid w:val="00CC27E6"/>
    <w:rsid w:val="00CC38BF"/>
    <w:rsid w:val="00CC5176"/>
    <w:rsid w:val="00CC5381"/>
    <w:rsid w:val="00CC6AE7"/>
    <w:rsid w:val="00CC7D2D"/>
    <w:rsid w:val="00CD099C"/>
    <w:rsid w:val="00CD0D84"/>
    <w:rsid w:val="00CD0E83"/>
    <w:rsid w:val="00CD11B8"/>
    <w:rsid w:val="00CD1290"/>
    <w:rsid w:val="00CD12D3"/>
    <w:rsid w:val="00CD13B8"/>
    <w:rsid w:val="00CD17B5"/>
    <w:rsid w:val="00CD4E05"/>
    <w:rsid w:val="00CD6430"/>
    <w:rsid w:val="00CD6D4F"/>
    <w:rsid w:val="00CD6F81"/>
    <w:rsid w:val="00CD6FA5"/>
    <w:rsid w:val="00CD793E"/>
    <w:rsid w:val="00CE0C7D"/>
    <w:rsid w:val="00CE22E3"/>
    <w:rsid w:val="00CE2CA9"/>
    <w:rsid w:val="00CE481B"/>
    <w:rsid w:val="00CE6325"/>
    <w:rsid w:val="00CE74F1"/>
    <w:rsid w:val="00CE75E2"/>
    <w:rsid w:val="00CF0260"/>
    <w:rsid w:val="00CF0A16"/>
    <w:rsid w:val="00CF16CD"/>
    <w:rsid w:val="00CF1B0D"/>
    <w:rsid w:val="00CF22BD"/>
    <w:rsid w:val="00CF31A4"/>
    <w:rsid w:val="00CF55F7"/>
    <w:rsid w:val="00CF6484"/>
    <w:rsid w:val="00CF64EF"/>
    <w:rsid w:val="00CF76B1"/>
    <w:rsid w:val="00CF77C8"/>
    <w:rsid w:val="00D0062C"/>
    <w:rsid w:val="00D00835"/>
    <w:rsid w:val="00D00F80"/>
    <w:rsid w:val="00D013F6"/>
    <w:rsid w:val="00D0264D"/>
    <w:rsid w:val="00D038CA"/>
    <w:rsid w:val="00D04BFF"/>
    <w:rsid w:val="00D065A0"/>
    <w:rsid w:val="00D10317"/>
    <w:rsid w:val="00D104E3"/>
    <w:rsid w:val="00D109D1"/>
    <w:rsid w:val="00D114F6"/>
    <w:rsid w:val="00D13087"/>
    <w:rsid w:val="00D14228"/>
    <w:rsid w:val="00D14A87"/>
    <w:rsid w:val="00D14A8B"/>
    <w:rsid w:val="00D14D06"/>
    <w:rsid w:val="00D17064"/>
    <w:rsid w:val="00D17ACB"/>
    <w:rsid w:val="00D200E2"/>
    <w:rsid w:val="00D20174"/>
    <w:rsid w:val="00D2020C"/>
    <w:rsid w:val="00D20363"/>
    <w:rsid w:val="00D2050F"/>
    <w:rsid w:val="00D22A03"/>
    <w:rsid w:val="00D23D10"/>
    <w:rsid w:val="00D2429E"/>
    <w:rsid w:val="00D24749"/>
    <w:rsid w:val="00D24CE7"/>
    <w:rsid w:val="00D2643B"/>
    <w:rsid w:val="00D26595"/>
    <w:rsid w:val="00D267CE"/>
    <w:rsid w:val="00D272E5"/>
    <w:rsid w:val="00D31EB5"/>
    <w:rsid w:val="00D334A8"/>
    <w:rsid w:val="00D34ACC"/>
    <w:rsid w:val="00D353CF"/>
    <w:rsid w:val="00D35A52"/>
    <w:rsid w:val="00D360E8"/>
    <w:rsid w:val="00D36A4A"/>
    <w:rsid w:val="00D426BA"/>
    <w:rsid w:val="00D42740"/>
    <w:rsid w:val="00D42E31"/>
    <w:rsid w:val="00D42F4A"/>
    <w:rsid w:val="00D44E35"/>
    <w:rsid w:val="00D45807"/>
    <w:rsid w:val="00D47286"/>
    <w:rsid w:val="00D4750C"/>
    <w:rsid w:val="00D477FC"/>
    <w:rsid w:val="00D50D40"/>
    <w:rsid w:val="00D51DD9"/>
    <w:rsid w:val="00D52620"/>
    <w:rsid w:val="00D53ABB"/>
    <w:rsid w:val="00D541F8"/>
    <w:rsid w:val="00D5430E"/>
    <w:rsid w:val="00D544B6"/>
    <w:rsid w:val="00D55ACB"/>
    <w:rsid w:val="00D568EA"/>
    <w:rsid w:val="00D56B71"/>
    <w:rsid w:val="00D5726B"/>
    <w:rsid w:val="00D635D6"/>
    <w:rsid w:val="00D64746"/>
    <w:rsid w:val="00D6508C"/>
    <w:rsid w:val="00D659CD"/>
    <w:rsid w:val="00D65A8E"/>
    <w:rsid w:val="00D6698C"/>
    <w:rsid w:val="00D66A8A"/>
    <w:rsid w:val="00D66C2E"/>
    <w:rsid w:val="00D67A5F"/>
    <w:rsid w:val="00D705C5"/>
    <w:rsid w:val="00D70D8A"/>
    <w:rsid w:val="00D71453"/>
    <w:rsid w:val="00D72904"/>
    <w:rsid w:val="00D72E47"/>
    <w:rsid w:val="00D732AD"/>
    <w:rsid w:val="00D7341F"/>
    <w:rsid w:val="00D73E99"/>
    <w:rsid w:val="00D73F51"/>
    <w:rsid w:val="00D747F6"/>
    <w:rsid w:val="00D749A5"/>
    <w:rsid w:val="00D751CC"/>
    <w:rsid w:val="00D766AF"/>
    <w:rsid w:val="00D77E09"/>
    <w:rsid w:val="00D8135F"/>
    <w:rsid w:val="00D8277E"/>
    <w:rsid w:val="00D851FD"/>
    <w:rsid w:val="00D85A24"/>
    <w:rsid w:val="00D85F4F"/>
    <w:rsid w:val="00D85FB0"/>
    <w:rsid w:val="00D8608F"/>
    <w:rsid w:val="00D8761D"/>
    <w:rsid w:val="00D87A0B"/>
    <w:rsid w:val="00D912DF"/>
    <w:rsid w:val="00D91A7D"/>
    <w:rsid w:val="00D91B95"/>
    <w:rsid w:val="00D9225F"/>
    <w:rsid w:val="00D933D8"/>
    <w:rsid w:val="00D93595"/>
    <w:rsid w:val="00D93DF3"/>
    <w:rsid w:val="00D944E0"/>
    <w:rsid w:val="00D94A79"/>
    <w:rsid w:val="00D95A2E"/>
    <w:rsid w:val="00D96165"/>
    <w:rsid w:val="00D962AF"/>
    <w:rsid w:val="00D96557"/>
    <w:rsid w:val="00D96CF2"/>
    <w:rsid w:val="00DA003C"/>
    <w:rsid w:val="00DA3071"/>
    <w:rsid w:val="00DA33BF"/>
    <w:rsid w:val="00DA3488"/>
    <w:rsid w:val="00DA3551"/>
    <w:rsid w:val="00DA5E46"/>
    <w:rsid w:val="00DA6139"/>
    <w:rsid w:val="00DA6292"/>
    <w:rsid w:val="00DA6F2B"/>
    <w:rsid w:val="00DA7011"/>
    <w:rsid w:val="00DA728B"/>
    <w:rsid w:val="00DB02E4"/>
    <w:rsid w:val="00DB11B5"/>
    <w:rsid w:val="00DB170F"/>
    <w:rsid w:val="00DB4CF0"/>
    <w:rsid w:val="00DB5508"/>
    <w:rsid w:val="00DB6BD7"/>
    <w:rsid w:val="00DB7AC3"/>
    <w:rsid w:val="00DC0359"/>
    <w:rsid w:val="00DC1916"/>
    <w:rsid w:val="00DC414A"/>
    <w:rsid w:val="00DC44B9"/>
    <w:rsid w:val="00DC4725"/>
    <w:rsid w:val="00DC487D"/>
    <w:rsid w:val="00DC75E9"/>
    <w:rsid w:val="00DC7AD7"/>
    <w:rsid w:val="00DC7E1F"/>
    <w:rsid w:val="00DD0767"/>
    <w:rsid w:val="00DD113F"/>
    <w:rsid w:val="00DD227E"/>
    <w:rsid w:val="00DD5375"/>
    <w:rsid w:val="00DD5704"/>
    <w:rsid w:val="00DD5F93"/>
    <w:rsid w:val="00DD5FD6"/>
    <w:rsid w:val="00DD7230"/>
    <w:rsid w:val="00DD74CB"/>
    <w:rsid w:val="00DE15AF"/>
    <w:rsid w:val="00DE2A99"/>
    <w:rsid w:val="00DE321F"/>
    <w:rsid w:val="00DE3A4F"/>
    <w:rsid w:val="00DE49A6"/>
    <w:rsid w:val="00DE4B1B"/>
    <w:rsid w:val="00DE598D"/>
    <w:rsid w:val="00DF072B"/>
    <w:rsid w:val="00DF0E59"/>
    <w:rsid w:val="00DF1238"/>
    <w:rsid w:val="00DF23CF"/>
    <w:rsid w:val="00DF2577"/>
    <w:rsid w:val="00DF26F1"/>
    <w:rsid w:val="00DF2BEB"/>
    <w:rsid w:val="00DF31AA"/>
    <w:rsid w:val="00DF352E"/>
    <w:rsid w:val="00DF4BF0"/>
    <w:rsid w:val="00DF5564"/>
    <w:rsid w:val="00DF5BCB"/>
    <w:rsid w:val="00DF6CE7"/>
    <w:rsid w:val="00DF7625"/>
    <w:rsid w:val="00E00310"/>
    <w:rsid w:val="00E00951"/>
    <w:rsid w:val="00E01004"/>
    <w:rsid w:val="00E01DD2"/>
    <w:rsid w:val="00E01DD5"/>
    <w:rsid w:val="00E02ADF"/>
    <w:rsid w:val="00E02E07"/>
    <w:rsid w:val="00E0382C"/>
    <w:rsid w:val="00E041D9"/>
    <w:rsid w:val="00E046B1"/>
    <w:rsid w:val="00E05795"/>
    <w:rsid w:val="00E05E0D"/>
    <w:rsid w:val="00E0626D"/>
    <w:rsid w:val="00E06842"/>
    <w:rsid w:val="00E069E2"/>
    <w:rsid w:val="00E070EC"/>
    <w:rsid w:val="00E075F6"/>
    <w:rsid w:val="00E076BA"/>
    <w:rsid w:val="00E07C77"/>
    <w:rsid w:val="00E11432"/>
    <w:rsid w:val="00E115E5"/>
    <w:rsid w:val="00E11D39"/>
    <w:rsid w:val="00E131B6"/>
    <w:rsid w:val="00E1393E"/>
    <w:rsid w:val="00E13A30"/>
    <w:rsid w:val="00E1427F"/>
    <w:rsid w:val="00E17812"/>
    <w:rsid w:val="00E17DEE"/>
    <w:rsid w:val="00E21890"/>
    <w:rsid w:val="00E2216B"/>
    <w:rsid w:val="00E227C6"/>
    <w:rsid w:val="00E2370C"/>
    <w:rsid w:val="00E23C42"/>
    <w:rsid w:val="00E24821"/>
    <w:rsid w:val="00E26BD9"/>
    <w:rsid w:val="00E26C23"/>
    <w:rsid w:val="00E27A0B"/>
    <w:rsid w:val="00E316C6"/>
    <w:rsid w:val="00E330B8"/>
    <w:rsid w:val="00E345EF"/>
    <w:rsid w:val="00E34D6B"/>
    <w:rsid w:val="00E35153"/>
    <w:rsid w:val="00E3529B"/>
    <w:rsid w:val="00E357A8"/>
    <w:rsid w:val="00E3592C"/>
    <w:rsid w:val="00E4062D"/>
    <w:rsid w:val="00E413F5"/>
    <w:rsid w:val="00E425B4"/>
    <w:rsid w:val="00E426D9"/>
    <w:rsid w:val="00E44312"/>
    <w:rsid w:val="00E44AF2"/>
    <w:rsid w:val="00E44D0C"/>
    <w:rsid w:val="00E45C8F"/>
    <w:rsid w:val="00E476D6"/>
    <w:rsid w:val="00E477A7"/>
    <w:rsid w:val="00E504A8"/>
    <w:rsid w:val="00E536D0"/>
    <w:rsid w:val="00E542C8"/>
    <w:rsid w:val="00E54526"/>
    <w:rsid w:val="00E54673"/>
    <w:rsid w:val="00E57AA5"/>
    <w:rsid w:val="00E57B51"/>
    <w:rsid w:val="00E57B7C"/>
    <w:rsid w:val="00E61AC4"/>
    <w:rsid w:val="00E623C5"/>
    <w:rsid w:val="00E6257B"/>
    <w:rsid w:val="00E63EB8"/>
    <w:rsid w:val="00E64C14"/>
    <w:rsid w:val="00E6561F"/>
    <w:rsid w:val="00E6662C"/>
    <w:rsid w:val="00E707BA"/>
    <w:rsid w:val="00E70F01"/>
    <w:rsid w:val="00E72526"/>
    <w:rsid w:val="00E72A8F"/>
    <w:rsid w:val="00E73191"/>
    <w:rsid w:val="00E748EA"/>
    <w:rsid w:val="00E74AF2"/>
    <w:rsid w:val="00E756CF"/>
    <w:rsid w:val="00E75E64"/>
    <w:rsid w:val="00E76694"/>
    <w:rsid w:val="00E7717C"/>
    <w:rsid w:val="00E7732D"/>
    <w:rsid w:val="00E77617"/>
    <w:rsid w:val="00E77B7A"/>
    <w:rsid w:val="00E77F4E"/>
    <w:rsid w:val="00E81033"/>
    <w:rsid w:val="00E82423"/>
    <w:rsid w:val="00E82E82"/>
    <w:rsid w:val="00E84B42"/>
    <w:rsid w:val="00E854BF"/>
    <w:rsid w:val="00E85CE8"/>
    <w:rsid w:val="00E86F20"/>
    <w:rsid w:val="00E91FB1"/>
    <w:rsid w:val="00E9429A"/>
    <w:rsid w:val="00E95CB4"/>
    <w:rsid w:val="00E96857"/>
    <w:rsid w:val="00E9753B"/>
    <w:rsid w:val="00E97F67"/>
    <w:rsid w:val="00EA2114"/>
    <w:rsid w:val="00EA428F"/>
    <w:rsid w:val="00EA4595"/>
    <w:rsid w:val="00EA50CF"/>
    <w:rsid w:val="00EA5122"/>
    <w:rsid w:val="00EA6231"/>
    <w:rsid w:val="00EA6376"/>
    <w:rsid w:val="00EA6A28"/>
    <w:rsid w:val="00EA705D"/>
    <w:rsid w:val="00EA7484"/>
    <w:rsid w:val="00EA7DFD"/>
    <w:rsid w:val="00EB14DD"/>
    <w:rsid w:val="00EB1BD9"/>
    <w:rsid w:val="00EB2180"/>
    <w:rsid w:val="00EB23C0"/>
    <w:rsid w:val="00EB27D7"/>
    <w:rsid w:val="00EB27DD"/>
    <w:rsid w:val="00EB2F88"/>
    <w:rsid w:val="00EB32EA"/>
    <w:rsid w:val="00EB4286"/>
    <w:rsid w:val="00EB47C4"/>
    <w:rsid w:val="00EB6126"/>
    <w:rsid w:val="00EB63C1"/>
    <w:rsid w:val="00EB67DE"/>
    <w:rsid w:val="00EC038E"/>
    <w:rsid w:val="00EC09C5"/>
    <w:rsid w:val="00EC1395"/>
    <w:rsid w:val="00EC14D4"/>
    <w:rsid w:val="00EC29A2"/>
    <w:rsid w:val="00EC316E"/>
    <w:rsid w:val="00EC464E"/>
    <w:rsid w:val="00EC6411"/>
    <w:rsid w:val="00EC6912"/>
    <w:rsid w:val="00ED1FBD"/>
    <w:rsid w:val="00ED3780"/>
    <w:rsid w:val="00ED3B71"/>
    <w:rsid w:val="00ED3DE5"/>
    <w:rsid w:val="00ED5C0D"/>
    <w:rsid w:val="00ED6356"/>
    <w:rsid w:val="00ED6CB9"/>
    <w:rsid w:val="00ED6F21"/>
    <w:rsid w:val="00ED750D"/>
    <w:rsid w:val="00ED7B2E"/>
    <w:rsid w:val="00ED7CFE"/>
    <w:rsid w:val="00EE12D7"/>
    <w:rsid w:val="00EE1CCC"/>
    <w:rsid w:val="00EE2075"/>
    <w:rsid w:val="00EE2835"/>
    <w:rsid w:val="00EE49A0"/>
    <w:rsid w:val="00EE5660"/>
    <w:rsid w:val="00EE5B0F"/>
    <w:rsid w:val="00EE5B13"/>
    <w:rsid w:val="00EE7525"/>
    <w:rsid w:val="00EE7FA7"/>
    <w:rsid w:val="00EF0197"/>
    <w:rsid w:val="00EF0E52"/>
    <w:rsid w:val="00EF351E"/>
    <w:rsid w:val="00EF3FB0"/>
    <w:rsid w:val="00EF4531"/>
    <w:rsid w:val="00EF52E9"/>
    <w:rsid w:val="00EF5569"/>
    <w:rsid w:val="00EF5DEC"/>
    <w:rsid w:val="00EF63F6"/>
    <w:rsid w:val="00EF6948"/>
    <w:rsid w:val="00EF6AE9"/>
    <w:rsid w:val="00EF6CCB"/>
    <w:rsid w:val="00EF744E"/>
    <w:rsid w:val="00EF77DC"/>
    <w:rsid w:val="00F01447"/>
    <w:rsid w:val="00F01B80"/>
    <w:rsid w:val="00F02061"/>
    <w:rsid w:val="00F02F16"/>
    <w:rsid w:val="00F0360E"/>
    <w:rsid w:val="00F037CB"/>
    <w:rsid w:val="00F0439A"/>
    <w:rsid w:val="00F05D60"/>
    <w:rsid w:val="00F068C0"/>
    <w:rsid w:val="00F07DDF"/>
    <w:rsid w:val="00F109D4"/>
    <w:rsid w:val="00F112E6"/>
    <w:rsid w:val="00F11782"/>
    <w:rsid w:val="00F123B1"/>
    <w:rsid w:val="00F138D3"/>
    <w:rsid w:val="00F13AC7"/>
    <w:rsid w:val="00F14A99"/>
    <w:rsid w:val="00F15873"/>
    <w:rsid w:val="00F15DA9"/>
    <w:rsid w:val="00F1608E"/>
    <w:rsid w:val="00F162AE"/>
    <w:rsid w:val="00F169F5"/>
    <w:rsid w:val="00F16E6D"/>
    <w:rsid w:val="00F16EE7"/>
    <w:rsid w:val="00F17318"/>
    <w:rsid w:val="00F174E0"/>
    <w:rsid w:val="00F200BE"/>
    <w:rsid w:val="00F208CB"/>
    <w:rsid w:val="00F20B8F"/>
    <w:rsid w:val="00F20D0A"/>
    <w:rsid w:val="00F2195F"/>
    <w:rsid w:val="00F21DEB"/>
    <w:rsid w:val="00F2200F"/>
    <w:rsid w:val="00F22516"/>
    <w:rsid w:val="00F22B73"/>
    <w:rsid w:val="00F233C3"/>
    <w:rsid w:val="00F23EDD"/>
    <w:rsid w:val="00F24980"/>
    <w:rsid w:val="00F24E1F"/>
    <w:rsid w:val="00F25100"/>
    <w:rsid w:val="00F2589F"/>
    <w:rsid w:val="00F30A00"/>
    <w:rsid w:val="00F33083"/>
    <w:rsid w:val="00F342A1"/>
    <w:rsid w:val="00F34AFF"/>
    <w:rsid w:val="00F36D7F"/>
    <w:rsid w:val="00F37652"/>
    <w:rsid w:val="00F406FD"/>
    <w:rsid w:val="00F41851"/>
    <w:rsid w:val="00F42DFC"/>
    <w:rsid w:val="00F43C7B"/>
    <w:rsid w:val="00F469DD"/>
    <w:rsid w:val="00F47510"/>
    <w:rsid w:val="00F50757"/>
    <w:rsid w:val="00F50956"/>
    <w:rsid w:val="00F509C0"/>
    <w:rsid w:val="00F51E0F"/>
    <w:rsid w:val="00F52682"/>
    <w:rsid w:val="00F52974"/>
    <w:rsid w:val="00F52F70"/>
    <w:rsid w:val="00F535BA"/>
    <w:rsid w:val="00F53C96"/>
    <w:rsid w:val="00F5456A"/>
    <w:rsid w:val="00F55DE8"/>
    <w:rsid w:val="00F56034"/>
    <w:rsid w:val="00F6073A"/>
    <w:rsid w:val="00F61316"/>
    <w:rsid w:val="00F61953"/>
    <w:rsid w:val="00F61CBA"/>
    <w:rsid w:val="00F61E96"/>
    <w:rsid w:val="00F6333A"/>
    <w:rsid w:val="00F63A1B"/>
    <w:rsid w:val="00F63D8D"/>
    <w:rsid w:val="00F640CE"/>
    <w:rsid w:val="00F659E3"/>
    <w:rsid w:val="00F66E0D"/>
    <w:rsid w:val="00F70632"/>
    <w:rsid w:val="00F70E92"/>
    <w:rsid w:val="00F713F6"/>
    <w:rsid w:val="00F71511"/>
    <w:rsid w:val="00F71928"/>
    <w:rsid w:val="00F72094"/>
    <w:rsid w:val="00F73E47"/>
    <w:rsid w:val="00F7458F"/>
    <w:rsid w:val="00F74F94"/>
    <w:rsid w:val="00F757B2"/>
    <w:rsid w:val="00F75CDA"/>
    <w:rsid w:val="00F75FC1"/>
    <w:rsid w:val="00F76713"/>
    <w:rsid w:val="00F7701C"/>
    <w:rsid w:val="00F77465"/>
    <w:rsid w:val="00F778FF"/>
    <w:rsid w:val="00F8124A"/>
    <w:rsid w:val="00F81301"/>
    <w:rsid w:val="00F815A3"/>
    <w:rsid w:val="00F83548"/>
    <w:rsid w:val="00F84578"/>
    <w:rsid w:val="00F86038"/>
    <w:rsid w:val="00F86882"/>
    <w:rsid w:val="00F90526"/>
    <w:rsid w:val="00F9091F"/>
    <w:rsid w:val="00F90968"/>
    <w:rsid w:val="00F90C5E"/>
    <w:rsid w:val="00F91CFB"/>
    <w:rsid w:val="00F91E67"/>
    <w:rsid w:val="00F9223B"/>
    <w:rsid w:val="00F92BF1"/>
    <w:rsid w:val="00F936B4"/>
    <w:rsid w:val="00F93A3D"/>
    <w:rsid w:val="00F93A63"/>
    <w:rsid w:val="00F94CCD"/>
    <w:rsid w:val="00F94DB3"/>
    <w:rsid w:val="00F94FF3"/>
    <w:rsid w:val="00F95BFB"/>
    <w:rsid w:val="00F95CB0"/>
    <w:rsid w:val="00F9636B"/>
    <w:rsid w:val="00F974A9"/>
    <w:rsid w:val="00FA02AA"/>
    <w:rsid w:val="00FA26CA"/>
    <w:rsid w:val="00FA2989"/>
    <w:rsid w:val="00FA3B5D"/>
    <w:rsid w:val="00FA48BE"/>
    <w:rsid w:val="00FA571F"/>
    <w:rsid w:val="00FA61C3"/>
    <w:rsid w:val="00FB132B"/>
    <w:rsid w:val="00FB2092"/>
    <w:rsid w:val="00FB2284"/>
    <w:rsid w:val="00FB293E"/>
    <w:rsid w:val="00FB2B1A"/>
    <w:rsid w:val="00FB3378"/>
    <w:rsid w:val="00FB3C66"/>
    <w:rsid w:val="00FB3EDF"/>
    <w:rsid w:val="00FB4329"/>
    <w:rsid w:val="00FB4722"/>
    <w:rsid w:val="00FB4A7C"/>
    <w:rsid w:val="00FB568B"/>
    <w:rsid w:val="00FB5805"/>
    <w:rsid w:val="00FB6190"/>
    <w:rsid w:val="00FB77AA"/>
    <w:rsid w:val="00FB7E39"/>
    <w:rsid w:val="00FC0549"/>
    <w:rsid w:val="00FC086F"/>
    <w:rsid w:val="00FC121A"/>
    <w:rsid w:val="00FC12C3"/>
    <w:rsid w:val="00FC1655"/>
    <w:rsid w:val="00FC22CF"/>
    <w:rsid w:val="00FC7198"/>
    <w:rsid w:val="00FC770D"/>
    <w:rsid w:val="00FD0241"/>
    <w:rsid w:val="00FD0E0B"/>
    <w:rsid w:val="00FD0FD4"/>
    <w:rsid w:val="00FD101D"/>
    <w:rsid w:val="00FD121A"/>
    <w:rsid w:val="00FD2016"/>
    <w:rsid w:val="00FD27D3"/>
    <w:rsid w:val="00FD2C35"/>
    <w:rsid w:val="00FD477F"/>
    <w:rsid w:val="00FD49F8"/>
    <w:rsid w:val="00FD5F95"/>
    <w:rsid w:val="00FD6D71"/>
    <w:rsid w:val="00FD6D9C"/>
    <w:rsid w:val="00FE038A"/>
    <w:rsid w:val="00FE23B2"/>
    <w:rsid w:val="00FE351E"/>
    <w:rsid w:val="00FE3FB9"/>
    <w:rsid w:val="00FE63AC"/>
    <w:rsid w:val="00FE6748"/>
    <w:rsid w:val="00FE68AF"/>
    <w:rsid w:val="00FE7EF9"/>
    <w:rsid w:val="00FF1BE3"/>
    <w:rsid w:val="00FF1EDC"/>
    <w:rsid w:val="00FF20C5"/>
    <w:rsid w:val="00FF30E6"/>
    <w:rsid w:val="00FF36BB"/>
    <w:rsid w:val="00FF4568"/>
    <w:rsid w:val="00FF64EE"/>
    <w:rsid w:val="00FF6676"/>
    <w:rsid w:val="00FF6ABB"/>
    <w:rsid w:val="00FF7116"/>
    <w:rsid w:val="00FF7C39"/>
    <w:rsid w:val="00FF7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F85C9A8"/>
  <w15:docId w15:val="{F9D57DC8-5630-4FC4-98FD-51D2619028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33599"/>
    <w:pPr>
      <w:spacing w:before="120" w:after="60"/>
      <w:ind w:left="1440"/>
    </w:pPr>
    <w:rPr>
      <w:rFonts w:ascii="Arial" w:hAnsi="Arial"/>
      <w:szCs w:val="24"/>
    </w:rPr>
  </w:style>
  <w:style w:type="paragraph" w:styleId="Heading1">
    <w:name w:val="heading 1"/>
    <w:next w:val="BodyText"/>
    <w:link w:val="Heading1Char"/>
    <w:autoRedefine/>
    <w:qFormat/>
    <w:rsid w:val="0059076E"/>
    <w:pPr>
      <w:keepNext/>
      <w:numPr>
        <w:numId w:val="8"/>
      </w:numPr>
      <w:pBdr>
        <w:bottom w:val="single" w:sz="18" w:space="1" w:color="auto"/>
      </w:pBdr>
      <w:spacing w:before="240" w:after="120"/>
      <w:outlineLvl w:val="0"/>
    </w:pPr>
    <w:rPr>
      <w:rFonts w:ascii="Arial" w:hAnsi="Arial" w:cs="Arial"/>
      <w:b/>
      <w:bCs/>
      <w:kern w:val="32"/>
      <w:sz w:val="28"/>
      <w:szCs w:val="32"/>
    </w:rPr>
  </w:style>
  <w:style w:type="paragraph" w:styleId="Heading2">
    <w:name w:val="heading 2"/>
    <w:basedOn w:val="Heading1"/>
    <w:next w:val="BodyText"/>
    <w:link w:val="Heading2Char"/>
    <w:autoRedefine/>
    <w:qFormat/>
    <w:rsid w:val="00807266"/>
    <w:pPr>
      <w:numPr>
        <w:ilvl w:val="1"/>
      </w:numPr>
      <w:pBdr>
        <w:bottom w:val="single" w:sz="8" w:space="1" w:color="auto"/>
      </w:pBdr>
      <w:spacing w:before="360"/>
      <w:outlineLvl w:val="1"/>
    </w:pPr>
    <w:rPr>
      <w:bCs w:val="0"/>
      <w:iCs/>
      <w:sz w:val="24"/>
      <w:szCs w:val="28"/>
    </w:rPr>
  </w:style>
  <w:style w:type="paragraph" w:styleId="Heading3">
    <w:name w:val="heading 3"/>
    <w:basedOn w:val="Heading2"/>
    <w:next w:val="Normal"/>
    <w:link w:val="Heading3Char"/>
    <w:qFormat/>
    <w:rsid w:val="00C17192"/>
    <w:pPr>
      <w:numPr>
        <w:ilvl w:val="2"/>
      </w:numPr>
      <w:pBdr>
        <w:bottom w:val="none" w:sz="0" w:space="0" w:color="auto"/>
      </w:pBdr>
      <w:spacing w:before="240"/>
      <w:outlineLvl w:val="2"/>
    </w:pPr>
    <w:rPr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C17192"/>
    <w:pPr>
      <w:keepNext/>
      <w:numPr>
        <w:ilvl w:val="3"/>
        <w:numId w:val="1"/>
      </w:numPr>
      <w:spacing w:after="0"/>
      <w:outlineLvl w:val="3"/>
    </w:pPr>
    <w:rPr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C17192"/>
    <w:pPr>
      <w:numPr>
        <w:ilvl w:val="4"/>
        <w:numId w:val="1"/>
      </w:numPr>
      <w:spacing w:after="0"/>
      <w:outlineLvl w:val="4"/>
    </w:pPr>
    <w:rPr>
      <w:bCs/>
      <w:i/>
      <w:iCs/>
      <w:szCs w:val="26"/>
    </w:rPr>
  </w:style>
  <w:style w:type="paragraph" w:styleId="Heading6">
    <w:name w:val="heading 6"/>
    <w:basedOn w:val="Normal"/>
    <w:next w:val="Normal"/>
    <w:rsid w:val="00C17192"/>
    <w:pPr>
      <w:spacing w:before="240"/>
      <w:ind w:left="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rsid w:val="00C17192"/>
    <w:pPr>
      <w:spacing w:before="240"/>
      <w:ind w:left="0"/>
      <w:outlineLvl w:val="6"/>
    </w:pPr>
  </w:style>
  <w:style w:type="paragraph" w:styleId="Heading8">
    <w:name w:val="heading 8"/>
    <w:basedOn w:val="Normal"/>
    <w:next w:val="Normal"/>
    <w:rsid w:val="00C17192"/>
    <w:pPr>
      <w:spacing w:before="240"/>
      <w:ind w:left="0"/>
      <w:outlineLvl w:val="7"/>
    </w:pPr>
    <w:rPr>
      <w:i/>
      <w:iCs/>
    </w:rPr>
  </w:style>
  <w:style w:type="paragraph" w:styleId="Heading9">
    <w:name w:val="heading 9"/>
    <w:basedOn w:val="Normal"/>
    <w:next w:val="Normal"/>
    <w:rsid w:val="00C17192"/>
    <w:pPr>
      <w:spacing w:before="240"/>
      <w:ind w:left="0"/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pterName">
    <w:name w:val="Chapter Name"/>
    <w:basedOn w:val="Normal"/>
    <w:rsid w:val="00C17192"/>
    <w:pPr>
      <w:spacing w:before="60" w:after="1200"/>
      <w:ind w:left="0"/>
    </w:pPr>
    <w:rPr>
      <w:b/>
      <w:i/>
      <w:sz w:val="48"/>
    </w:rPr>
  </w:style>
  <w:style w:type="paragraph" w:customStyle="1" w:styleId="ChapterHeading">
    <w:name w:val="Chapter Heading"/>
    <w:basedOn w:val="Normal"/>
    <w:next w:val="ChapterName"/>
    <w:rsid w:val="00C17192"/>
    <w:pPr>
      <w:keepNext/>
      <w:pBdr>
        <w:bottom w:val="single" w:sz="36" w:space="1" w:color="auto"/>
      </w:pBdr>
      <w:spacing w:before="2000"/>
      <w:ind w:left="0"/>
    </w:pPr>
    <w:rPr>
      <w:i/>
      <w:caps/>
      <w:sz w:val="44"/>
    </w:rPr>
  </w:style>
  <w:style w:type="paragraph" w:styleId="Caption">
    <w:name w:val="caption"/>
    <w:basedOn w:val="Normal"/>
    <w:next w:val="Normal"/>
    <w:link w:val="CaptionChar"/>
    <w:qFormat/>
    <w:rsid w:val="00ED1FBD"/>
    <w:pPr>
      <w:ind w:left="3024" w:hanging="1267"/>
    </w:pPr>
    <w:rPr>
      <w:rFonts w:ascii="Helvetica" w:hAnsi="Helvetica"/>
      <w:i/>
      <w:sz w:val="18"/>
      <w:szCs w:val="20"/>
    </w:rPr>
  </w:style>
  <w:style w:type="paragraph" w:customStyle="1" w:styleId="CardField">
    <w:name w:val="Card Field"/>
    <w:rsid w:val="00C17192"/>
    <w:pPr>
      <w:jc w:val="center"/>
    </w:pPr>
    <w:rPr>
      <w:rFonts w:ascii="Courier" w:hAnsi="Courier"/>
      <w:noProof/>
      <w:sz w:val="16"/>
    </w:rPr>
  </w:style>
  <w:style w:type="paragraph" w:customStyle="1" w:styleId="CardHeading">
    <w:name w:val="Card Heading"/>
    <w:rsid w:val="00C17192"/>
    <w:rPr>
      <w:rFonts w:ascii="Helvetica" w:hAnsi="Helvetica"/>
      <w:i/>
      <w:noProof/>
      <w:sz w:val="16"/>
    </w:rPr>
  </w:style>
  <w:style w:type="paragraph" w:customStyle="1" w:styleId="CardStyle">
    <w:name w:val="Card Style"/>
    <w:rsid w:val="00C17192"/>
    <w:rPr>
      <w:rFonts w:ascii="Courier" w:hAnsi="Courier"/>
      <w:noProof/>
      <w:sz w:val="16"/>
    </w:rPr>
  </w:style>
  <w:style w:type="paragraph" w:customStyle="1" w:styleId="CardTitle">
    <w:name w:val="Card Title"/>
    <w:rsid w:val="00C17192"/>
    <w:rPr>
      <w:rFonts w:ascii="Helvetica" w:hAnsi="Helvetica"/>
      <w:b/>
      <w:noProof/>
      <w:sz w:val="16"/>
    </w:rPr>
  </w:style>
  <w:style w:type="paragraph" w:customStyle="1" w:styleId="CardValues">
    <w:name w:val="Card Values"/>
    <w:rsid w:val="00C17192"/>
    <w:pPr>
      <w:jc w:val="center"/>
    </w:pPr>
    <w:rPr>
      <w:rFonts w:ascii="Helvetica" w:hAnsi="Helvetica"/>
      <w:noProof/>
      <w:sz w:val="16"/>
    </w:rPr>
  </w:style>
  <w:style w:type="paragraph" w:customStyle="1" w:styleId="EvenHeader">
    <w:name w:val="Even Header"/>
    <w:basedOn w:val="Header"/>
    <w:rsid w:val="00C17192"/>
    <w:pPr>
      <w:pBdr>
        <w:bottom w:val="single" w:sz="12" w:space="1" w:color="auto"/>
      </w:pBdr>
      <w:tabs>
        <w:tab w:val="clear" w:pos="4320"/>
        <w:tab w:val="clear" w:pos="8640"/>
      </w:tabs>
      <w:ind w:right="360"/>
    </w:pPr>
    <w:rPr>
      <w:rFonts w:cs="Arial"/>
    </w:rPr>
  </w:style>
  <w:style w:type="paragraph" w:styleId="Header">
    <w:name w:val="header"/>
    <w:basedOn w:val="Normal"/>
    <w:link w:val="HeaderChar"/>
    <w:rsid w:val="00C17192"/>
    <w:pPr>
      <w:tabs>
        <w:tab w:val="center" w:pos="4320"/>
        <w:tab w:val="right" w:pos="8640"/>
      </w:tabs>
    </w:pPr>
  </w:style>
  <w:style w:type="paragraph" w:customStyle="1" w:styleId="Figure">
    <w:name w:val="Figure"/>
    <w:basedOn w:val="Normal"/>
    <w:next w:val="Caption"/>
    <w:link w:val="FigureChar"/>
    <w:rsid w:val="00C17192"/>
    <w:pPr>
      <w:keepNext/>
      <w:spacing w:before="240" w:after="0"/>
    </w:pPr>
  </w:style>
  <w:style w:type="character" w:customStyle="1" w:styleId="FigureChar">
    <w:name w:val="Figure Char"/>
    <w:link w:val="Figure"/>
    <w:rsid w:val="0016490F"/>
    <w:rPr>
      <w:sz w:val="22"/>
      <w:szCs w:val="24"/>
      <w:lang w:val="en-US" w:eastAsia="en-US" w:bidi="ar-SA"/>
    </w:rPr>
  </w:style>
  <w:style w:type="paragraph" w:customStyle="1" w:styleId="FileFormat">
    <w:name w:val="File Format"/>
    <w:basedOn w:val="Normal"/>
    <w:rsid w:val="00C17192"/>
    <w:pPr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contextualSpacing/>
    </w:pPr>
    <w:rPr>
      <w:rFonts w:ascii="Courier New" w:hAnsi="Courier New"/>
      <w:sz w:val="16"/>
    </w:rPr>
  </w:style>
  <w:style w:type="character" w:customStyle="1" w:styleId="Highlight">
    <w:name w:val="Highlight"/>
    <w:rsid w:val="00C17192"/>
    <w:rPr>
      <w:i/>
    </w:rPr>
  </w:style>
  <w:style w:type="paragraph" w:styleId="Index1">
    <w:name w:val="index 1"/>
    <w:basedOn w:val="Normal"/>
    <w:next w:val="Normal"/>
    <w:semiHidden/>
    <w:rsid w:val="00C17192"/>
    <w:pPr>
      <w:tabs>
        <w:tab w:val="right" w:leader="dot" w:pos="8640"/>
      </w:tabs>
      <w:spacing w:before="0"/>
      <w:ind w:left="360" w:hanging="360"/>
    </w:pPr>
  </w:style>
  <w:style w:type="paragraph" w:styleId="Index2">
    <w:name w:val="index 2"/>
    <w:basedOn w:val="Normal"/>
    <w:next w:val="Normal"/>
    <w:semiHidden/>
    <w:rsid w:val="00C17192"/>
    <w:pPr>
      <w:tabs>
        <w:tab w:val="right" w:leader="dot" w:pos="8640"/>
      </w:tabs>
      <w:spacing w:before="0"/>
      <w:ind w:left="720" w:hanging="360"/>
    </w:pPr>
  </w:style>
  <w:style w:type="paragraph" w:styleId="Index3">
    <w:name w:val="index 3"/>
    <w:basedOn w:val="Normal"/>
    <w:next w:val="Normal"/>
    <w:semiHidden/>
    <w:rsid w:val="00C17192"/>
    <w:pPr>
      <w:tabs>
        <w:tab w:val="right" w:leader="dot" w:pos="8640"/>
      </w:tabs>
      <w:spacing w:before="0"/>
      <w:ind w:left="1080" w:hanging="360"/>
    </w:pPr>
  </w:style>
  <w:style w:type="paragraph" w:styleId="IndexHeading">
    <w:name w:val="index heading"/>
    <w:basedOn w:val="Normal"/>
    <w:next w:val="Index1"/>
    <w:semiHidden/>
    <w:rsid w:val="00C17192"/>
    <w:pPr>
      <w:ind w:left="0"/>
    </w:pPr>
    <w:rPr>
      <w:b/>
    </w:rPr>
  </w:style>
  <w:style w:type="paragraph" w:styleId="ListBullet">
    <w:name w:val="List Bullet"/>
    <w:basedOn w:val="Normal"/>
    <w:link w:val="ListBulletChar"/>
    <w:rsid w:val="00C17192"/>
    <w:pPr>
      <w:numPr>
        <w:numId w:val="2"/>
      </w:numPr>
    </w:pPr>
  </w:style>
  <w:style w:type="table" w:styleId="TableGrid">
    <w:name w:val="Table Grid"/>
    <w:basedOn w:val="TableNormal"/>
    <w:uiPriority w:val="59"/>
    <w:rsid w:val="00C17192"/>
    <w:pPr>
      <w:spacing w:before="120" w:after="120"/>
      <w:ind w:left="2016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Number">
    <w:name w:val="List Number"/>
    <w:basedOn w:val="Normal"/>
    <w:link w:val="ListNumberChar"/>
    <w:rsid w:val="00C17192"/>
    <w:pPr>
      <w:numPr>
        <w:numId w:val="4"/>
      </w:numPr>
    </w:pPr>
  </w:style>
  <w:style w:type="paragraph" w:customStyle="1" w:styleId="OddHeader">
    <w:name w:val="Odd Header"/>
    <w:basedOn w:val="Header"/>
    <w:rsid w:val="00C17192"/>
    <w:pPr>
      <w:pBdr>
        <w:bottom w:val="single" w:sz="12" w:space="1" w:color="auto"/>
      </w:pBdr>
      <w:tabs>
        <w:tab w:val="clear" w:pos="4320"/>
        <w:tab w:val="clear" w:pos="8640"/>
        <w:tab w:val="right" w:pos="8280"/>
        <w:tab w:val="right" w:pos="9000"/>
      </w:tabs>
    </w:pPr>
    <w:rPr>
      <w:rFonts w:cs="Arial"/>
    </w:rPr>
  </w:style>
  <w:style w:type="paragraph" w:customStyle="1" w:styleId="TableHeading">
    <w:name w:val="Table Heading"/>
    <w:basedOn w:val="TableText"/>
    <w:rsid w:val="00C17192"/>
    <w:rPr>
      <w:b/>
    </w:rPr>
  </w:style>
  <w:style w:type="paragraph" w:styleId="TableofAuthorities">
    <w:name w:val="table of authorities"/>
    <w:basedOn w:val="Normal"/>
    <w:next w:val="Normal"/>
    <w:semiHidden/>
    <w:rsid w:val="00C17192"/>
    <w:pPr>
      <w:tabs>
        <w:tab w:val="right" w:leader="dot" w:pos="9000"/>
      </w:tabs>
      <w:ind w:left="220" w:hanging="220"/>
    </w:pPr>
  </w:style>
  <w:style w:type="paragraph" w:customStyle="1" w:styleId="TableText">
    <w:name w:val="Table Text"/>
    <w:basedOn w:val="Normal"/>
    <w:rsid w:val="00C17192"/>
    <w:pPr>
      <w:spacing w:before="40" w:after="40"/>
      <w:ind w:left="0"/>
    </w:pPr>
    <w:rPr>
      <w:sz w:val="16"/>
    </w:rPr>
  </w:style>
  <w:style w:type="paragraph" w:styleId="TOC1">
    <w:name w:val="toc 1"/>
    <w:basedOn w:val="Normal"/>
    <w:next w:val="Normal"/>
    <w:uiPriority w:val="39"/>
    <w:rsid w:val="00C17192"/>
    <w:pPr>
      <w:tabs>
        <w:tab w:val="left" w:pos="432"/>
        <w:tab w:val="right" w:leader="dot" w:pos="7747"/>
      </w:tabs>
      <w:spacing w:before="0" w:after="0"/>
      <w:ind w:left="0"/>
    </w:pPr>
    <w:rPr>
      <w:b/>
    </w:rPr>
  </w:style>
  <w:style w:type="paragraph" w:styleId="TOC2">
    <w:name w:val="toc 2"/>
    <w:basedOn w:val="Normal"/>
    <w:next w:val="Normal"/>
    <w:uiPriority w:val="39"/>
    <w:rsid w:val="00C17192"/>
    <w:pPr>
      <w:tabs>
        <w:tab w:val="right" w:leader="dot" w:pos="7747"/>
      </w:tabs>
      <w:spacing w:before="0" w:after="0"/>
      <w:ind w:left="220"/>
    </w:pPr>
  </w:style>
  <w:style w:type="paragraph" w:styleId="TOC3">
    <w:name w:val="toc 3"/>
    <w:basedOn w:val="Normal"/>
    <w:next w:val="Normal"/>
    <w:uiPriority w:val="39"/>
    <w:rsid w:val="00C17192"/>
    <w:pPr>
      <w:tabs>
        <w:tab w:val="right" w:leader="dot" w:pos="9000"/>
      </w:tabs>
      <w:spacing w:before="0" w:after="0"/>
      <w:ind w:left="440"/>
    </w:pPr>
    <w:rPr>
      <w:i/>
    </w:rPr>
  </w:style>
  <w:style w:type="paragraph" w:styleId="TOC4">
    <w:name w:val="toc 4"/>
    <w:basedOn w:val="Normal"/>
    <w:next w:val="Normal"/>
    <w:semiHidden/>
    <w:rsid w:val="00C17192"/>
    <w:pPr>
      <w:tabs>
        <w:tab w:val="right" w:leader="dot" w:pos="9000"/>
      </w:tabs>
      <w:spacing w:before="0" w:after="0"/>
      <w:ind w:left="660"/>
    </w:pPr>
    <w:rPr>
      <w:sz w:val="18"/>
    </w:rPr>
  </w:style>
  <w:style w:type="paragraph" w:customStyle="1" w:styleId="TOCIndexHeading">
    <w:name w:val="TOC/Index Heading"/>
    <w:basedOn w:val="ChapterName"/>
    <w:rsid w:val="00C17192"/>
  </w:style>
  <w:style w:type="paragraph" w:styleId="Footer">
    <w:name w:val="footer"/>
    <w:basedOn w:val="Normal"/>
    <w:link w:val="FooterChar"/>
    <w:rsid w:val="00C17192"/>
    <w:pPr>
      <w:tabs>
        <w:tab w:val="center" w:pos="4320"/>
        <w:tab w:val="right" w:pos="8640"/>
      </w:tabs>
    </w:pPr>
  </w:style>
  <w:style w:type="character" w:styleId="FootnoteReference">
    <w:name w:val="footnote reference"/>
    <w:semiHidden/>
    <w:rsid w:val="00C17192"/>
    <w:rPr>
      <w:vertAlign w:val="superscript"/>
    </w:rPr>
  </w:style>
  <w:style w:type="paragraph" w:styleId="FootnoteText">
    <w:name w:val="footnote text"/>
    <w:basedOn w:val="Normal"/>
    <w:semiHidden/>
    <w:rsid w:val="00C17192"/>
  </w:style>
  <w:style w:type="paragraph" w:styleId="TOC5">
    <w:name w:val="toc 5"/>
    <w:basedOn w:val="Normal"/>
    <w:next w:val="Normal"/>
    <w:semiHidden/>
    <w:rsid w:val="00C17192"/>
    <w:pPr>
      <w:tabs>
        <w:tab w:val="right" w:leader="dot" w:pos="9000"/>
      </w:tabs>
      <w:spacing w:before="0" w:after="0"/>
      <w:ind w:left="880"/>
    </w:pPr>
    <w:rPr>
      <w:sz w:val="18"/>
    </w:rPr>
  </w:style>
  <w:style w:type="paragraph" w:styleId="TOC6">
    <w:name w:val="toc 6"/>
    <w:basedOn w:val="Normal"/>
    <w:next w:val="Normal"/>
    <w:semiHidden/>
    <w:rsid w:val="00C17192"/>
    <w:pPr>
      <w:tabs>
        <w:tab w:val="right" w:leader="dot" w:pos="9000"/>
      </w:tabs>
      <w:spacing w:before="0" w:after="0"/>
      <w:ind w:left="1100"/>
    </w:pPr>
    <w:rPr>
      <w:sz w:val="18"/>
    </w:rPr>
  </w:style>
  <w:style w:type="paragraph" w:styleId="TOC7">
    <w:name w:val="toc 7"/>
    <w:basedOn w:val="Normal"/>
    <w:next w:val="Normal"/>
    <w:semiHidden/>
    <w:rsid w:val="00C17192"/>
    <w:pPr>
      <w:tabs>
        <w:tab w:val="right" w:leader="dot" w:pos="9000"/>
      </w:tabs>
      <w:spacing w:before="0" w:after="0"/>
      <w:ind w:left="1320"/>
    </w:pPr>
    <w:rPr>
      <w:sz w:val="18"/>
    </w:rPr>
  </w:style>
  <w:style w:type="paragraph" w:styleId="TOC8">
    <w:name w:val="toc 8"/>
    <w:basedOn w:val="Normal"/>
    <w:next w:val="Normal"/>
    <w:semiHidden/>
    <w:rsid w:val="00C17192"/>
    <w:pPr>
      <w:tabs>
        <w:tab w:val="right" w:leader="dot" w:pos="9000"/>
      </w:tabs>
      <w:spacing w:before="0" w:after="0"/>
      <w:ind w:left="1540"/>
    </w:pPr>
    <w:rPr>
      <w:sz w:val="18"/>
    </w:rPr>
  </w:style>
  <w:style w:type="paragraph" w:styleId="TOC9">
    <w:name w:val="toc 9"/>
    <w:basedOn w:val="Normal"/>
    <w:next w:val="Normal"/>
    <w:semiHidden/>
    <w:rsid w:val="00C17192"/>
    <w:pPr>
      <w:tabs>
        <w:tab w:val="right" w:leader="dot" w:pos="9000"/>
      </w:tabs>
      <w:spacing w:before="0" w:after="0"/>
      <w:ind w:left="1760"/>
    </w:pPr>
    <w:rPr>
      <w:sz w:val="18"/>
    </w:rPr>
  </w:style>
  <w:style w:type="paragraph" w:styleId="Title">
    <w:name w:val="Title"/>
    <w:basedOn w:val="Normal"/>
    <w:rsid w:val="00C17192"/>
    <w:pPr>
      <w:spacing w:line="480" w:lineRule="atLeast"/>
      <w:ind w:left="0"/>
      <w:jc w:val="center"/>
    </w:pPr>
    <w:rPr>
      <w:b/>
      <w:sz w:val="48"/>
    </w:rPr>
  </w:style>
  <w:style w:type="paragraph" w:styleId="Index4">
    <w:name w:val="index 4"/>
    <w:basedOn w:val="Normal"/>
    <w:next w:val="Normal"/>
    <w:autoRedefine/>
    <w:semiHidden/>
    <w:rsid w:val="00C17192"/>
    <w:pPr>
      <w:tabs>
        <w:tab w:val="right" w:leader="dot" w:pos="4140"/>
      </w:tabs>
      <w:spacing w:before="0" w:after="0"/>
      <w:ind w:left="880" w:hanging="220"/>
    </w:pPr>
  </w:style>
  <w:style w:type="paragraph" w:styleId="Index5">
    <w:name w:val="index 5"/>
    <w:basedOn w:val="Normal"/>
    <w:next w:val="Normal"/>
    <w:autoRedefine/>
    <w:semiHidden/>
    <w:rsid w:val="00C17192"/>
    <w:pPr>
      <w:tabs>
        <w:tab w:val="right" w:leader="dot" w:pos="4140"/>
      </w:tabs>
      <w:spacing w:before="0" w:after="0"/>
      <w:ind w:left="1100" w:hanging="220"/>
    </w:pPr>
  </w:style>
  <w:style w:type="paragraph" w:styleId="Index6">
    <w:name w:val="index 6"/>
    <w:basedOn w:val="Normal"/>
    <w:next w:val="Normal"/>
    <w:autoRedefine/>
    <w:semiHidden/>
    <w:rsid w:val="00C17192"/>
    <w:pPr>
      <w:tabs>
        <w:tab w:val="right" w:leader="dot" w:pos="4140"/>
      </w:tabs>
      <w:spacing w:before="0" w:after="0"/>
      <w:ind w:left="1320" w:hanging="220"/>
    </w:pPr>
  </w:style>
  <w:style w:type="paragraph" w:styleId="Index7">
    <w:name w:val="index 7"/>
    <w:basedOn w:val="Normal"/>
    <w:next w:val="Normal"/>
    <w:autoRedefine/>
    <w:semiHidden/>
    <w:rsid w:val="00C17192"/>
    <w:pPr>
      <w:tabs>
        <w:tab w:val="right" w:leader="dot" w:pos="4140"/>
      </w:tabs>
      <w:spacing w:before="0" w:after="0"/>
      <w:ind w:left="1540" w:hanging="220"/>
    </w:pPr>
  </w:style>
  <w:style w:type="paragraph" w:styleId="Index8">
    <w:name w:val="index 8"/>
    <w:basedOn w:val="Normal"/>
    <w:next w:val="Normal"/>
    <w:autoRedefine/>
    <w:semiHidden/>
    <w:rsid w:val="00C17192"/>
    <w:pPr>
      <w:tabs>
        <w:tab w:val="right" w:leader="dot" w:pos="4140"/>
      </w:tabs>
      <w:spacing w:before="0" w:after="0"/>
      <w:ind w:left="1760" w:hanging="220"/>
    </w:pPr>
  </w:style>
  <w:style w:type="paragraph" w:styleId="Index9">
    <w:name w:val="index 9"/>
    <w:basedOn w:val="Normal"/>
    <w:next w:val="Normal"/>
    <w:autoRedefine/>
    <w:semiHidden/>
    <w:rsid w:val="00C17192"/>
    <w:pPr>
      <w:tabs>
        <w:tab w:val="right" w:leader="dot" w:pos="4140"/>
      </w:tabs>
      <w:spacing w:before="0" w:after="0"/>
      <w:ind w:hanging="220"/>
    </w:pPr>
  </w:style>
  <w:style w:type="paragraph" w:styleId="CommentText">
    <w:name w:val="annotation text"/>
    <w:basedOn w:val="Normal"/>
    <w:link w:val="CommentTextChar"/>
    <w:uiPriority w:val="99"/>
    <w:semiHidden/>
    <w:rsid w:val="00C17192"/>
  </w:style>
  <w:style w:type="paragraph" w:styleId="DocumentMap">
    <w:name w:val="Document Map"/>
    <w:basedOn w:val="Normal"/>
    <w:semiHidden/>
    <w:rsid w:val="00C17192"/>
    <w:pPr>
      <w:shd w:val="clear" w:color="auto" w:fill="000080"/>
    </w:pPr>
    <w:rPr>
      <w:rFonts w:ascii="Tahoma" w:hAnsi="Tahoma" w:cs="Tahoma"/>
    </w:rPr>
  </w:style>
  <w:style w:type="paragraph" w:styleId="EndnoteText">
    <w:name w:val="endnote text"/>
    <w:basedOn w:val="Normal"/>
    <w:semiHidden/>
    <w:rsid w:val="00C17192"/>
  </w:style>
  <w:style w:type="paragraph" w:styleId="MacroText">
    <w:name w:val="macro"/>
    <w:semiHidden/>
    <w:rsid w:val="00C1719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120" w:after="120"/>
      <w:ind w:left="1980"/>
      <w:jc w:val="both"/>
    </w:pPr>
    <w:rPr>
      <w:rFonts w:ascii="Courier New" w:hAnsi="Courier New" w:cs="Courier New"/>
    </w:rPr>
  </w:style>
  <w:style w:type="paragraph" w:styleId="TableofFigures">
    <w:name w:val="table of figures"/>
    <w:basedOn w:val="Normal"/>
    <w:next w:val="Normal"/>
    <w:semiHidden/>
    <w:rsid w:val="00C17192"/>
    <w:pPr>
      <w:ind w:left="440" w:hanging="440"/>
    </w:pPr>
  </w:style>
  <w:style w:type="paragraph" w:styleId="TOAHeading">
    <w:name w:val="toa heading"/>
    <w:basedOn w:val="Normal"/>
    <w:next w:val="Normal"/>
    <w:semiHidden/>
    <w:rsid w:val="00C17192"/>
    <w:rPr>
      <w:rFonts w:cs="Arial"/>
      <w:b/>
      <w:bCs/>
      <w:sz w:val="24"/>
    </w:rPr>
  </w:style>
  <w:style w:type="character" w:styleId="CommentReference">
    <w:name w:val="annotation reference"/>
    <w:uiPriority w:val="99"/>
    <w:semiHidden/>
    <w:rsid w:val="00C17192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rsid w:val="00C17192"/>
    <w:rPr>
      <w:rFonts w:ascii="Tahoma" w:hAnsi="Tahoma" w:cs="Tahoma"/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C17192"/>
    <w:rPr>
      <w:b/>
      <w:bCs/>
    </w:rPr>
  </w:style>
  <w:style w:type="paragraph" w:customStyle="1" w:styleId="ListBulletTight">
    <w:name w:val="List Bullet Tight"/>
    <w:basedOn w:val="ListBullet"/>
    <w:rsid w:val="00C17192"/>
    <w:pPr>
      <w:spacing w:before="0" w:after="0"/>
    </w:pPr>
  </w:style>
  <w:style w:type="paragraph" w:customStyle="1" w:styleId="Topics">
    <w:name w:val="Topics"/>
    <w:basedOn w:val="Normal"/>
    <w:rsid w:val="00C17192"/>
    <w:pPr>
      <w:tabs>
        <w:tab w:val="num" w:pos="2250"/>
      </w:tabs>
      <w:spacing w:before="0" w:after="0"/>
      <w:ind w:left="2250" w:hanging="360"/>
    </w:pPr>
    <w:rPr>
      <w:b/>
      <w:i/>
      <w:sz w:val="28"/>
    </w:rPr>
  </w:style>
  <w:style w:type="paragraph" w:customStyle="1" w:styleId="ListNumberTight">
    <w:name w:val="List Number Tight"/>
    <w:basedOn w:val="ListNumber"/>
    <w:rsid w:val="00C17192"/>
    <w:pPr>
      <w:numPr>
        <w:numId w:val="5"/>
      </w:numPr>
      <w:spacing w:before="0" w:after="0"/>
    </w:pPr>
  </w:style>
  <w:style w:type="paragraph" w:customStyle="1" w:styleId="Equation">
    <w:name w:val="Equation"/>
    <w:basedOn w:val="Normal"/>
    <w:next w:val="Normal"/>
    <w:rsid w:val="00C17192"/>
    <w:pPr>
      <w:tabs>
        <w:tab w:val="right" w:leader="dot" w:pos="8640"/>
      </w:tabs>
    </w:pPr>
  </w:style>
  <w:style w:type="paragraph" w:customStyle="1" w:styleId="FooterAquaveo">
    <w:name w:val="Footer Aquaveo"/>
    <w:rsid w:val="00C17192"/>
    <w:pPr>
      <w:pBdr>
        <w:top w:val="single" w:sz="2" w:space="1" w:color="auto"/>
      </w:pBdr>
      <w:tabs>
        <w:tab w:val="center" w:pos="4680"/>
        <w:tab w:val="right" w:pos="9360"/>
      </w:tabs>
    </w:pPr>
    <w:rPr>
      <w:rFonts w:ascii="Arial" w:hAnsi="Arial"/>
      <w:szCs w:val="24"/>
    </w:rPr>
  </w:style>
  <w:style w:type="paragraph" w:customStyle="1" w:styleId="HeaderAquaveo">
    <w:name w:val="Header Aquaveo"/>
    <w:rsid w:val="00C17192"/>
    <w:pPr>
      <w:pBdr>
        <w:bottom w:val="single" w:sz="12" w:space="1" w:color="auto"/>
      </w:pBdr>
      <w:tabs>
        <w:tab w:val="right" w:pos="9360"/>
      </w:tabs>
    </w:pPr>
    <w:rPr>
      <w:rFonts w:ascii="Arial" w:hAnsi="Arial"/>
      <w:b/>
      <w:i/>
      <w:szCs w:val="24"/>
    </w:rPr>
  </w:style>
  <w:style w:type="table" w:customStyle="1" w:styleId="TableAquaveo">
    <w:name w:val="Table Aquaveo"/>
    <w:basedOn w:val="TableNormal"/>
    <w:rsid w:val="00C17192"/>
    <w:pPr>
      <w:spacing w:before="120" w:after="120"/>
      <w:ind w:left="1440"/>
    </w:pPr>
    <w:rPr>
      <w:rFonts w:ascii="Arial" w:hAnsi="Arial"/>
      <w:sz w:val="16"/>
    </w:rPr>
    <w:tblPr>
      <w:tblInd w:w="144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</w:tblPr>
  </w:style>
  <w:style w:type="paragraph" w:customStyle="1" w:styleId="TableTitle">
    <w:name w:val="Table Title"/>
    <w:basedOn w:val="TableHeading"/>
    <w:rsid w:val="00C17192"/>
    <w:pPr>
      <w:jc w:val="center"/>
    </w:pPr>
    <w:rPr>
      <w:sz w:val="22"/>
    </w:rPr>
  </w:style>
  <w:style w:type="character" w:styleId="PageNumber">
    <w:name w:val="page number"/>
    <w:basedOn w:val="DefaultParagraphFont"/>
    <w:rsid w:val="00C17192"/>
  </w:style>
  <w:style w:type="paragraph" w:customStyle="1" w:styleId="EditNote">
    <w:name w:val="Edit Note"/>
    <w:basedOn w:val="Normal"/>
    <w:rsid w:val="00C17192"/>
    <w:rPr>
      <w:color w:val="FF0000"/>
    </w:rPr>
  </w:style>
  <w:style w:type="paragraph" w:customStyle="1" w:styleId="Tactic">
    <w:name w:val="Tactic"/>
    <w:basedOn w:val="Normal"/>
    <w:rsid w:val="00C17192"/>
    <w:pPr>
      <w:numPr>
        <w:numId w:val="3"/>
      </w:numPr>
    </w:pPr>
  </w:style>
  <w:style w:type="character" w:styleId="FollowedHyperlink">
    <w:name w:val="FollowedHyperlink"/>
    <w:rsid w:val="00C17192"/>
    <w:rPr>
      <w:color w:val="800080"/>
      <w:u w:val="single"/>
    </w:rPr>
  </w:style>
  <w:style w:type="character" w:customStyle="1" w:styleId="ListNumberChar">
    <w:name w:val="List Number Char"/>
    <w:link w:val="ListNumber"/>
    <w:rsid w:val="00C17192"/>
    <w:rPr>
      <w:rFonts w:ascii="Arial" w:hAnsi="Arial"/>
      <w:szCs w:val="24"/>
    </w:rPr>
  </w:style>
  <w:style w:type="character" w:customStyle="1" w:styleId="CaptionChar">
    <w:name w:val="Caption Char"/>
    <w:link w:val="Caption"/>
    <w:rsid w:val="00ED1FBD"/>
    <w:rPr>
      <w:rFonts w:ascii="Helvetica" w:hAnsi="Helvetica"/>
      <w:i/>
      <w:sz w:val="18"/>
    </w:rPr>
  </w:style>
  <w:style w:type="character" w:styleId="Hyperlink">
    <w:name w:val="Hyperlink"/>
    <w:uiPriority w:val="99"/>
    <w:rsid w:val="00C17192"/>
    <w:rPr>
      <w:color w:val="0000FF"/>
      <w:u w:val="single"/>
    </w:rPr>
  </w:style>
  <w:style w:type="paragraph" w:customStyle="1" w:styleId="ListBulletIndent">
    <w:name w:val="List Bullet Indent"/>
    <w:basedOn w:val="ListBullet"/>
    <w:rsid w:val="00C17192"/>
    <w:pPr>
      <w:ind w:left="2520"/>
    </w:pPr>
  </w:style>
  <w:style w:type="paragraph" w:customStyle="1" w:styleId="Version">
    <w:name w:val="Version"/>
    <w:basedOn w:val="Normal"/>
    <w:rsid w:val="00C17192"/>
    <w:pPr>
      <w:spacing w:before="0" w:after="0"/>
      <w:ind w:left="0"/>
      <w:jc w:val="right"/>
    </w:pPr>
    <w:rPr>
      <w:rFonts w:ascii="Arial Narrow" w:eastAsia="Cambria" w:hAnsi="Arial Narrow"/>
      <w:color w:val="FFFFFF"/>
      <w:sz w:val="48"/>
    </w:rPr>
  </w:style>
  <w:style w:type="paragraph" w:customStyle="1" w:styleId="TutorialHeading">
    <w:name w:val="Tutorial Heading"/>
    <w:basedOn w:val="Normal"/>
    <w:rsid w:val="00C17192"/>
    <w:pPr>
      <w:spacing w:before="0" w:after="0"/>
      <w:ind w:left="0"/>
    </w:pPr>
    <w:rPr>
      <w:rFonts w:eastAsia="Cambria"/>
      <w:i/>
      <w:sz w:val="34"/>
    </w:rPr>
  </w:style>
  <w:style w:type="paragraph" w:customStyle="1" w:styleId="TutorialName">
    <w:name w:val="Tutorial Name"/>
    <w:basedOn w:val="Normal"/>
    <w:rsid w:val="00C17192"/>
    <w:pPr>
      <w:spacing w:before="0" w:after="0"/>
      <w:ind w:left="0"/>
    </w:pPr>
    <w:rPr>
      <w:rFonts w:eastAsia="Cambria"/>
      <w:b/>
      <w:i/>
      <w:sz w:val="38"/>
    </w:rPr>
  </w:style>
  <w:style w:type="paragraph" w:customStyle="1" w:styleId="TutorialDescription">
    <w:name w:val="Tutorial Description"/>
    <w:basedOn w:val="Normal"/>
    <w:rsid w:val="00C17192"/>
    <w:pPr>
      <w:spacing w:before="0" w:after="0"/>
      <w:ind w:left="0"/>
    </w:pPr>
    <w:rPr>
      <w:rFonts w:ascii="Arial Narrow" w:eastAsia="Cambria" w:hAnsi="Arial Narrow"/>
      <w:color w:val="7F7F7F"/>
      <w:sz w:val="30"/>
    </w:rPr>
  </w:style>
  <w:style w:type="paragraph" w:customStyle="1" w:styleId="ObjectivesHeading">
    <w:name w:val="Objectives Heading"/>
    <w:basedOn w:val="Normal"/>
    <w:rsid w:val="00C17192"/>
    <w:pPr>
      <w:spacing w:before="0" w:after="0"/>
      <w:ind w:left="0"/>
    </w:pPr>
    <w:rPr>
      <w:rFonts w:eastAsia="Cambria"/>
      <w:color w:val="7F7F7F"/>
      <w:sz w:val="28"/>
    </w:rPr>
  </w:style>
  <w:style w:type="paragraph" w:customStyle="1" w:styleId="Objectives">
    <w:name w:val="Objectives"/>
    <w:basedOn w:val="Normal"/>
    <w:rsid w:val="00C17192"/>
    <w:pPr>
      <w:spacing w:before="0" w:after="0"/>
      <w:ind w:left="0"/>
    </w:pPr>
    <w:rPr>
      <w:rFonts w:eastAsia="Cambria"/>
    </w:rPr>
  </w:style>
  <w:style w:type="paragraph" w:customStyle="1" w:styleId="Requirements">
    <w:name w:val="Requirements"/>
    <w:basedOn w:val="Normal"/>
    <w:rsid w:val="00C17192"/>
    <w:pPr>
      <w:spacing w:before="0" w:after="0"/>
      <w:ind w:left="0"/>
    </w:pPr>
    <w:rPr>
      <w:rFonts w:ascii="Arial Narrow" w:eastAsia="Cambria" w:hAnsi="Arial Narrow"/>
      <w:color w:val="7F7F7F"/>
      <w:sz w:val="30"/>
    </w:rPr>
  </w:style>
  <w:style w:type="paragraph" w:customStyle="1" w:styleId="ListRequirements">
    <w:name w:val="List Requirements"/>
    <w:basedOn w:val="Normal"/>
    <w:rsid w:val="00C17192"/>
    <w:pPr>
      <w:numPr>
        <w:numId w:val="6"/>
      </w:numPr>
      <w:spacing w:before="0" w:after="0"/>
      <w:contextualSpacing/>
    </w:pPr>
    <w:rPr>
      <w:rFonts w:eastAsia="Cambria"/>
    </w:rPr>
  </w:style>
  <w:style w:type="paragraph" w:customStyle="1" w:styleId="BodyText">
    <w:name w:val="BodyText"/>
    <w:basedOn w:val="Normal"/>
    <w:link w:val="BodyTextChar"/>
    <w:autoRedefine/>
    <w:qFormat/>
    <w:rsid w:val="00980040"/>
  </w:style>
  <w:style w:type="paragraph" w:customStyle="1" w:styleId="CNList">
    <w:name w:val="CN List"/>
    <w:basedOn w:val="ListNumber"/>
    <w:link w:val="CNListChar"/>
    <w:rsid w:val="00CA375F"/>
  </w:style>
  <w:style w:type="character" w:customStyle="1" w:styleId="BodyTextChar">
    <w:name w:val="BodyText Char"/>
    <w:link w:val="BodyText"/>
    <w:rsid w:val="00980040"/>
    <w:rPr>
      <w:rFonts w:ascii="Arial" w:hAnsi="Arial"/>
      <w:szCs w:val="24"/>
    </w:rPr>
  </w:style>
  <w:style w:type="paragraph" w:styleId="Revision">
    <w:name w:val="Revision"/>
    <w:hidden/>
    <w:uiPriority w:val="99"/>
    <w:semiHidden/>
    <w:rsid w:val="00F22B73"/>
    <w:rPr>
      <w:sz w:val="22"/>
      <w:szCs w:val="24"/>
    </w:rPr>
  </w:style>
  <w:style w:type="character" w:customStyle="1" w:styleId="CNListChar">
    <w:name w:val="CN List Char"/>
    <w:basedOn w:val="ListNumberChar"/>
    <w:link w:val="CNList"/>
    <w:rsid w:val="00CA375F"/>
    <w:rPr>
      <w:rFonts w:ascii="Arial" w:hAnsi="Arial"/>
      <w:szCs w:val="24"/>
    </w:rPr>
  </w:style>
  <w:style w:type="paragraph" w:customStyle="1" w:styleId="Table">
    <w:name w:val="Table"/>
    <w:basedOn w:val="Caption"/>
    <w:link w:val="TableChar"/>
    <w:rsid w:val="008F19DA"/>
    <w:pPr>
      <w:spacing w:before="60"/>
      <w:ind w:left="288" w:hanging="144"/>
    </w:pPr>
    <w:rPr>
      <w:i w:val="0"/>
      <w:sz w:val="20"/>
    </w:rPr>
  </w:style>
  <w:style w:type="character" w:customStyle="1" w:styleId="TableChar">
    <w:name w:val="Table Char"/>
    <w:link w:val="Table"/>
    <w:rsid w:val="008F19DA"/>
    <w:rPr>
      <w:rFonts w:ascii="Helvetica" w:hAnsi="Helvetica"/>
      <w:i w:val="0"/>
      <w:sz w:val="18"/>
    </w:rPr>
  </w:style>
  <w:style w:type="character" w:customStyle="1" w:styleId="Heading1Char">
    <w:name w:val="Heading 1 Char"/>
    <w:link w:val="Heading1"/>
    <w:locked/>
    <w:rsid w:val="0059076E"/>
    <w:rPr>
      <w:rFonts w:ascii="Arial" w:hAnsi="Arial" w:cs="Arial"/>
      <w:b/>
      <w:bCs/>
      <w:kern w:val="32"/>
      <w:sz w:val="28"/>
      <w:szCs w:val="32"/>
    </w:rPr>
  </w:style>
  <w:style w:type="character" w:customStyle="1" w:styleId="Heading2Char">
    <w:name w:val="Heading 2 Char"/>
    <w:link w:val="Heading2"/>
    <w:locked/>
    <w:rsid w:val="00C33599"/>
    <w:rPr>
      <w:rFonts w:ascii="Arial" w:hAnsi="Arial" w:cs="Arial"/>
      <w:bCs/>
      <w:iCs/>
      <w:kern w:val="32"/>
      <w:sz w:val="24"/>
      <w:szCs w:val="28"/>
    </w:rPr>
  </w:style>
  <w:style w:type="character" w:customStyle="1" w:styleId="Heading3Char">
    <w:name w:val="Heading 3 Char"/>
    <w:link w:val="Heading3"/>
    <w:locked/>
    <w:rsid w:val="00C33599"/>
    <w:rPr>
      <w:rFonts w:ascii="Arial" w:hAnsi="Arial" w:cs="Arial"/>
      <w:iCs/>
      <w:kern w:val="32"/>
      <w:sz w:val="24"/>
      <w:szCs w:val="26"/>
    </w:rPr>
  </w:style>
  <w:style w:type="character" w:customStyle="1" w:styleId="Heading4Char">
    <w:name w:val="Heading 4 Char"/>
    <w:link w:val="Heading4"/>
    <w:locked/>
    <w:rsid w:val="00C33599"/>
    <w:rPr>
      <w:rFonts w:ascii="Arial" w:hAnsi="Arial"/>
      <w:bCs/>
      <w:szCs w:val="28"/>
    </w:rPr>
  </w:style>
  <w:style w:type="character" w:customStyle="1" w:styleId="Heading5Char">
    <w:name w:val="Heading 5 Char"/>
    <w:link w:val="Heading5"/>
    <w:locked/>
    <w:rsid w:val="00C33599"/>
    <w:rPr>
      <w:rFonts w:ascii="Arial" w:hAnsi="Arial"/>
      <w:bCs/>
      <w:i/>
      <w:iCs/>
      <w:szCs w:val="26"/>
    </w:rPr>
  </w:style>
  <w:style w:type="paragraph" w:customStyle="1" w:styleId="TextBody">
    <w:name w:val="TextBody"/>
    <w:basedOn w:val="Normal"/>
    <w:link w:val="TextBodyChar"/>
    <w:qFormat/>
    <w:rsid w:val="00C33599"/>
    <w:pPr>
      <w:widowControl w:val="0"/>
      <w:autoSpaceDE w:val="0"/>
      <w:autoSpaceDN w:val="0"/>
      <w:adjustRightInd w:val="0"/>
      <w:spacing w:before="60" w:after="120"/>
      <w:ind w:right="144"/>
    </w:pPr>
    <w:rPr>
      <w:color w:val="000000"/>
      <w:szCs w:val="22"/>
    </w:rPr>
  </w:style>
  <w:style w:type="paragraph" w:customStyle="1" w:styleId="Objective">
    <w:name w:val="Objective"/>
    <w:basedOn w:val="Normal"/>
    <w:link w:val="ObjectiveChar"/>
    <w:qFormat/>
    <w:rsid w:val="00C33599"/>
    <w:pPr>
      <w:widowControl w:val="0"/>
      <w:autoSpaceDE w:val="0"/>
      <w:autoSpaceDN w:val="0"/>
      <w:adjustRightInd w:val="0"/>
      <w:spacing w:before="0" w:after="120"/>
      <w:ind w:left="101" w:right="-14"/>
    </w:pPr>
    <w:rPr>
      <w:rFonts w:ascii="Times New Roman" w:hAnsi="Times New Roman"/>
      <w:color w:val="000000"/>
      <w:spacing w:val="2"/>
      <w:sz w:val="22"/>
      <w:szCs w:val="22"/>
    </w:rPr>
  </w:style>
  <w:style w:type="character" w:customStyle="1" w:styleId="TextBodyChar">
    <w:name w:val="TextBody Char"/>
    <w:link w:val="TextBody"/>
    <w:locked/>
    <w:rsid w:val="00C33599"/>
    <w:rPr>
      <w:rFonts w:ascii="Arial" w:hAnsi="Arial"/>
      <w:color w:val="000000"/>
      <w:szCs w:val="22"/>
    </w:rPr>
  </w:style>
  <w:style w:type="character" w:customStyle="1" w:styleId="HeaderChar">
    <w:name w:val="Header Char"/>
    <w:link w:val="Header"/>
    <w:uiPriority w:val="99"/>
    <w:locked/>
    <w:rsid w:val="00C33599"/>
    <w:rPr>
      <w:rFonts w:ascii="Arial" w:hAnsi="Arial"/>
      <w:szCs w:val="24"/>
    </w:rPr>
  </w:style>
  <w:style w:type="character" w:customStyle="1" w:styleId="ObjectiveChar">
    <w:name w:val="Objective Char"/>
    <w:link w:val="Objective"/>
    <w:locked/>
    <w:rsid w:val="00C33599"/>
    <w:rPr>
      <w:color w:val="000000"/>
      <w:spacing w:val="2"/>
      <w:sz w:val="22"/>
      <w:szCs w:val="22"/>
    </w:rPr>
  </w:style>
  <w:style w:type="character" w:customStyle="1" w:styleId="FooterChar">
    <w:name w:val="Footer Char"/>
    <w:link w:val="Footer"/>
    <w:uiPriority w:val="99"/>
    <w:locked/>
    <w:rsid w:val="00C33599"/>
    <w:rPr>
      <w:rFonts w:ascii="Arial" w:hAnsi="Arial"/>
      <w:szCs w:val="24"/>
    </w:rPr>
  </w:style>
  <w:style w:type="paragraph" w:customStyle="1" w:styleId="TopHeader">
    <w:name w:val="TopHeader"/>
    <w:basedOn w:val="Header"/>
    <w:link w:val="TopHeaderChar"/>
    <w:qFormat/>
    <w:rsid w:val="00C33599"/>
    <w:pPr>
      <w:pBdr>
        <w:bottom w:val="single" w:sz="4" w:space="1" w:color="auto"/>
      </w:pBdr>
      <w:tabs>
        <w:tab w:val="clear" w:pos="4320"/>
        <w:tab w:val="clear" w:pos="8640"/>
        <w:tab w:val="center" w:pos="4680"/>
        <w:tab w:val="right" w:pos="9359"/>
      </w:tabs>
      <w:spacing w:before="0" w:after="0"/>
      <w:ind w:left="0"/>
    </w:pPr>
    <w:rPr>
      <w:rFonts w:ascii="Arial Black" w:hAnsi="Arial Black"/>
      <w:b/>
      <w:i/>
      <w:sz w:val="18"/>
    </w:rPr>
  </w:style>
  <w:style w:type="character" w:customStyle="1" w:styleId="BalloonTextChar">
    <w:name w:val="Balloon Text Char"/>
    <w:link w:val="BalloonText"/>
    <w:uiPriority w:val="99"/>
    <w:semiHidden/>
    <w:locked/>
    <w:rsid w:val="00C33599"/>
    <w:rPr>
      <w:rFonts w:ascii="Tahoma" w:hAnsi="Tahoma" w:cs="Tahoma"/>
      <w:sz w:val="16"/>
      <w:szCs w:val="16"/>
    </w:rPr>
  </w:style>
  <w:style w:type="character" w:customStyle="1" w:styleId="TopHeaderChar">
    <w:name w:val="TopHeader Char"/>
    <w:link w:val="TopHeader"/>
    <w:locked/>
    <w:rsid w:val="00C33599"/>
    <w:rPr>
      <w:rFonts w:ascii="Arial Black" w:hAnsi="Arial Black"/>
      <w:b/>
      <w:i/>
      <w:sz w:val="18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3599"/>
    <w:rPr>
      <w:rFonts w:ascii="Arial" w:hAnsi="Arial"/>
      <w:szCs w:val="24"/>
    </w:rPr>
  </w:style>
  <w:style w:type="character" w:customStyle="1" w:styleId="CommentSubjectChar">
    <w:name w:val="Comment Subject Char"/>
    <w:link w:val="CommentSubject"/>
    <w:uiPriority w:val="99"/>
    <w:semiHidden/>
    <w:rsid w:val="00C33599"/>
    <w:rPr>
      <w:rFonts w:ascii="Arial" w:hAnsi="Arial"/>
      <w:b/>
      <w:bCs/>
      <w:szCs w:val="24"/>
    </w:rPr>
  </w:style>
  <w:style w:type="character" w:customStyle="1" w:styleId="ListBulletChar">
    <w:name w:val="List Bullet Char"/>
    <w:link w:val="ListBullet"/>
    <w:rsid w:val="00C33599"/>
    <w:rPr>
      <w:rFonts w:ascii="Arial" w:hAnsi="Arial"/>
      <w:szCs w:val="24"/>
    </w:rPr>
  </w:style>
  <w:style w:type="paragraph" w:customStyle="1" w:styleId="Indentedexamplecode">
    <w:name w:val="Indented example code"/>
    <w:basedOn w:val="Normal"/>
    <w:link w:val="IndentedexamplecodeChar"/>
    <w:autoRedefine/>
    <w:rsid w:val="000A20CA"/>
    <w:pPr>
      <w:spacing w:before="60" w:after="120"/>
      <w:ind w:left="2880" w:right="58"/>
    </w:pPr>
    <w:rPr>
      <w:rFonts w:ascii="Courier New" w:eastAsia="Cambria" w:hAnsi="Courier New"/>
    </w:rPr>
  </w:style>
  <w:style w:type="character" w:customStyle="1" w:styleId="IndentedexamplecodeChar">
    <w:name w:val="Indented example code Char"/>
    <w:link w:val="Indentedexamplecode"/>
    <w:rsid w:val="000A20CA"/>
    <w:rPr>
      <w:rFonts w:ascii="Courier New" w:eastAsia="Cambria" w:hAnsi="Courier New"/>
      <w:szCs w:val="24"/>
    </w:rPr>
  </w:style>
  <w:style w:type="character" w:customStyle="1" w:styleId="WW8Num1z0">
    <w:name w:val="WW8Num1z0"/>
    <w:rsid w:val="0062157A"/>
  </w:style>
  <w:style w:type="character" w:customStyle="1" w:styleId="WW8Num2z0">
    <w:name w:val="WW8Num2z0"/>
    <w:rsid w:val="0062157A"/>
  </w:style>
  <w:style w:type="character" w:customStyle="1" w:styleId="WW8Num2z1">
    <w:name w:val="WW8Num2z1"/>
    <w:rsid w:val="0062157A"/>
  </w:style>
  <w:style w:type="character" w:customStyle="1" w:styleId="WW8Num2z2">
    <w:name w:val="WW8Num2z2"/>
    <w:rsid w:val="0062157A"/>
  </w:style>
  <w:style w:type="character" w:customStyle="1" w:styleId="WW8Num2z3">
    <w:name w:val="WW8Num2z3"/>
    <w:rsid w:val="0062157A"/>
  </w:style>
  <w:style w:type="character" w:customStyle="1" w:styleId="WW8Num2z4">
    <w:name w:val="WW8Num2z4"/>
    <w:rsid w:val="0062157A"/>
  </w:style>
  <w:style w:type="character" w:customStyle="1" w:styleId="WW8Num2z5">
    <w:name w:val="WW8Num2z5"/>
    <w:rsid w:val="0062157A"/>
  </w:style>
  <w:style w:type="character" w:customStyle="1" w:styleId="WW8Num2z6">
    <w:name w:val="WW8Num2z6"/>
    <w:rsid w:val="0062157A"/>
  </w:style>
  <w:style w:type="character" w:customStyle="1" w:styleId="WW8Num2z7">
    <w:name w:val="WW8Num2z7"/>
    <w:rsid w:val="0062157A"/>
  </w:style>
  <w:style w:type="character" w:customStyle="1" w:styleId="WW8Num2z8">
    <w:name w:val="WW8Num2z8"/>
    <w:rsid w:val="0062157A"/>
  </w:style>
  <w:style w:type="character" w:customStyle="1" w:styleId="WW8Num3z0">
    <w:name w:val="WW8Num3z0"/>
    <w:rsid w:val="0062157A"/>
  </w:style>
  <w:style w:type="character" w:customStyle="1" w:styleId="WW8Num4z0">
    <w:name w:val="WW8Num4z0"/>
    <w:rsid w:val="0062157A"/>
  </w:style>
  <w:style w:type="character" w:customStyle="1" w:styleId="WW8Num4z1">
    <w:name w:val="WW8Num4z1"/>
    <w:rsid w:val="0062157A"/>
  </w:style>
  <w:style w:type="character" w:customStyle="1" w:styleId="WW8Num4z2">
    <w:name w:val="WW8Num4z2"/>
    <w:rsid w:val="0062157A"/>
  </w:style>
  <w:style w:type="character" w:customStyle="1" w:styleId="WW8Num4z3">
    <w:name w:val="WW8Num4z3"/>
    <w:rsid w:val="0062157A"/>
  </w:style>
  <w:style w:type="character" w:customStyle="1" w:styleId="WW8Num4z4">
    <w:name w:val="WW8Num4z4"/>
    <w:rsid w:val="0062157A"/>
  </w:style>
  <w:style w:type="character" w:customStyle="1" w:styleId="WW8Num4z5">
    <w:name w:val="WW8Num4z5"/>
    <w:rsid w:val="0062157A"/>
  </w:style>
  <w:style w:type="character" w:customStyle="1" w:styleId="WW8Num4z6">
    <w:name w:val="WW8Num4z6"/>
    <w:rsid w:val="0062157A"/>
  </w:style>
  <w:style w:type="character" w:customStyle="1" w:styleId="WW8Num4z7">
    <w:name w:val="WW8Num4z7"/>
    <w:rsid w:val="0062157A"/>
  </w:style>
  <w:style w:type="character" w:customStyle="1" w:styleId="WW8Num4z8">
    <w:name w:val="WW8Num4z8"/>
    <w:rsid w:val="0062157A"/>
  </w:style>
  <w:style w:type="character" w:customStyle="1" w:styleId="WW8Num5z0">
    <w:name w:val="WW8Num5z0"/>
    <w:rsid w:val="0062157A"/>
  </w:style>
  <w:style w:type="character" w:customStyle="1" w:styleId="WW8Num5z1">
    <w:name w:val="WW8Num5z1"/>
    <w:rsid w:val="0062157A"/>
  </w:style>
  <w:style w:type="character" w:customStyle="1" w:styleId="WW8Num5z2">
    <w:name w:val="WW8Num5z2"/>
    <w:rsid w:val="0062157A"/>
  </w:style>
  <w:style w:type="character" w:customStyle="1" w:styleId="WW8Num5z3">
    <w:name w:val="WW8Num5z3"/>
    <w:rsid w:val="0062157A"/>
  </w:style>
  <w:style w:type="character" w:customStyle="1" w:styleId="WW8Num5z4">
    <w:name w:val="WW8Num5z4"/>
    <w:rsid w:val="0062157A"/>
  </w:style>
  <w:style w:type="character" w:customStyle="1" w:styleId="WW8Num5z5">
    <w:name w:val="WW8Num5z5"/>
    <w:rsid w:val="0062157A"/>
  </w:style>
  <w:style w:type="character" w:customStyle="1" w:styleId="WW8Num5z6">
    <w:name w:val="WW8Num5z6"/>
    <w:rsid w:val="0062157A"/>
  </w:style>
  <w:style w:type="character" w:customStyle="1" w:styleId="WW8Num5z7">
    <w:name w:val="WW8Num5z7"/>
    <w:rsid w:val="0062157A"/>
  </w:style>
  <w:style w:type="character" w:customStyle="1" w:styleId="WW8Num5z8">
    <w:name w:val="WW8Num5z8"/>
    <w:rsid w:val="0062157A"/>
  </w:style>
  <w:style w:type="character" w:customStyle="1" w:styleId="WW8Num6z0">
    <w:name w:val="WW8Num6z0"/>
    <w:rsid w:val="0062157A"/>
    <w:rPr>
      <w:rFonts w:ascii="Symbol" w:hAnsi="Symbol" w:cs="Symbol"/>
    </w:rPr>
  </w:style>
  <w:style w:type="character" w:customStyle="1" w:styleId="WW8Num6z1">
    <w:name w:val="WW8Num6z1"/>
    <w:rsid w:val="0062157A"/>
    <w:rPr>
      <w:rFonts w:ascii="Courier New" w:hAnsi="Courier New" w:cs="Courier New"/>
    </w:rPr>
  </w:style>
  <w:style w:type="character" w:customStyle="1" w:styleId="WW8Num6z2">
    <w:name w:val="WW8Num6z2"/>
    <w:rsid w:val="0062157A"/>
    <w:rPr>
      <w:rFonts w:ascii="Wingdings" w:hAnsi="Wingdings" w:cs="Wingdings"/>
    </w:rPr>
  </w:style>
  <w:style w:type="character" w:customStyle="1" w:styleId="CharChar">
    <w:name w:val="Char Char"/>
    <w:rsid w:val="0062157A"/>
    <w:rPr>
      <w:sz w:val="22"/>
      <w:szCs w:val="24"/>
      <w:lang w:val="en-US" w:eastAsia="ar-SA" w:bidi="ar-SA"/>
    </w:rPr>
  </w:style>
  <w:style w:type="character" w:customStyle="1" w:styleId="Bullets">
    <w:name w:val="Bullets"/>
    <w:rsid w:val="0062157A"/>
    <w:rPr>
      <w:rFonts w:ascii="OpenSymbol" w:eastAsia="OpenSymbol" w:hAnsi="OpenSymbol" w:cs="OpenSymbol"/>
    </w:rPr>
  </w:style>
  <w:style w:type="character" w:customStyle="1" w:styleId="NumberingSymbols">
    <w:name w:val="Numbering Symbols"/>
    <w:rsid w:val="0062157A"/>
  </w:style>
  <w:style w:type="paragraph" w:customStyle="1" w:styleId="Heading">
    <w:name w:val="Heading"/>
    <w:basedOn w:val="Normal"/>
    <w:next w:val="BodyText0"/>
    <w:rsid w:val="0062157A"/>
    <w:pPr>
      <w:keepNext/>
      <w:suppressAutoHyphens/>
      <w:spacing w:before="240" w:after="120"/>
      <w:ind w:left="0"/>
    </w:pPr>
    <w:rPr>
      <w:rFonts w:eastAsia="Microsoft YaHei" w:cs="Mangal"/>
      <w:sz w:val="28"/>
      <w:szCs w:val="28"/>
      <w:lang w:eastAsia="ar-SA"/>
    </w:rPr>
  </w:style>
  <w:style w:type="paragraph" w:styleId="BodyText0">
    <w:name w:val="Body Text"/>
    <w:basedOn w:val="Normal"/>
    <w:link w:val="BodyTextChar0"/>
    <w:rsid w:val="0062157A"/>
    <w:pPr>
      <w:suppressAutoHyphens/>
      <w:spacing w:before="0" w:after="120"/>
      <w:ind w:right="115"/>
    </w:pPr>
    <w:rPr>
      <w:rFonts w:ascii="Times New Roman" w:eastAsia="Cambria" w:hAnsi="Times New Roman"/>
      <w:sz w:val="22"/>
      <w:lang w:eastAsia="ar-SA"/>
    </w:rPr>
  </w:style>
  <w:style w:type="character" w:customStyle="1" w:styleId="BodyTextChar0">
    <w:name w:val="Body Text Char"/>
    <w:basedOn w:val="DefaultParagraphFont"/>
    <w:link w:val="BodyText0"/>
    <w:rsid w:val="0062157A"/>
    <w:rPr>
      <w:rFonts w:eastAsia="Cambria"/>
      <w:sz w:val="22"/>
      <w:szCs w:val="24"/>
      <w:lang w:eastAsia="ar-SA"/>
    </w:rPr>
  </w:style>
  <w:style w:type="paragraph" w:styleId="List">
    <w:name w:val="List"/>
    <w:basedOn w:val="BodyText0"/>
    <w:rsid w:val="0062157A"/>
    <w:rPr>
      <w:rFonts w:cs="Mangal"/>
    </w:rPr>
  </w:style>
  <w:style w:type="paragraph" w:customStyle="1" w:styleId="Index">
    <w:name w:val="Index"/>
    <w:basedOn w:val="Normal"/>
    <w:rsid w:val="0062157A"/>
    <w:pPr>
      <w:suppressLineNumbers/>
      <w:suppressAutoHyphens/>
      <w:ind w:left="0"/>
    </w:pPr>
    <w:rPr>
      <w:rFonts w:ascii="Times New Roman" w:eastAsia="Cambria" w:hAnsi="Times New Roman" w:cs="Mangal"/>
      <w:sz w:val="22"/>
      <w:lang w:eastAsia="ar-SA"/>
    </w:rPr>
  </w:style>
  <w:style w:type="paragraph" w:styleId="ListParagraph">
    <w:name w:val="List Paragraph"/>
    <w:basedOn w:val="Normal"/>
    <w:rsid w:val="0062157A"/>
    <w:pPr>
      <w:suppressAutoHyphens/>
      <w:spacing w:before="0" w:after="0"/>
      <w:ind w:left="720"/>
    </w:pPr>
    <w:rPr>
      <w:rFonts w:ascii="Times New Roman" w:eastAsia="Cambria" w:hAnsi="Times New Roman"/>
      <w:sz w:val="22"/>
      <w:lang w:eastAsia="ar-SA"/>
    </w:rPr>
  </w:style>
  <w:style w:type="paragraph" w:customStyle="1" w:styleId="Framecontents">
    <w:name w:val="Frame contents"/>
    <w:basedOn w:val="BodyText0"/>
    <w:rsid w:val="0062157A"/>
  </w:style>
  <w:style w:type="paragraph" w:customStyle="1" w:styleId="TableContents">
    <w:name w:val="Table Contents"/>
    <w:basedOn w:val="Normal"/>
    <w:rsid w:val="0062157A"/>
    <w:pPr>
      <w:suppressLineNumbers/>
      <w:suppressAutoHyphens/>
      <w:ind w:left="0"/>
    </w:pPr>
    <w:rPr>
      <w:rFonts w:ascii="Times New Roman" w:eastAsia="Cambria" w:hAnsi="Times New Roman"/>
      <w:sz w:val="22"/>
      <w:lang w:eastAsia="ar-SA"/>
    </w:rPr>
  </w:style>
  <w:style w:type="paragraph" w:customStyle="1" w:styleId="UserIndex2">
    <w:name w:val="User Index 2"/>
    <w:basedOn w:val="Index"/>
    <w:rsid w:val="0062157A"/>
    <w:pPr>
      <w:tabs>
        <w:tab w:val="right" w:leader="dot" w:pos="9077"/>
      </w:tabs>
      <w:spacing w:before="0" w:after="0"/>
      <w:ind w:left="283"/>
    </w:pPr>
  </w:style>
  <w:style w:type="paragraph" w:customStyle="1" w:styleId="Text">
    <w:name w:val="Text"/>
    <w:basedOn w:val="Caption"/>
    <w:rsid w:val="0062157A"/>
    <w:pPr>
      <w:suppressAutoHyphens/>
      <w:spacing w:after="120"/>
      <w:ind w:left="3240"/>
      <w:jc w:val="both"/>
    </w:pPr>
    <w:rPr>
      <w:rFonts w:ascii="Arial" w:hAnsi="Arial" w:cs="Helvetica"/>
      <w:lang w:eastAsia="ar-SA"/>
    </w:rPr>
  </w:style>
  <w:style w:type="character" w:styleId="PlaceholderText">
    <w:name w:val="Placeholder Text"/>
    <w:basedOn w:val="DefaultParagraphFont"/>
    <w:uiPriority w:val="99"/>
    <w:semiHidden/>
    <w:rsid w:val="00034D5B"/>
    <w:rPr>
      <w:color w:val="666666"/>
    </w:rPr>
  </w:style>
  <w:style w:type="character" w:styleId="UnresolvedMention">
    <w:name w:val="Unresolved Mention"/>
    <w:basedOn w:val="DefaultParagraphFont"/>
    <w:uiPriority w:val="99"/>
    <w:semiHidden/>
    <w:unhideWhenUsed/>
    <w:rsid w:val="009517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35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9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1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3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7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269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625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1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4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2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hyperlink" Target="https://www.xmswiki.com/wiki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9.png"/><Relationship Id="rId10" Type="http://schemas.openxmlformats.org/officeDocument/2006/relationships/image" Target="media/image3.png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creer\Downloads\sms_new%20(1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492945-4F57-4B65-94C9-E832DEBD73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sms_new (1).dotx</Template>
  <TotalTime>5444</TotalTime>
  <Pages>9</Pages>
  <Words>1749</Words>
  <Characters>9970</Characters>
  <Application>Microsoft Office Word</Application>
  <DocSecurity>0</DocSecurity>
  <Lines>83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Aquaveo</Company>
  <LinksUpToDate>false</LinksUpToDate>
  <CharactersWithSpaces>11696</CharactersWithSpaces>
  <SharedDoc>false</SharedDoc>
  <HLinks>
    <vt:vector size="222" baseType="variant">
      <vt:variant>
        <vt:i4>1048639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_Toc79584690</vt:lpwstr>
      </vt:variant>
      <vt:variant>
        <vt:i4>1638462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_Toc79584689</vt:lpwstr>
      </vt:variant>
      <vt:variant>
        <vt:i4>1572926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_Toc79584688</vt:lpwstr>
      </vt:variant>
      <vt:variant>
        <vt:i4>1507390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_Toc79584687</vt:lpwstr>
      </vt:variant>
      <vt:variant>
        <vt:i4>1441854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_Toc79584686</vt:lpwstr>
      </vt:variant>
      <vt:variant>
        <vt:i4>1376318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_Toc79584685</vt:lpwstr>
      </vt:variant>
      <vt:variant>
        <vt:i4>1310782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_Toc79584684</vt:lpwstr>
      </vt:variant>
      <vt:variant>
        <vt:i4>1245246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_Toc79584683</vt:lpwstr>
      </vt:variant>
      <vt:variant>
        <vt:i4>1179710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_Toc79584682</vt:lpwstr>
      </vt:variant>
      <vt:variant>
        <vt:i4>1114174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_Toc79584681</vt:lpwstr>
      </vt:variant>
      <vt:variant>
        <vt:i4>1048638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_Toc79584680</vt:lpwstr>
      </vt:variant>
      <vt:variant>
        <vt:i4>1638449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_Toc79584679</vt:lpwstr>
      </vt:variant>
      <vt:variant>
        <vt:i4>1572913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_Toc79584678</vt:lpwstr>
      </vt:variant>
      <vt:variant>
        <vt:i4>1507377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_Toc79584677</vt:lpwstr>
      </vt:variant>
      <vt:variant>
        <vt:i4>1441841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_Toc79584676</vt:lpwstr>
      </vt:variant>
      <vt:variant>
        <vt:i4>1376305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_Toc79584675</vt:lpwstr>
      </vt:variant>
      <vt:variant>
        <vt:i4>1310769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_Toc79584674</vt:lpwstr>
      </vt:variant>
      <vt:variant>
        <vt:i4>1245233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_Toc79584673</vt:lpwstr>
      </vt:variant>
      <vt:variant>
        <vt:i4>1179697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_Toc79584672</vt:lpwstr>
      </vt:variant>
      <vt:variant>
        <vt:i4>1114161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_Toc79584671</vt:lpwstr>
      </vt:variant>
      <vt:variant>
        <vt:i4>1048625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_Toc79584670</vt:lpwstr>
      </vt:variant>
      <vt:variant>
        <vt:i4>1638448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_Toc79584669</vt:lpwstr>
      </vt:variant>
      <vt:variant>
        <vt:i4>1572912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_Toc79584668</vt:lpwstr>
      </vt:variant>
      <vt:variant>
        <vt:i4>1507376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_Toc79584667</vt:lpwstr>
      </vt:variant>
      <vt:variant>
        <vt:i4>1441840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_Toc79584666</vt:lpwstr>
      </vt:variant>
      <vt:variant>
        <vt:i4>1376304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_Toc79584665</vt:lpwstr>
      </vt:variant>
      <vt:variant>
        <vt:i4>1310768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_Toc79584664</vt:lpwstr>
      </vt:variant>
      <vt:variant>
        <vt:i4>1245232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_Toc79584663</vt:lpwstr>
      </vt:variant>
      <vt:variant>
        <vt:i4>1179696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_Toc79584662</vt:lpwstr>
      </vt:variant>
      <vt:variant>
        <vt:i4>1114160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_Toc79584661</vt:lpwstr>
      </vt:variant>
      <vt:variant>
        <vt:i4>1048624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_Toc79584660</vt:lpwstr>
      </vt:variant>
      <vt:variant>
        <vt:i4>1638451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_Toc79584659</vt:lpwstr>
      </vt:variant>
      <vt:variant>
        <vt:i4>1572915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_Toc79584658</vt:lpwstr>
      </vt:variant>
      <vt:variant>
        <vt:i4>1507379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_Toc79584657</vt:lpwstr>
      </vt:variant>
      <vt:variant>
        <vt:i4>1441843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_Toc79584656</vt:lpwstr>
      </vt:variant>
      <vt:variant>
        <vt:i4>1376307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_Toc79584655</vt:lpwstr>
      </vt:variant>
      <vt:variant>
        <vt:i4>458752</vt:i4>
      </vt:variant>
      <vt:variant>
        <vt:i4>0</vt:i4>
      </vt:variant>
      <vt:variant>
        <vt:i4>0</vt:i4>
      </vt:variant>
      <vt:variant>
        <vt:i4>5</vt:i4>
      </vt:variant>
      <vt:variant>
        <vt:lpwstr>http://pubs.usgs.gov/of/2000/0466/report.pdf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Jeffery Creer</dc:creator>
  <cp:lastModifiedBy>Jeff Creer</cp:lastModifiedBy>
  <cp:revision>11</cp:revision>
  <cp:lastPrinted>2023-05-10T19:34:00Z</cp:lastPrinted>
  <dcterms:created xsi:type="dcterms:W3CDTF">2025-06-12T21:10:00Z</dcterms:created>
  <dcterms:modified xsi:type="dcterms:W3CDTF">2025-07-25T19:49:00Z</dcterms:modified>
</cp:coreProperties>
</file>