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A7341A" w14:textId="7D21E579" w:rsidR="007D1F34" w:rsidRDefault="007D1F34" w:rsidP="00162EC0">
      <w:pPr>
        <w:widowControl w:val="0"/>
        <w:tabs>
          <w:tab w:val="left" w:pos="240"/>
          <w:tab w:val="left" w:pos="460"/>
        </w:tabs>
        <w:autoSpaceDE w:val="0"/>
        <w:autoSpaceDN w:val="0"/>
        <w:adjustRightInd w:val="0"/>
        <w:spacing w:line="360" w:lineRule="auto"/>
        <w:jc w:val="center"/>
        <w:rPr>
          <w:rFonts w:ascii="Arial" w:hAnsi="Arial" w:cs="Arial"/>
          <w:b/>
          <w:color w:val="800000"/>
          <w:sz w:val="36"/>
          <w:szCs w:val="36"/>
        </w:rPr>
      </w:pPr>
      <w:r>
        <w:rPr>
          <w:rFonts w:ascii="Arial" w:hAnsi="Arial" w:cs="Arial"/>
          <w:b/>
          <w:color w:val="800000"/>
          <w:sz w:val="36"/>
          <w:szCs w:val="36"/>
        </w:rPr>
        <w:drawing>
          <wp:inline distT="0" distB="0" distL="0" distR="0" wp14:anchorId="186D5A94" wp14:editId="7695E779">
            <wp:extent cx="5852160" cy="49072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ver-700.jpg"/>
                    <pic:cNvPicPr/>
                  </pic:nvPicPr>
                  <pic:blipFill>
                    <a:blip r:embed="rId8">
                      <a:extLst>
                        <a:ext uri="{28A0092B-C50C-407E-A947-70E740481C1C}">
                          <a14:useLocalDpi xmlns:a14="http://schemas.microsoft.com/office/drawing/2010/main" val="0"/>
                        </a:ext>
                      </a:extLst>
                    </a:blip>
                    <a:stretch>
                      <a:fillRect/>
                    </a:stretch>
                  </pic:blipFill>
                  <pic:spPr>
                    <a:xfrm>
                      <a:off x="0" y="0"/>
                      <a:ext cx="5852160" cy="4907280"/>
                    </a:xfrm>
                    <a:prstGeom prst="rect">
                      <a:avLst/>
                    </a:prstGeom>
                  </pic:spPr>
                </pic:pic>
              </a:graphicData>
            </a:graphic>
          </wp:inline>
        </w:drawing>
      </w:r>
    </w:p>
    <w:p w14:paraId="4D8ABDEC" w14:textId="77777777" w:rsidR="008E2FC4" w:rsidRDefault="008E2FC4" w:rsidP="00162EC0">
      <w:pPr>
        <w:widowControl w:val="0"/>
        <w:tabs>
          <w:tab w:val="left" w:pos="240"/>
          <w:tab w:val="left" w:pos="460"/>
        </w:tabs>
        <w:autoSpaceDE w:val="0"/>
        <w:autoSpaceDN w:val="0"/>
        <w:adjustRightInd w:val="0"/>
        <w:spacing w:line="360" w:lineRule="auto"/>
        <w:jc w:val="center"/>
        <w:rPr>
          <w:rFonts w:ascii="Arial" w:hAnsi="Arial" w:cs="Arial"/>
          <w:b/>
          <w:color w:val="0070C0"/>
          <w:sz w:val="36"/>
          <w:szCs w:val="36"/>
        </w:rPr>
      </w:pPr>
    </w:p>
    <w:p w14:paraId="5EA4F181" w14:textId="77777777" w:rsidR="008E2FC4" w:rsidRDefault="008E2FC4" w:rsidP="00162EC0">
      <w:pPr>
        <w:widowControl w:val="0"/>
        <w:tabs>
          <w:tab w:val="left" w:pos="240"/>
          <w:tab w:val="left" w:pos="460"/>
        </w:tabs>
        <w:autoSpaceDE w:val="0"/>
        <w:autoSpaceDN w:val="0"/>
        <w:adjustRightInd w:val="0"/>
        <w:spacing w:line="360" w:lineRule="auto"/>
        <w:jc w:val="center"/>
        <w:rPr>
          <w:rFonts w:ascii="Arial" w:hAnsi="Arial" w:cs="Arial"/>
          <w:b/>
          <w:color w:val="0070C0"/>
          <w:sz w:val="36"/>
          <w:szCs w:val="36"/>
        </w:rPr>
      </w:pPr>
    </w:p>
    <w:p w14:paraId="78D1DBD8" w14:textId="77777777" w:rsidR="008E2FC4" w:rsidRDefault="008E2FC4" w:rsidP="00162EC0">
      <w:pPr>
        <w:widowControl w:val="0"/>
        <w:tabs>
          <w:tab w:val="left" w:pos="240"/>
          <w:tab w:val="left" w:pos="460"/>
        </w:tabs>
        <w:autoSpaceDE w:val="0"/>
        <w:autoSpaceDN w:val="0"/>
        <w:adjustRightInd w:val="0"/>
        <w:spacing w:line="360" w:lineRule="auto"/>
        <w:jc w:val="center"/>
        <w:rPr>
          <w:rFonts w:ascii="Arial" w:hAnsi="Arial" w:cs="Arial"/>
          <w:b/>
          <w:color w:val="0070C0"/>
          <w:sz w:val="36"/>
          <w:szCs w:val="36"/>
        </w:rPr>
      </w:pPr>
    </w:p>
    <w:p w14:paraId="33740E2B" w14:textId="78AFAAF6" w:rsidR="00047A8F" w:rsidRPr="007D1F34" w:rsidRDefault="007D1F34" w:rsidP="00162EC0">
      <w:pPr>
        <w:widowControl w:val="0"/>
        <w:tabs>
          <w:tab w:val="left" w:pos="240"/>
          <w:tab w:val="left" w:pos="460"/>
        </w:tabs>
        <w:autoSpaceDE w:val="0"/>
        <w:autoSpaceDN w:val="0"/>
        <w:adjustRightInd w:val="0"/>
        <w:spacing w:line="360" w:lineRule="auto"/>
        <w:jc w:val="center"/>
        <w:rPr>
          <w:rFonts w:ascii="Arial" w:hAnsi="Arial" w:cs="Arial"/>
          <w:b/>
          <w:i/>
          <w:color w:val="0070C0"/>
          <w:sz w:val="36"/>
          <w:szCs w:val="36"/>
        </w:rPr>
      </w:pPr>
      <w:r w:rsidRPr="007D1F34">
        <w:rPr>
          <w:rFonts w:ascii="Arial" w:hAnsi="Arial" w:cs="Arial"/>
          <w:b/>
          <w:color w:val="0070C0"/>
          <w:sz w:val="36"/>
          <w:szCs w:val="36"/>
        </w:rPr>
        <w:t>Social Marketing Exposed</w:t>
      </w:r>
      <w:r w:rsidR="00047A8F" w:rsidRPr="007D1F34">
        <w:rPr>
          <w:rFonts w:ascii="Arial" w:hAnsi="Arial" w:cs="Arial"/>
          <w:b/>
          <w:color w:val="0070C0"/>
          <w:sz w:val="36"/>
          <w:szCs w:val="36"/>
        </w:rPr>
        <w:br/>
      </w:r>
      <w:r w:rsidRPr="007D1F34">
        <w:rPr>
          <w:rFonts w:ascii="Arial" w:hAnsi="Arial" w:cs="Arial"/>
          <w:b/>
          <w:i/>
          <w:color w:val="0070C0"/>
          <w:sz w:val="36"/>
          <w:szCs w:val="36"/>
        </w:rPr>
        <w:t>The Truth About Effective Social Marketing</w:t>
      </w:r>
    </w:p>
    <w:p w14:paraId="06504AFC" w14:textId="77777777" w:rsidR="0012360C" w:rsidRPr="00162EC0" w:rsidRDefault="00047A8F" w:rsidP="00162EC0">
      <w:pPr>
        <w:widowControl w:val="0"/>
        <w:tabs>
          <w:tab w:val="left" w:pos="240"/>
          <w:tab w:val="left" w:pos="460"/>
        </w:tabs>
        <w:autoSpaceDE w:val="0"/>
        <w:autoSpaceDN w:val="0"/>
        <w:adjustRightInd w:val="0"/>
        <w:spacing w:line="360" w:lineRule="auto"/>
        <w:jc w:val="center"/>
        <w:rPr>
          <w:rFonts w:ascii="Arial" w:hAnsi="Arial" w:cs="Arial"/>
          <w:b/>
          <w:color w:val="800000"/>
          <w:sz w:val="26"/>
          <w:szCs w:val="26"/>
        </w:rPr>
      </w:pPr>
      <w:r w:rsidRPr="00162EC0">
        <w:rPr>
          <w:rFonts w:ascii="Arial" w:hAnsi="Arial" w:cs="Arial"/>
          <w:b/>
          <w:color w:val="800000"/>
          <w:sz w:val="26"/>
          <w:szCs w:val="26"/>
        </w:rPr>
        <w:br w:type="page"/>
      </w:r>
    </w:p>
    <w:p w14:paraId="51596456" w14:textId="77777777" w:rsidR="0012360C" w:rsidRPr="00162EC0" w:rsidRDefault="0012360C" w:rsidP="00162EC0">
      <w:pPr>
        <w:pStyle w:val="Heading1"/>
        <w:ind w:left="360"/>
        <w:jc w:val="center"/>
        <w:rPr>
          <w:rFonts w:ascii="Arial" w:hAnsi="Arial" w:cs="Arial"/>
          <w:i/>
          <w:color w:val="000000"/>
          <w:sz w:val="26"/>
          <w:szCs w:val="26"/>
        </w:rPr>
      </w:pPr>
    </w:p>
    <w:p w14:paraId="6D6B1952" w14:textId="77777777" w:rsidR="0012360C" w:rsidRPr="00162EC0" w:rsidRDefault="0012360C" w:rsidP="00162EC0">
      <w:pPr>
        <w:pStyle w:val="Heading1"/>
        <w:rPr>
          <w:rFonts w:ascii="Arial" w:hAnsi="Arial" w:cs="Arial"/>
          <w:b w:val="0"/>
          <w:noProof w:val="0"/>
          <w:sz w:val="26"/>
          <w:szCs w:val="26"/>
        </w:rPr>
      </w:pPr>
    </w:p>
    <w:p w14:paraId="40B75613" w14:textId="77777777" w:rsidR="0012360C" w:rsidRPr="00162EC0" w:rsidRDefault="0012360C" w:rsidP="00162EC0">
      <w:pPr>
        <w:spacing w:line="360" w:lineRule="auto"/>
        <w:rPr>
          <w:rFonts w:ascii="Arial" w:hAnsi="Arial" w:cs="Arial"/>
          <w:b/>
          <w:noProof w:val="0"/>
          <w:color w:val="000000"/>
          <w:sz w:val="26"/>
          <w:szCs w:val="26"/>
          <w:u w:val="single"/>
        </w:rPr>
      </w:pPr>
      <w:r w:rsidRPr="00162EC0">
        <w:rPr>
          <w:rFonts w:ascii="Arial" w:hAnsi="Arial" w:cs="Arial"/>
          <w:b/>
          <w:noProof w:val="0"/>
          <w:color w:val="000000"/>
          <w:sz w:val="26"/>
          <w:szCs w:val="26"/>
          <w:u w:val="single"/>
        </w:rPr>
        <w:t>LEGAL NOTICE:</w:t>
      </w:r>
    </w:p>
    <w:p w14:paraId="546DF756" w14:textId="77777777" w:rsidR="0012360C" w:rsidRPr="00162EC0" w:rsidRDefault="0012360C" w:rsidP="00162EC0">
      <w:pPr>
        <w:spacing w:line="360" w:lineRule="auto"/>
        <w:rPr>
          <w:rFonts w:ascii="Arial" w:hAnsi="Arial" w:cs="Arial"/>
          <w:noProof w:val="0"/>
          <w:sz w:val="26"/>
          <w:szCs w:val="26"/>
        </w:rPr>
      </w:pPr>
    </w:p>
    <w:p w14:paraId="19B66F51" w14:textId="77777777" w:rsidR="0012360C" w:rsidRPr="00AC10FE" w:rsidRDefault="0012360C" w:rsidP="00162EC0">
      <w:pPr>
        <w:spacing w:line="360" w:lineRule="auto"/>
        <w:rPr>
          <w:rFonts w:ascii="Arial" w:hAnsi="Arial" w:cs="Arial"/>
          <w:noProof w:val="0"/>
          <w:szCs w:val="24"/>
        </w:rPr>
      </w:pPr>
      <w:r w:rsidRPr="00AC10FE">
        <w:rPr>
          <w:rFonts w:ascii="Arial" w:hAnsi="Arial" w:cs="Arial"/>
          <w:noProof w:val="0"/>
          <w:szCs w:val="24"/>
        </w:rPr>
        <w:t>The Publisher has strived to be as accurate and complete as possible in the creation of this report, notwithstanding the fact that he does not warrant or represent at any time that the contents within are accurate due to the rapidly changing nature of the Internet.</w:t>
      </w:r>
    </w:p>
    <w:p w14:paraId="06D93E70" w14:textId="77777777" w:rsidR="0012360C" w:rsidRPr="00AC10FE" w:rsidRDefault="0012360C" w:rsidP="00162EC0">
      <w:pPr>
        <w:spacing w:line="360" w:lineRule="auto"/>
        <w:rPr>
          <w:rFonts w:ascii="Arial" w:hAnsi="Arial" w:cs="Arial"/>
          <w:noProof w:val="0"/>
          <w:szCs w:val="24"/>
        </w:rPr>
      </w:pPr>
    </w:p>
    <w:p w14:paraId="573CF127" w14:textId="77777777" w:rsidR="0012360C" w:rsidRPr="00AC10FE" w:rsidRDefault="0012360C" w:rsidP="00162EC0">
      <w:pPr>
        <w:spacing w:line="360" w:lineRule="auto"/>
        <w:rPr>
          <w:rFonts w:ascii="Arial" w:hAnsi="Arial" w:cs="Arial"/>
          <w:noProof w:val="0"/>
          <w:szCs w:val="24"/>
        </w:rPr>
      </w:pPr>
      <w:r w:rsidRPr="00AC10FE">
        <w:rPr>
          <w:rFonts w:ascii="Arial" w:hAnsi="Arial" w:cs="Arial"/>
          <w:noProof w:val="0"/>
          <w:szCs w:val="24"/>
        </w:rPr>
        <w:t>While all attempts have been made to verify information provided in this publication, the Publisher assumes no responsibility for errors, omissions, or contrary interpretation of the subject matter herein. Any perceived slights of specific persons, peoples, or organizations are unintentional.</w:t>
      </w:r>
    </w:p>
    <w:p w14:paraId="57FC5449" w14:textId="77777777" w:rsidR="0012360C" w:rsidRPr="00AC10FE" w:rsidRDefault="0012360C" w:rsidP="00162EC0">
      <w:pPr>
        <w:spacing w:line="360" w:lineRule="auto"/>
        <w:rPr>
          <w:rFonts w:ascii="Arial" w:hAnsi="Arial" w:cs="Arial"/>
          <w:noProof w:val="0"/>
          <w:szCs w:val="24"/>
        </w:rPr>
      </w:pPr>
    </w:p>
    <w:p w14:paraId="063A5CAC" w14:textId="77777777" w:rsidR="0012360C" w:rsidRPr="00AC10FE" w:rsidRDefault="0012360C" w:rsidP="00162EC0">
      <w:pPr>
        <w:spacing w:line="360" w:lineRule="auto"/>
        <w:rPr>
          <w:rFonts w:ascii="Arial" w:hAnsi="Arial" w:cs="Arial"/>
          <w:noProof w:val="0"/>
          <w:szCs w:val="24"/>
        </w:rPr>
      </w:pPr>
      <w:r w:rsidRPr="00AC10FE">
        <w:rPr>
          <w:rFonts w:ascii="Arial" w:hAnsi="Arial" w:cs="Arial"/>
          <w:noProof w:val="0"/>
          <w:szCs w:val="24"/>
        </w:rPr>
        <w:t xml:space="preserve">In practical advice books, like anything else in life, there are no guarantees of income made. </w:t>
      </w:r>
    </w:p>
    <w:p w14:paraId="0801F865" w14:textId="77777777" w:rsidR="0012360C" w:rsidRPr="00AC10FE" w:rsidRDefault="0012360C" w:rsidP="00162EC0">
      <w:pPr>
        <w:spacing w:line="360" w:lineRule="auto"/>
        <w:rPr>
          <w:rFonts w:ascii="Arial" w:hAnsi="Arial" w:cs="Arial"/>
          <w:noProof w:val="0"/>
          <w:szCs w:val="24"/>
        </w:rPr>
      </w:pPr>
    </w:p>
    <w:p w14:paraId="4EA30039" w14:textId="77777777" w:rsidR="0012360C" w:rsidRPr="00AC10FE" w:rsidRDefault="0012360C" w:rsidP="00162EC0">
      <w:pPr>
        <w:spacing w:line="360" w:lineRule="auto"/>
        <w:rPr>
          <w:rFonts w:ascii="Arial" w:hAnsi="Arial" w:cs="Arial"/>
          <w:noProof w:val="0"/>
          <w:szCs w:val="24"/>
        </w:rPr>
      </w:pPr>
      <w:r w:rsidRPr="00AC10FE">
        <w:rPr>
          <w:rFonts w:ascii="Arial" w:hAnsi="Arial" w:cs="Arial"/>
          <w:noProof w:val="0"/>
          <w:szCs w:val="24"/>
        </w:rPr>
        <w:t>Readers are cautioned to reply on their own judgment about their individual circumstances to act accordingly.</w:t>
      </w:r>
    </w:p>
    <w:p w14:paraId="5E4C7A20" w14:textId="77777777" w:rsidR="007A409C" w:rsidRPr="00AC10FE" w:rsidRDefault="007A409C" w:rsidP="00162EC0">
      <w:pPr>
        <w:pStyle w:val="Heading8"/>
        <w:spacing w:line="360" w:lineRule="auto"/>
        <w:rPr>
          <w:rFonts w:ascii="Arial" w:hAnsi="Arial" w:cs="Arial"/>
          <w:b w:val="0"/>
          <w:noProof w:val="0"/>
          <w:color w:val="000000"/>
          <w:sz w:val="24"/>
          <w:szCs w:val="24"/>
        </w:rPr>
      </w:pPr>
      <w:r w:rsidRPr="00AC10FE">
        <w:rPr>
          <w:rFonts w:ascii="Arial" w:hAnsi="Arial" w:cs="Arial"/>
          <w:b w:val="0"/>
          <w:noProof w:val="0"/>
          <w:color w:val="000000"/>
          <w:sz w:val="24"/>
          <w:szCs w:val="24"/>
        </w:rPr>
        <w:br w:type="page"/>
      </w:r>
    </w:p>
    <w:p w14:paraId="36F5FB49" w14:textId="77777777" w:rsidR="007A409C" w:rsidRPr="00162EC0" w:rsidRDefault="007A409C" w:rsidP="00162EC0">
      <w:pPr>
        <w:spacing w:line="360" w:lineRule="auto"/>
        <w:rPr>
          <w:rFonts w:ascii="Arial" w:hAnsi="Arial" w:cs="Arial"/>
          <w:b/>
          <w:color w:val="000000"/>
          <w:sz w:val="26"/>
          <w:szCs w:val="26"/>
          <w:u w:val="single"/>
        </w:rPr>
      </w:pPr>
      <w:r w:rsidRPr="00162EC0">
        <w:rPr>
          <w:rFonts w:ascii="Arial" w:hAnsi="Arial" w:cs="Arial"/>
          <w:b/>
          <w:color w:val="000000"/>
          <w:sz w:val="26"/>
          <w:szCs w:val="26"/>
          <w:u w:val="single"/>
        </w:rPr>
        <w:lastRenderedPageBreak/>
        <w:t>Table of Contents</w:t>
      </w:r>
    </w:p>
    <w:p w14:paraId="15B5FB4F" w14:textId="77777777" w:rsidR="007A409C" w:rsidRPr="00162EC0" w:rsidRDefault="007A409C" w:rsidP="00162EC0">
      <w:pPr>
        <w:spacing w:line="360" w:lineRule="auto"/>
        <w:rPr>
          <w:rFonts w:ascii="Arial" w:hAnsi="Arial" w:cs="Arial"/>
          <w:sz w:val="26"/>
          <w:szCs w:val="26"/>
        </w:rPr>
      </w:pPr>
    </w:p>
    <w:p w14:paraId="19824E65" w14:textId="77777777" w:rsidR="00F02D90" w:rsidRPr="00F02D90" w:rsidRDefault="003E71D5">
      <w:pPr>
        <w:pStyle w:val="TOC1"/>
        <w:rPr>
          <w:rFonts w:ascii="Arial" w:eastAsiaTheme="minorEastAsia" w:hAnsi="Arial" w:cs="Arial"/>
          <w:sz w:val="22"/>
          <w:szCs w:val="22"/>
        </w:rPr>
      </w:pPr>
      <w:r w:rsidRPr="00F02D90">
        <w:rPr>
          <w:rFonts w:ascii="Arial" w:hAnsi="Arial" w:cs="Arial"/>
          <w:b/>
          <w:szCs w:val="24"/>
        </w:rPr>
        <w:fldChar w:fldCharType="begin"/>
      </w:r>
      <w:r w:rsidRPr="00F02D90">
        <w:rPr>
          <w:rFonts w:ascii="Arial" w:hAnsi="Arial" w:cs="Arial"/>
          <w:b/>
          <w:szCs w:val="24"/>
        </w:rPr>
        <w:instrText xml:space="preserve"> TOC \o "1-3" </w:instrText>
      </w:r>
      <w:r w:rsidRPr="00F02D90">
        <w:rPr>
          <w:rFonts w:ascii="Arial" w:hAnsi="Arial" w:cs="Arial"/>
          <w:b/>
          <w:szCs w:val="24"/>
        </w:rPr>
        <w:fldChar w:fldCharType="separate"/>
      </w:r>
      <w:r w:rsidR="00F02D90" w:rsidRPr="00F02D90">
        <w:rPr>
          <w:rFonts w:ascii="Arial" w:hAnsi="Arial" w:cs="Arial"/>
        </w:rPr>
        <w:t>Social Marketing Exposed Introduction</w:t>
      </w:r>
      <w:r w:rsidR="00F02D90" w:rsidRPr="00F02D90">
        <w:rPr>
          <w:rFonts w:ascii="Arial" w:hAnsi="Arial" w:cs="Arial"/>
        </w:rPr>
        <w:tab/>
      </w:r>
      <w:r w:rsidR="00F02D90" w:rsidRPr="00F02D90">
        <w:rPr>
          <w:rFonts w:ascii="Arial" w:hAnsi="Arial" w:cs="Arial"/>
        </w:rPr>
        <w:fldChar w:fldCharType="begin"/>
      </w:r>
      <w:r w:rsidR="00F02D90" w:rsidRPr="00F02D90">
        <w:rPr>
          <w:rFonts w:ascii="Arial" w:hAnsi="Arial" w:cs="Arial"/>
        </w:rPr>
        <w:instrText xml:space="preserve"> PAGEREF _Toc301152409 \h </w:instrText>
      </w:r>
      <w:r w:rsidR="00F02D90" w:rsidRPr="00F02D90">
        <w:rPr>
          <w:rFonts w:ascii="Arial" w:hAnsi="Arial" w:cs="Arial"/>
        </w:rPr>
      </w:r>
      <w:r w:rsidR="00F02D90" w:rsidRPr="00F02D90">
        <w:rPr>
          <w:rFonts w:ascii="Arial" w:hAnsi="Arial" w:cs="Arial"/>
        </w:rPr>
        <w:fldChar w:fldCharType="separate"/>
      </w:r>
      <w:r w:rsidR="00B2163B">
        <w:rPr>
          <w:rFonts w:ascii="Arial" w:hAnsi="Arial" w:cs="Arial"/>
        </w:rPr>
        <w:t>5</w:t>
      </w:r>
      <w:r w:rsidR="00F02D90" w:rsidRPr="00F02D90">
        <w:rPr>
          <w:rFonts w:ascii="Arial" w:hAnsi="Arial" w:cs="Arial"/>
        </w:rPr>
        <w:fldChar w:fldCharType="end"/>
      </w:r>
    </w:p>
    <w:p w14:paraId="37062739" w14:textId="77777777" w:rsidR="00F02D90" w:rsidRPr="00F02D90" w:rsidRDefault="00F02D90">
      <w:pPr>
        <w:pStyle w:val="TOC1"/>
        <w:rPr>
          <w:rFonts w:ascii="Arial" w:eastAsiaTheme="minorEastAsia" w:hAnsi="Arial" w:cs="Arial"/>
          <w:sz w:val="22"/>
          <w:szCs w:val="22"/>
        </w:rPr>
      </w:pPr>
      <w:r w:rsidRPr="00F02D90">
        <w:rPr>
          <w:rFonts w:ascii="Arial" w:hAnsi="Arial" w:cs="Arial"/>
        </w:rPr>
        <w:t>Social Magnets</w:t>
      </w:r>
      <w:r w:rsidRPr="00F02D90">
        <w:rPr>
          <w:rFonts w:ascii="Arial" w:hAnsi="Arial" w:cs="Arial"/>
        </w:rPr>
        <w:tab/>
      </w:r>
      <w:r w:rsidRPr="00F02D90">
        <w:rPr>
          <w:rFonts w:ascii="Arial" w:hAnsi="Arial" w:cs="Arial"/>
        </w:rPr>
        <w:fldChar w:fldCharType="begin"/>
      </w:r>
      <w:r w:rsidRPr="00F02D90">
        <w:rPr>
          <w:rFonts w:ascii="Arial" w:hAnsi="Arial" w:cs="Arial"/>
        </w:rPr>
        <w:instrText xml:space="preserve"> PAGEREF _Toc301152410 \h </w:instrText>
      </w:r>
      <w:r w:rsidRPr="00F02D90">
        <w:rPr>
          <w:rFonts w:ascii="Arial" w:hAnsi="Arial" w:cs="Arial"/>
        </w:rPr>
      </w:r>
      <w:r w:rsidRPr="00F02D90">
        <w:rPr>
          <w:rFonts w:ascii="Arial" w:hAnsi="Arial" w:cs="Arial"/>
        </w:rPr>
        <w:fldChar w:fldCharType="separate"/>
      </w:r>
      <w:r w:rsidR="00B2163B">
        <w:rPr>
          <w:rFonts w:ascii="Arial" w:hAnsi="Arial" w:cs="Arial"/>
        </w:rPr>
        <w:t>7</w:t>
      </w:r>
      <w:r w:rsidRPr="00F02D90">
        <w:rPr>
          <w:rFonts w:ascii="Arial" w:hAnsi="Arial" w:cs="Arial"/>
        </w:rPr>
        <w:fldChar w:fldCharType="end"/>
      </w:r>
    </w:p>
    <w:p w14:paraId="021B87D5" w14:textId="77777777" w:rsidR="00F02D90" w:rsidRPr="00F02D90" w:rsidRDefault="00F02D90">
      <w:pPr>
        <w:pStyle w:val="TOC1"/>
        <w:rPr>
          <w:rFonts w:ascii="Arial" w:eastAsiaTheme="minorEastAsia" w:hAnsi="Arial" w:cs="Arial"/>
          <w:sz w:val="22"/>
          <w:szCs w:val="22"/>
        </w:rPr>
      </w:pPr>
      <w:r w:rsidRPr="00F02D90">
        <w:rPr>
          <w:rFonts w:ascii="Arial" w:hAnsi="Arial" w:cs="Arial"/>
        </w:rPr>
        <w:t>Your Social Profit Funnel</w:t>
      </w:r>
      <w:r w:rsidRPr="00F02D90">
        <w:rPr>
          <w:rFonts w:ascii="Arial" w:hAnsi="Arial" w:cs="Arial"/>
        </w:rPr>
        <w:tab/>
      </w:r>
      <w:r w:rsidRPr="00F02D90">
        <w:rPr>
          <w:rFonts w:ascii="Arial" w:hAnsi="Arial" w:cs="Arial"/>
        </w:rPr>
        <w:fldChar w:fldCharType="begin"/>
      </w:r>
      <w:r w:rsidRPr="00F02D90">
        <w:rPr>
          <w:rFonts w:ascii="Arial" w:hAnsi="Arial" w:cs="Arial"/>
        </w:rPr>
        <w:instrText xml:space="preserve"> PAGEREF _Toc301152411 \h </w:instrText>
      </w:r>
      <w:r w:rsidRPr="00F02D90">
        <w:rPr>
          <w:rFonts w:ascii="Arial" w:hAnsi="Arial" w:cs="Arial"/>
        </w:rPr>
      </w:r>
      <w:r w:rsidRPr="00F02D90">
        <w:rPr>
          <w:rFonts w:ascii="Arial" w:hAnsi="Arial" w:cs="Arial"/>
        </w:rPr>
        <w:fldChar w:fldCharType="separate"/>
      </w:r>
      <w:r w:rsidR="00B2163B">
        <w:rPr>
          <w:rFonts w:ascii="Arial" w:hAnsi="Arial" w:cs="Arial"/>
        </w:rPr>
        <w:t>10</w:t>
      </w:r>
      <w:r w:rsidRPr="00F02D90">
        <w:rPr>
          <w:rFonts w:ascii="Arial" w:hAnsi="Arial" w:cs="Arial"/>
        </w:rPr>
        <w:fldChar w:fldCharType="end"/>
      </w:r>
    </w:p>
    <w:p w14:paraId="7536ACD9" w14:textId="77777777" w:rsidR="00F02D90" w:rsidRPr="00F02D90" w:rsidRDefault="00F02D90">
      <w:pPr>
        <w:pStyle w:val="TOC1"/>
        <w:rPr>
          <w:rFonts w:ascii="Arial" w:eastAsiaTheme="minorEastAsia" w:hAnsi="Arial" w:cs="Arial"/>
          <w:sz w:val="22"/>
          <w:szCs w:val="22"/>
        </w:rPr>
      </w:pPr>
      <w:r w:rsidRPr="00F02D90">
        <w:rPr>
          <w:rFonts w:ascii="Arial" w:hAnsi="Arial" w:cs="Arial"/>
        </w:rPr>
        <w:t>Point of Entry:  Payload System</w:t>
      </w:r>
      <w:r w:rsidRPr="00F02D90">
        <w:rPr>
          <w:rFonts w:ascii="Arial" w:hAnsi="Arial" w:cs="Arial"/>
        </w:rPr>
        <w:tab/>
      </w:r>
      <w:r w:rsidRPr="00F02D90">
        <w:rPr>
          <w:rFonts w:ascii="Arial" w:hAnsi="Arial" w:cs="Arial"/>
        </w:rPr>
        <w:fldChar w:fldCharType="begin"/>
      </w:r>
      <w:r w:rsidRPr="00F02D90">
        <w:rPr>
          <w:rFonts w:ascii="Arial" w:hAnsi="Arial" w:cs="Arial"/>
        </w:rPr>
        <w:instrText xml:space="preserve"> PAGEREF _Toc301152412 \h </w:instrText>
      </w:r>
      <w:r w:rsidRPr="00F02D90">
        <w:rPr>
          <w:rFonts w:ascii="Arial" w:hAnsi="Arial" w:cs="Arial"/>
        </w:rPr>
      </w:r>
      <w:r w:rsidRPr="00F02D90">
        <w:rPr>
          <w:rFonts w:ascii="Arial" w:hAnsi="Arial" w:cs="Arial"/>
        </w:rPr>
        <w:fldChar w:fldCharType="separate"/>
      </w:r>
      <w:r w:rsidR="00B2163B">
        <w:rPr>
          <w:rFonts w:ascii="Arial" w:hAnsi="Arial" w:cs="Arial"/>
        </w:rPr>
        <w:t>13</w:t>
      </w:r>
      <w:r w:rsidRPr="00F02D90">
        <w:rPr>
          <w:rFonts w:ascii="Arial" w:hAnsi="Arial" w:cs="Arial"/>
        </w:rPr>
        <w:fldChar w:fldCharType="end"/>
      </w:r>
    </w:p>
    <w:p w14:paraId="4D92030F" w14:textId="77777777" w:rsidR="00F02D90" w:rsidRPr="00F02D90" w:rsidRDefault="00F02D90">
      <w:pPr>
        <w:pStyle w:val="TOC1"/>
        <w:rPr>
          <w:rFonts w:ascii="Arial" w:eastAsiaTheme="minorEastAsia" w:hAnsi="Arial" w:cs="Arial"/>
          <w:sz w:val="22"/>
          <w:szCs w:val="22"/>
        </w:rPr>
      </w:pPr>
      <w:r w:rsidRPr="00F02D90">
        <w:rPr>
          <w:rFonts w:ascii="Arial" w:hAnsi="Arial" w:cs="Arial"/>
        </w:rPr>
        <w:t>Laser Targeted Campaigns</w:t>
      </w:r>
      <w:r w:rsidRPr="00F02D90">
        <w:rPr>
          <w:rFonts w:ascii="Arial" w:hAnsi="Arial" w:cs="Arial"/>
        </w:rPr>
        <w:tab/>
      </w:r>
      <w:r w:rsidRPr="00F02D90">
        <w:rPr>
          <w:rFonts w:ascii="Arial" w:hAnsi="Arial" w:cs="Arial"/>
        </w:rPr>
        <w:fldChar w:fldCharType="begin"/>
      </w:r>
      <w:r w:rsidRPr="00F02D90">
        <w:rPr>
          <w:rFonts w:ascii="Arial" w:hAnsi="Arial" w:cs="Arial"/>
        </w:rPr>
        <w:instrText xml:space="preserve"> PAGEREF _Toc301152413 \h </w:instrText>
      </w:r>
      <w:r w:rsidRPr="00F02D90">
        <w:rPr>
          <w:rFonts w:ascii="Arial" w:hAnsi="Arial" w:cs="Arial"/>
        </w:rPr>
      </w:r>
      <w:r w:rsidRPr="00F02D90">
        <w:rPr>
          <w:rFonts w:ascii="Arial" w:hAnsi="Arial" w:cs="Arial"/>
        </w:rPr>
        <w:fldChar w:fldCharType="separate"/>
      </w:r>
      <w:r w:rsidR="00B2163B">
        <w:rPr>
          <w:rFonts w:ascii="Arial" w:hAnsi="Arial" w:cs="Arial"/>
        </w:rPr>
        <w:t>19</w:t>
      </w:r>
      <w:r w:rsidRPr="00F02D90">
        <w:rPr>
          <w:rFonts w:ascii="Arial" w:hAnsi="Arial" w:cs="Arial"/>
        </w:rPr>
        <w:fldChar w:fldCharType="end"/>
      </w:r>
    </w:p>
    <w:p w14:paraId="758C3B60" w14:textId="77777777" w:rsidR="00F02D90" w:rsidRPr="00F02D90" w:rsidRDefault="00F02D90">
      <w:pPr>
        <w:pStyle w:val="TOC1"/>
        <w:rPr>
          <w:rFonts w:ascii="Arial" w:eastAsiaTheme="minorEastAsia" w:hAnsi="Arial" w:cs="Arial"/>
          <w:sz w:val="22"/>
          <w:szCs w:val="22"/>
        </w:rPr>
      </w:pPr>
      <w:r w:rsidRPr="00F02D90">
        <w:rPr>
          <w:rFonts w:ascii="Arial" w:hAnsi="Arial" w:cs="Arial"/>
        </w:rPr>
        <w:t>High Response Social Marketing</w:t>
      </w:r>
      <w:r w:rsidRPr="00F02D90">
        <w:rPr>
          <w:rFonts w:ascii="Arial" w:hAnsi="Arial" w:cs="Arial"/>
        </w:rPr>
        <w:tab/>
      </w:r>
      <w:r w:rsidRPr="00F02D90">
        <w:rPr>
          <w:rFonts w:ascii="Arial" w:hAnsi="Arial" w:cs="Arial"/>
        </w:rPr>
        <w:fldChar w:fldCharType="begin"/>
      </w:r>
      <w:r w:rsidRPr="00F02D90">
        <w:rPr>
          <w:rFonts w:ascii="Arial" w:hAnsi="Arial" w:cs="Arial"/>
        </w:rPr>
        <w:instrText xml:space="preserve"> PAGEREF _Toc301152414 \h </w:instrText>
      </w:r>
      <w:r w:rsidRPr="00F02D90">
        <w:rPr>
          <w:rFonts w:ascii="Arial" w:hAnsi="Arial" w:cs="Arial"/>
        </w:rPr>
      </w:r>
      <w:r w:rsidRPr="00F02D90">
        <w:rPr>
          <w:rFonts w:ascii="Arial" w:hAnsi="Arial" w:cs="Arial"/>
        </w:rPr>
        <w:fldChar w:fldCharType="separate"/>
      </w:r>
      <w:r w:rsidR="00B2163B">
        <w:rPr>
          <w:rFonts w:ascii="Arial" w:hAnsi="Arial" w:cs="Arial"/>
        </w:rPr>
        <w:t>22</w:t>
      </w:r>
      <w:r w:rsidRPr="00F02D90">
        <w:rPr>
          <w:rFonts w:ascii="Arial" w:hAnsi="Arial" w:cs="Arial"/>
        </w:rPr>
        <w:fldChar w:fldCharType="end"/>
      </w:r>
    </w:p>
    <w:p w14:paraId="1FCEC56B" w14:textId="77777777" w:rsidR="00F02D90" w:rsidRPr="00F02D90" w:rsidRDefault="00F02D90">
      <w:pPr>
        <w:pStyle w:val="TOC1"/>
        <w:rPr>
          <w:rFonts w:ascii="Arial" w:eastAsiaTheme="minorEastAsia" w:hAnsi="Arial" w:cs="Arial"/>
          <w:sz w:val="22"/>
          <w:szCs w:val="22"/>
        </w:rPr>
      </w:pPr>
      <w:r w:rsidRPr="00F02D90">
        <w:rPr>
          <w:rFonts w:ascii="Arial" w:hAnsi="Arial" w:cs="Arial"/>
        </w:rPr>
        <w:t>Monetizing Your Social Connections</w:t>
      </w:r>
      <w:r w:rsidRPr="00F02D90">
        <w:rPr>
          <w:rFonts w:ascii="Arial" w:hAnsi="Arial" w:cs="Arial"/>
        </w:rPr>
        <w:tab/>
      </w:r>
      <w:r w:rsidRPr="00F02D90">
        <w:rPr>
          <w:rFonts w:ascii="Arial" w:hAnsi="Arial" w:cs="Arial"/>
        </w:rPr>
        <w:fldChar w:fldCharType="begin"/>
      </w:r>
      <w:r w:rsidRPr="00F02D90">
        <w:rPr>
          <w:rFonts w:ascii="Arial" w:hAnsi="Arial" w:cs="Arial"/>
        </w:rPr>
        <w:instrText xml:space="preserve"> PAGEREF _Toc301152415 \h </w:instrText>
      </w:r>
      <w:r w:rsidRPr="00F02D90">
        <w:rPr>
          <w:rFonts w:ascii="Arial" w:hAnsi="Arial" w:cs="Arial"/>
        </w:rPr>
      </w:r>
      <w:r w:rsidRPr="00F02D90">
        <w:rPr>
          <w:rFonts w:ascii="Arial" w:hAnsi="Arial" w:cs="Arial"/>
        </w:rPr>
        <w:fldChar w:fldCharType="separate"/>
      </w:r>
      <w:r w:rsidR="00B2163B">
        <w:rPr>
          <w:rFonts w:ascii="Arial" w:hAnsi="Arial" w:cs="Arial"/>
        </w:rPr>
        <w:t>28</w:t>
      </w:r>
      <w:r w:rsidRPr="00F02D90">
        <w:rPr>
          <w:rFonts w:ascii="Arial" w:hAnsi="Arial" w:cs="Arial"/>
        </w:rPr>
        <w:fldChar w:fldCharType="end"/>
      </w:r>
    </w:p>
    <w:p w14:paraId="5A7850CB" w14:textId="77777777" w:rsidR="00F02D90" w:rsidRPr="00F02D90" w:rsidRDefault="00F02D90">
      <w:pPr>
        <w:pStyle w:val="TOC1"/>
        <w:rPr>
          <w:rFonts w:ascii="Arial" w:eastAsiaTheme="minorEastAsia" w:hAnsi="Arial" w:cs="Arial"/>
          <w:sz w:val="22"/>
          <w:szCs w:val="22"/>
        </w:rPr>
      </w:pPr>
      <w:r w:rsidRPr="00F02D90">
        <w:rPr>
          <w:rFonts w:ascii="Arial" w:hAnsi="Arial" w:cs="Arial"/>
        </w:rPr>
        <w:t>Extending Your Profit Funnel</w:t>
      </w:r>
      <w:r w:rsidRPr="00F02D90">
        <w:rPr>
          <w:rFonts w:ascii="Arial" w:hAnsi="Arial" w:cs="Arial"/>
        </w:rPr>
        <w:tab/>
      </w:r>
      <w:r w:rsidRPr="00F02D90">
        <w:rPr>
          <w:rFonts w:ascii="Arial" w:hAnsi="Arial" w:cs="Arial"/>
        </w:rPr>
        <w:fldChar w:fldCharType="begin"/>
      </w:r>
      <w:r w:rsidRPr="00F02D90">
        <w:rPr>
          <w:rFonts w:ascii="Arial" w:hAnsi="Arial" w:cs="Arial"/>
        </w:rPr>
        <w:instrText xml:space="preserve"> PAGEREF _Toc301152416 \h </w:instrText>
      </w:r>
      <w:r w:rsidRPr="00F02D90">
        <w:rPr>
          <w:rFonts w:ascii="Arial" w:hAnsi="Arial" w:cs="Arial"/>
        </w:rPr>
      </w:r>
      <w:r w:rsidRPr="00F02D90">
        <w:rPr>
          <w:rFonts w:ascii="Arial" w:hAnsi="Arial" w:cs="Arial"/>
        </w:rPr>
        <w:fldChar w:fldCharType="separate"/>
      </w:r>
      <w:r w:rsidR="00B2163B">
        <w:rPr>
          <w:rFonts w:ascii="Arial" w:hAnsi="Arial" w:cs="Arial"/>
        </w:rPr>
        <w:t>30</w:t>
      </w:r>
      <w:r w:rsidRPr="00F02D90">
        <w:rPr>
          <w:rFonts w:ascii="Arial" w:hAnsi="Arial" w:cs="Arial"/>
        </w:rPr>
        <w:fldChar w:fldCharType="end"/>
      </w:r>
    </w:p>
    <w:p w14:paraId="54C05B0E" w14:textId="77777777" w:rsidR="00F02D90" w:rsidRPr="00F02D90" w:rsidRDefault="00F02D90">
      <w:pPr>
        <w:pStyle w:val="TOC1"/>
        <w:rPr>
          <w:rFonts w:ascii="Arial" w:eastAsiaTheme="minorEastAsia" w:hAnsi="Arial" w:cs="Arial"/>
          <w:sz w:val="22"/>
          <w:szCs w:val="22"/>
        </w:rPr>
      </w:pPr>
      <w:r w:rsidRPr="00F02D90">
        <w:rPr>
          <w:rFonts w:ascii="Arial" w:hAnsi="Arial" w:cs="Arial"/>
        </w:rPr>
        <w:t>Important Notes about Social Marketing</w:t>
      </w:r>
      <w:r w:rsidRPr="00F02D90">
        <w:rPr>
          <w:rFonts w:ascii="Arial" w:hAnsi="Arial" w:cs="Arial"/>
        </w:rPr>
        <w:tab/>
      </w:r>
      <w:r w:rsidRPr="00F02D90">
        <w:rPr>
          <w:rFonts w:ascii="Arial" w:hAnsi="Arial" w:cs="Arial"/>
        </w:rPr>
        <w:fldChar w:fldCharType="begin"/>
      </w:r>
      <w:r w:rsidRPr="00F02D90">
        <w:rPr>
          <w:rFonts w:ascii="Arial" w:hAnsi="Arial" w:cs="Arial"/>
        </w:rPr>
        <w:instrText xml:space="preserve"> PAGEREF _Toc301152417 \h </w:instrText>
      </w:r>
      <w:r w:rsidRPr="00F02D90">
        <w:rPr>
          <w:rFonts w:ascii="Arial" w:hAnsi="Arial" w:cs="Arial"/>
        </w:rPr>
      </w:r>
      <w:r w:rsidRPr="00F02D90">
        <w:rPr>
          <w:rFonts w:ascii="Arial" w:hAnsi="Arial" w:cs="Arial"/>
        </w:rPr>
        <w:fldChar w:fldCharType="separate"/>
      </w:r>
      <w:r w:rsidR="00B2163B">
        <w:rPr>
          <w:rFonts w:ascii="Arial" w:hAnsi="Arial" w:cs="Arial"/>
        </w:rPr>
        <w:t>37</w:t>
      </w:r>
      <w:r w:rsidRPr="00F02D90">
        <w:rPr>
          <w:rFonts w:ascii="Arial" w:hAnsi="Arial" w:cs="Arial"/>
        </w:rPr>
        <w:fldChar w:fldCharType="end"/>
      </w:r>
    </w:p>
    <w:p w14:paraId="727203B8" w14:textId="77777777" w:rsidR="00F02D90" w:rsidRPr="00F02D90" w:rsidRDefault="00F02D90">
      <w:pPr>
        <w:pStyle w:val="TOC2"/>
        <w:tabs>
          <w:tab w:val="right" w:leader="dot" w:pos="8486"/>
        </w:tabs>
        <w:rPr>
          <w:rFonts w:ascii="Arial" w:eastAsiaTheme="minorEastAsia" w:hAnsi="Arial" w:cs="Arial"/>
          <w:b w:val="0"/>
          <w:sz w:val="22"/>
          <w:szCs w:val="22"/>
        </w:rPr>
      </w:pPr>
      <w:r w:rsidRPr="00F02D90">
        <w:rPr>
          <w:rFonts w:ascii="Arial" w:hAnsi="Arial" w:cs="Arial"/>
        </w:rPr>
        <w:t>Don’t Spam</w:t>
      </w:r>
      <w:r w:rsidRPr="00F02D90">
        <w:rPr>
          <w:rFonts w:ascii="Arial" w:hAnsi="Arial" w:cs="Arial"/>
        </w:rPr>
        <w:tab/>
      </w:r>
      <w:r w:rsidRPr="00F02D90">
        <w:rPr>
          <w:rFonts w:ascii="Arial" w:hAnsi="Arial" w:cs="Arial"/>
        </w:rPr>
        <w:fldChar w:fldCharType="begin"/>
      </w:r>
      <w:r w:rsidRPr="00F02D90">
        <w:rPr>
          <w:rFonts w:ascii="Arial" w:hAnsi="Arial" w:cs="Arial"/>
        </w:rPr>
        <w:instrText xml:space="preserve"> PAGEREF _Toc301152418 \h </w:instrText>
      </w:r>
      <w:r w:rsidRPr="00F02D90">
        <w:rPr>
          <w:rFonts w:ascii="Arial" w:hAnsi="Arial" w:cs="Arial"/>
        </w:rPr>
      </w:r>
      <w:r w:rsidRPr="00F02D90">
        <w:rPr>
          <w:rFonts w:ascii="Arial" w:hAnsi="Arial" w:cs="Arial"/>
        </w:rPr>
        <w:fldChar w:fldCharType="separate"/>
      </w:r>
      <w:r w:rsidR="00B2163B">
        <w:rPr>
          <w:rFonts w:ascii="Arial" w:hAnsi="Arial" w:cs="Arial"/>
        </w:rPr>
        <w:t>37</w:t>
      </w:r>
      <w:r w:rsidRPr="00F02D90">
        <w:rPr>
          <w:rFonts w:ascii="Arial" w:hAnsi="Arial" w:cs="Arial"/>
        </w:rPr>
        <w:fldChar w:fldCharType="end"/>
      </w:r>
    </w:p>
    <w:p w14:paraId="1B05AFAB" w14:textId="77777777" w:rsidR="00F02D90" w:rsidRPr="00F02D90" w:rsidRDefault="00F02D90">
      <w:pPr>
        <w:pStyle w:val="TOC2"/>
        <w:tabs>
          <w:tab w:val="right" w:leader="dot" w:pos="8486"/>
        </w:tabs>
        <w:rPr>
          <w:rFonts w:ascii="Arial" w:eastAsiaTheme="minorEastAsia" w:hAnsi="Arial" w:cs="Arial"/>
          <w:b w:val="0"/>
          <w:sz w:val="22"/>
          <w:szCs w:val="22"/>
        </w:rPr>
      </w:pPr>
      <w:r w:rsidRPr="00F02D90">
        <w:rPr>
          <w:rFonts w:ascii="Arial" w:hAnsi="Arial" w:cs="Arial"/>
        </w:rPr>
        <w:t>Interact with Followers</w:t>
      </w:r>
      <w:r w:rsidRPr="00F02D90">
        <w:rPr>
          <w:rFonts w:ascii="Arial" w:hAnsi="Arial" w:cs="Arial"/>
        </w:rPr>
        <w:tab/>
      </w:r>
      <w:r w:rsidRPr="00F02D90">
        <w:rPr>
          <w:rFonts w:ascii="Arial" w:hAnsi="Arial" w:cs="Arial"/>
        </w:rPr>
        <w:fldChar w:fldCharType="begin"/>
      </w:r>
      <w:r w:rsidRPr="00F02D90">
        <w:rPr>
          <w:rFonts w:ascii="Arial" w:hAnsi="Arial" w:cs="Arial"/>
        </w:rPr>
        <w:instrText xml:space="preserve"> PAGEREF _Toc301152419 \h </w:instrText>
      </w:r>
      <w:r w:rsidRPr="00F02D90">
        <w:rPr>
          <w:rFonts w:ascii="Arial" w:hAnsi="Arial" w:cs="Arial"/>
        </w:rPr>
      </w:r>
      <w:r w:rsidRPr="00F02D90">
        <w:rPr>
          <w:rFonts w:ascii="Arial" w:hAnsi="Arial" w:cs="Arial"/>
        </w:rPr>
        <w:fldChar w:fldCharType="separate"/>
      </w:r>
      <w:r w:rsidR="00B2163B">
        <w:rPr>
          <w:rFonts w:ascii="Arial" w:hAnsi="Arial" w:cs="Arial"/>
        </w:rPr>
        <w:t>38</w:t>
      </w:r>
      <w:r w:rsidRPr="00F02D90">
        <w:rPr>
          <w:rFonts w:ascii="Arial" w:hAnsi="Arial" w:cs="Arial"/>
        </w:rPr>
        <w:fldChar w:fldCharType="end"/>
      </w:r>
    </w:p>
    <w:p w14:paraId="4430F655" w14:textId="77777777" w:rsidR="00F02D90" w:rsidRPr="00F02D90" w:rsidRDefault="00F02D90">
      <w:pPr>
        <w:pStyle w:val="TOC2"/>
        <w:tabs>
          <w:tab w:val="right" w:leader="dot" w:pos="8486"/>
        </w:tabs>
        <w:rPr>
          <w:rFonts w:ascii="Arial" w:eastAsiaTheme="minorEastAsia" w:hAnsi="Arial" w:cs="Arial"/>
          <w:b w:val="0"/>
          <w:sz w:val="22"/>
          <w:szCs w:val="22"/>
        </w:rPr>
      </w:pPr>
      <w:r w:rsidRPr="00F02D90">
        <w:rPr>
          <w:rFonts w:ascii="Arial" w:hAnsi="Arial" w:cs="Arial"/>
        </w:rPr>
        <w:t>Get Personal</w:t>
      </w:r>
      <w:r w:rsidRPr="00F02D90">
        <w:rPr>
          <w:rFonts w:ascii="Arial" w:hAnsi="Arial" w:cs="Arial"/>
        </w:rPr>
        <w:tab/>
      </w:r>
      <w:r w:rsidRPr="00F02D90">
        <w:rPr>
          <w:rFonts w:ascii="Arial" w:hAnsi="Arial" w:cs="Arial"/>
        </w:rPr>
        <w:fldChar w:fldCharType="begin"/>
      </w:r>
      <w:r w:rsidRPr="00F02D90">
        <w:rPr>
          <w:rFonts w:ascii="Arial" w:hAnsi="Arial" w:cs="Arial"/>
        </w:rPr>
        <w:instrText xml:space="preserve"> PAGEREF _Toc301152420 \h </w:instrText>
      </w:r>
      <w:r w:rsidRPr="00F02D90">
        <w:rPr>
          <w:rFonts w:ascii="Arial" w:hAnsi="Arial" w:cs="Arial"/>
        </w:rPr>
      </w:r>
      <w:r w:rsidRPr="00F02D90">
        <w:rPr>
          <w:rFonts w:ascii="Arial" w:hAnsi="Arial" w:cs="Arial"/>
        </w:rPr>
        <w:fldChar w:fldCharType="separate"/>
      </w:r>
      <w:r w:rsidR="00B2163B">
        <w:rPr>
          <w:rFonts w:ascii="Arial" w:hAnsi="Arial" w:cs="Arial"/>
        </w:rPr>
        <w:t>39</w:t>
      </w:r>
      <w:r w:rsidRPr="00F02D90">
        <w:rPr>
          <w:rFonts w:ascii="Arial" w:hAnsi="Arial" w:cs="Arial"/>
        </w:rPr>
        <w:fldChar w:fldCharType="end"/>
      </w:r>
    </w:p>
    <w:p w14:paraId="2566F219" w14:textId="77777777" w:rsidR="00F02D90" w:rsidRPr="00F02D90" w:rsidRDefault="00F02D90">
      <w:pPr>
        <w:pStyle w:val="TOC2"/>
        <w:tabs>
          <w:tab w:val="right" w:leader="dot" w:pos="8486"/>
        </w:tabs>
        <w:rPr>
          <w:rFonts w:ascii="Arial" w:eastAsiaTheme="minorEastAsia" w:hAnsi="Arial" w:cs="Arial"/>
          <w:b w:val="0"/>
          <w:sz w:val="22"/>
          <w:szCs w:val="22"/>
        </w:rPr>
      </w:pPr>
      <w:r w:rsidRPr="00F02D90">
        <w:rPr>
          <w:rFonts w:ascii="Arial" w:hAnsi="Arial" w:cs="Arial"/>
        </w:rPr>
        <w:t>Avoid Controversy</w:t>
      </w:r>
      <w:r w:rsidRPr="00F02D90">
        <w:rPr>
          <w:rFonts w:ascii="Arial" w:hAnsi="Arial" w:cs="Arial"/>
        </w:rPr>
        <w:tab/>
      </w:r>
      <w:r w:rsidRPr="00F02D90">
        <w:rPr>
          <w:rFonts w:ascii="Arial" w:hAnsi="Arial" w:cs="Arial"/>
        </w:rPr>
        <w:fldChar w:fldCharType="begin"/>
      </w:r>
      <w:r w:rsidRPr="00F02D90">
        <w:rPr>
          <w:rFonts w:ascii="Arial" w:hAnsi="Arial" w:cs="Arial"/>
        </w:rPr>
        <w:instrText xml:space="preserve"> PAGEREF _Toc301152421 \h </w:instrText>
      </w:r>
      <w:r w:rsidRPr="00F02D90">
        <w:rPr>
          <w:rFonts w:ascii="Arial" w:hAnsi="Arial" w:cs="Arial"/>
        </w:rPr>
      </w:r>
      <w:r w:rsidRPr="00F02D90">
        <w:rPr>
          <w:rFonts w:ascii="Arial" w:hAnsi="Arial" w:cs="Arial"/>
        </w:rPr>
        <w:fldChar w:fldCharType="separate"/>
      </w:r>
      <w:r w:rsidR="00B2163B">
        <w:rPr>
          <w:rFonts w:ascii="Arial" w:hAnsi="Arial" w:cs="Arial"/>
        </w:rPr>
        <w:t>39</w:t>
      </w:r>
      <w:r w:rsidRPr="00F02D90">
        <w:rPr>
          <w:rFonts w:ascii="Arial" w:hAnsi="Arial" w:cs="Arial"/>
        </w:rPr>
        <w:fldChar w:fldCharType="end"/>
      </w:r>
    </w:p>
    <w:p w14:paraId="79626D0A" w14:textId="77777777" w:rsidR="00F02D90" w:rsidRPr="00F02D90" w:rsidRDefault="00F02D90">
      <w:pPr>
        <w:pStyle w:val="TOC2"/>
        <w:tabs>
          <w:tab w:val="right" w:leader="dot" w:pos="8486"/>
        </w:tabs>
        <w:rPr>
          <w:rFonts w:ascii="Arial" w:eastAsiaTheme="minorEastAsia" w:hAnsi="Arial" w:cs="Arial"/>
          <w:b w:val="0"/>
          <w:sz w:val="22"/>
          <w:szCs w:val="22"/>
        </w:rPr>
      </w:pPr>
      <w:r w:rsidRPr="00F02D90">
        <w:rPr>
          <w:rFonts w:ascii="Arial" w:hAnsi="Arial" w:cs="Arial"/>
        </w:rPr>
        <w:t>Avoid Arguments</w:t>
      </w:r>
      <w:r w:rsidRPr="00F02D90">
        <w:rPr>
          <w:rFonts w:ascii="Arial" w:hAnsi="Arial" w:cs="Arial"/>
        </w:rPr>
        <w:tab/>
      </w:r>
      <w:r w:rsidRPr="00F02D90">
        <w:rPr>
          <w:rFonts w:ascii="Arial" w:hAnsi="Arial" w:cs="Arial"/>
        </w:rPr>
        <w:fldChar w:fldCharType="begin"/>
      </w:r>
      <w:r w:rsidRPr="00F02D90">
        <w:rPr>
          <w:rFonts w:ascii="Arial" w:hAnsi="Arial" w:cs="Arial"/>
        </w:rPr>
        <w:instrText xml:space="preserve"> PAGEREF _Toc301152422 \h </w:instrText>
      </w:r>
      <w:r w:rsidRPr="00F02D90">
        <w:rPr>
          <w:rFonts w:ascii="Arial" w:hAnsi="Arial" w:cs="Arial"/>
        </w:rPr>
      </w:r>
      <w:r w:rsidRPr="00F02D90">
        <w:rPr>
          <w:rFonts w:ascii="Arial" w:hAnsi="Arial" w:cs="Arial"/>
        </w:rPr>
        <w:fldChar w:fldCharType="separate"/>
      </w:r>
      <w:r w:rsidR="00B2163B">
        <w:rPr>
          <w:rFonts w:ascii="Arial" w:hAnsi="Arial" w:cs="Arial"/>
        </w:rPr>
        <w:t>40</w:t>
      </w:r>
      <w:r w:rsidRPr="00F02D90">
        <w:rPr>
          <w:rFonts w:ascii="Arial" w:hAnsi="Arial" w:cs="Arial"/>
        </w:rPr>
        <w:fldChar w:fldCharType="end"/>
      </w:r>
    </w:p>
    <w:p w14:paraId="4FFE0F2B" w14:textId="77777777" w:rsidR="00F02D90" w:rsidRPr="00F02D90" w:rsidRDefault="00F02D90">
      <w:pPr>
        <w:pStyle w:val="TOC2"/>
        <w:tabs>
          <w:tab w:val="right" w:leader="dot" w:pos="8486"/>
        </w:tabs>
        <w:rPr>
          <w:rFonts w:ascii="Arial" w:eastAsiaTheme="minorEastAsia" w:hAnsi="Arial" w:cs="Arial"/>
          <w:b w:val="0"/>
          <w:sz w:val="22"/>
          <w:szCs w:val="22"/>
        </w:rPr>
      </w:pPr>
      <w:r w:rsidRPr="00F02D90">
        <w:rPr>
          <w:rFonts w:ascii="Arial" w:hAnsi="Arial" w:cs="Arial"/>
        </w:rPr>
        <w:t>Complete your Profile</w:t>
      </w:r>
      <w:r w:rsidRPr="00F02D90">
        <w:rPr>
          <w:rFonts w:ascii="Arial" w:hAnsi="Arial" w:cs="Arial"/>
        </w:rPr>
        <w:tab/>
      </w:r>
      <w:r w:rsidRPr="00F02D90">
        <w:rPr>
          <w:rFonts w:ascii="Arial" w:hAnsi="Arial" w:cs="Arial"/>
        </w:rPr>
        <w:fldChar w:fldCharType="begin"/>
      </w:r>
      <w:r w:rsidRPr="00F02D90">
        <w:rPr>
          <w:rFonts w:ascii="Arial" w:hAnsi="Arial" w:cs="Arial"/>
        </w:rPr>
        <w:instrText xml:space="preserve"> PAGEREF _Toc301152423 \h </w:instrText>
      </w:r>
      <w:r w:rsidRPr="00F02D90">
        <w:rPr>
          <w:rFonts w:ascii="Arial" w:hAnsi="Arial" w:cs="Arial"/>
        </w:rPr>
      </w:r>
      <w:r w:rsidRPr="00F02D90">
        <w:rPr>
          <w:rFonts w:ascii="Arial" w:hAnsi="Arial" w:cs="Arial"/>
        </w:rPr>
        <w:fldChar w:fldCharType="separate"/>
      </w:r>
      <w:r w:rsidR="00B2163B">
        <w:rPr>
          <w:rFonts w:ascii="Arial" w:hAnsi="Arial" w:cs="Arial"/>
        </w:rPr>
        <w:t>41</w:t>
      </w:r>
      <w:r w:rsidRPr="00F02D90">
        <w:rPr>
          <w:rFonts w:ascii="Arial" w:hAnsi="Arial" w:cs="Arial"/>
        </w:rPr>
        <w:fldChar w:fldCharType="end"/>
      </w:r>
    </w:p>
    <w:p w14:paraId="6098CC18" w14:textId="77777777" w:rsidR="00F02D90" w:rsidRPr="00F02D90" w:rsidRDefault="00F02D90">
      <w:pPr>
        <w:pStyle w:val="TOC2"/>
        <w:tabs>
          <w:tab w:val="right" w:leader="dot" w:pos="8486"/>
        </w:tabs>
        <w:rPr>
          <w:rFonts w:ascii="Arial" w:eastAsiaTheme="minorEastAsia" w:hAnsi="Arial" w:cs="Arial"/>
          <w:b w:val="0"/>
          <w:sz w:val="22"/>
          <w:szCs w:val="22"/>
        </w:rPr>
      </w:pPr>
      <w:r w:rsidRPr="00F02D90">
        <w:rPr>
          <w:rFonts w:ascii="Arial" w:hAnsi="Arial" w:cs="Arial"/>
        </w:rPr>
        <w:t>Use Hash Tags</w:t>
      </w:r>
      <w:r w:rsidRPr="00F02D90">
        <w:rPr>
          <w:rFonts w:ascii="Arial" w:hAnsi="Arial" w:cs="Arial"/>
        </w:rPr>
        <w:tab/>
      </w:r>
      <w:r w:rsidRPr="00F02D90">
        <w:rPr>
          <w:rFonts w:ascii="Arial" w:hAnsi="Arial" w:cs="Arial"/>
        </w:rPr>
        <w:fldChar w:fldCharType="begin"/>
      </w:r>
      <w:r w:rsidRPr="00F02D90">
        <w:rPr>
          <w:rFonts w:ascii="Arial" w:hAnsi="Arial" w:cs="Arial"/>
        </w:rPr>
        <w:instrText xml:space="preserve"> PAGEREF _Toc301152424 \h </w:instrText>
      </w:r>
      <w:r w:rsidRPr="00F02D90">
        <w:rPr>
          <w:rFonts w:ascii="Arial" w:hAnsi="Arial" w:cs="Arial"/>
        </w:rPr>
      </w:r>
      <w:r w:rsidRPr="00F02D90">
        <w:rPr>
          <w:rFonts w:ascii="Arial" w:hAnsi="Arial" w:cs="Arial"/>
        </w:rPr>
        <w:fldChar w:fldCharType="separate"/>
      </w:r>
      <w:r w:rsidR="00B2163B">
        <w:rPr>
          <w:rFonts w:ascii="Arial" w:hAnsi="Arial" w:cs="Arial"/>
        </w:rPr>
        <w:t>43</w:t>
      </w:r>
      <w:r w:rsidRPr="00F02D90">
        <w:rPr>
          <w:rFonts w:ascii="Arial" w:hAnsi="Arial" w:cs="Arial"/>
        </w:rPr>
        <w:fldChar w:fldCharType="end"/>
      </w:r>
    </w:p>
    <w:p w14:paraId="60DAAF00" w14:textId="77777777" w:rsidR="00F02D90" w:rsidRPr="00F02D90" w:rsidRDefault="00F02D90">
      <w:pPr>
        <w:pStyle w:val="TOC1"/>
        <w:rPr>
          <w:rFonts w:ascii="Arial" w:eastAsiaTheme="minorEastAsia" w:hAnsi="Arial" w:cs="Arial"/>
          <w:sz w:val="22"/>
          <w:szCs w:val="22"/>
        </w:rPr>
      </w:pPr>
      <w:r w:rsidRPr="00F02D90">
        <w:rPr>
          <w:rFonts w:ascii="Arial" w:hAnsi="Arial" w:cs="Arial"/>
        </w:rPr>
        <w:t>Lifestreaming</w:t>
      </w:r>
      <w:r w:rsidRPr="00F02D90">
        <w:rPr>
          <w:rFonts w:ascii="Arial" w:hAnsi="Arial" w:cs="Arial"/>
        </w:rPr>
        <w:tab/>
      </w:r>
      <w:r w:rsidRPr="00F02D90">
        <w:rPr>
          <w:rFonts w:ascii="Arial" w:hAnsi="Arial" w:cs="Arial"/>
        </w:rPr>
        <w:fldChar w:fldCharType="begin"/>
      </w:r>
      <w:r w:rsidRPr="00F02D90">
        <w:rPr>
          <w:rFonts w:ascii="Arial" w:hAnsi="Arial" w:cs="Arial"/>
        </w:rPr>
        <w:instrText xml:space="preserve"> PAGEREF _Toc301152425 \h </w:instrText>
      </w:r>
      <w:r w:rsidRPr="00F02D90">
        <w:rPr>
          <w:rFonts w:ascii="Arial" w:hAnsi="Arial" w:cs="Arial"/>
        </w:rPr>
      </w:r>
      <w:r w:rsidRPr="00F02D90">
        <w:rPr>
          <w:rFonts w:ascii="Arial" w:hAnsi="Arial" w:cs="Arial"/>
        </w:rPr>
        <w:fldChar w:fldCharType="separate"/>
      </w:r>
      <w:r w:rsidR="00B2163B">
        <w:rPr>
          <w:rFonts w:ascii="Arial" w:hAnsi="Arial" w:cs="Arial"/>
        </w:rPr>
        <w:t>45</w:t>
      </w:r>
      <w:r w:rsidRPr="00F02D90">
        <w:rPr>
          <w:rFonts w:ascii="Arial" w:hAnsi="Arial" w:cs="Arial"/>
        </w:rPr>
        <w:fldChar w:fldCharType="end"/>
      </w:r>
    </w:p>
    <w:p w14:paraId="40787DA0" w14:textId="77777777" w:rsidR="00F02D90" w:rsidRPr="00F02D90" w:rsidRDefault="00F02D90">
      <w:pPr>
        <w:pStyle w:val="TOC2"/>
        <w:tabs>
          <w:tab w:val="right" w:leader="dot" w:pos="8486"/>
        </w:tabs>
        <w:rPr>
          <w:rFonts w:ascii="Arial" w:eastAsiaTheme="minorEastAsia" w:hAnsi="Arial" w:cs="Arial"/>
          <w:b w:val="0"/>
          <w:sz w:val="22"/>
          <w:szCs w:val="22"/>
        </w:rPr>
      </w:pPr>
      <w:r w:rsidRPr="00F02D90">
        <w:rPr>
          <w:rFonts w:ascii="Arial" w:hAnsi="Arial" w:cs="Arial"/>
        </w:rPr>
        <w:t>Lifestream Plugin for WordPress</w:t>
      </w:r>
      <w:r w:rsidRPr="00F02D90">
        <w:rPr>
          <w:rFonts w:ascii="Arial" w:hAnsi="Arial" w:cs="Arial"/>
        </w:rPr>
        <w:tab/>
      </w:r>
      <w:r w:rsidRPr="00F02D90">
        <w:rPr>
          <w:rFonts w:ascii="Arial" w:hAnsi="Arial" w:cs="Arial"/>
        </w:rPr>
        <w:fldChar w:fldCharType="begin"/>
      </w:r>
      <w:r w:rsidRPr="00F02D90">
        <w:rPr>
          <w:rFonts w:ascii="Arial" w:hAnsi="Arial" w:cs="Arial"/>
        </w:rPr>
        <w:instrText xml:space="preserve"> PAGEREF _Toc301152426 \h </w:instrText>
      </w:r>
      <w:r w:rsidRPr="00F02D90">
        <w:rPr>
          <w:rFonts w:ascii="Arial" w:hAnsi="Arial" w:cs="Arial"/>
        </w:rPr>
      </w:r>
      <w:r w:rsidRPr="00F02D90">
        <w:rPr>
          <w:rFonts w:ascii="Arial" w:hAnsi="Arial" w:cs="Arial"/>
        </w:rPr>
        <w:fldChar w:fldCharType="separate"/>
      </w:r>
      <w:r w:rsidR="00B2163B">
        <w:rPr>
          <w:rFonts w:ascii="Arial" w:hAnsi="Arial" w:cs="Arial"/>
        </w:rPr>
        <w:t>45</w:t>
      </w:r>
      <w:r w:rsidRPr="00F02D90">
        <w:rPr>
          <w:rFonts w:ascii="Arial" w:hAnsi="Arial" w:cs="Arial"/>
        </w:rPr>
        <w:fldChar w:fldCharType="end"/>
      </w:r>
    </w:p>
    <w:p w14:paraId="697828CE" w14:textId="77777777" w:rsidR="00F02D90" w:rsidRPr="00F02D90" w:rsidRDefault="00F02D90">
      <w:pPr>
        <w:pStyle w:val="TOC1"/>
        <w:rPr>
          <w:rFonts w:ascii="Arial" w:eastAsiaTheme="minorEastAsia" w:hAnsi="Arial" w:cs="Arial"/>
          <w:sz w:val="22"/>
          <w:szCs w:val="22"/>
        </w:rPr>
      </w:pPr>
      <w:r w:rsidRPr="00F02D90">
        <w:rPr>
          <w:rFonts w:ascii="Arial" w:hAnsi="Arial" w:cs="Arial"/>
        </w:rPr>
        <w:t>Finding Followers</w:t>
      </w:r>
      <w:r w:rsidRPr="00F02D90">
        <w:rPr>
          <w:rFonts w:ascii="Arial" w:hAnsi="Arial" w:cs="Arial"/>
        </w:rPr>
        <w:tab/>
      </w:r>
      <w:r w:rsidRPr="00F02D90">
        <w:rPr>
          <w:rFonts w:ascii="Arial" w:hAnsi="Arial" w:cs="Arial"/>
        </w:rPr>
        <w:fldChar w:fldCharType="begin"/>
      </w:r>
      <w:r w:rsidRPr="00F02D90">
        <w:rPr>
          <w:rFonts w:ascii="Arial" w:hAnsi="Arial" w:cs="Arial"/>
        </w:rPr>
        <w:instrText xml:space="preserve"> PAGEREF _Toc301152427 \h </w:instrText>
      </w:r>
      <w:r w:rsidRPr="00F02D90">
        <w:rPr>
          <w:rFonts w:ascii="Arial" w:hAnsi="Arial" w:cs="Arial"/>
        </w:rPr>
      </w:r>
      <w:r w:rsidRPr="00F02D90">
        <w:rPr>
          <w:rFonts w:ascii="Arial" w:hAnsi="Arial" w:cs="Arial"/>
        </w:rPr>
        <w:fldChar w:fldCharType="separate"/>
      </w:r>
      <w:r w:rsidR="00B2163B">
        <w:rPr>
          <w:rFonts w:ascii="Arial" w:hAnsi="Arial" w:cs="Arial"/>
        </w:rPr>
        <w:t>47</w:t>
      </w:r>
      <w:r w:rsidRPr="00F02D90">
        <w:rPr>
          <w:rFonts w:ascii="Arial" w:hAnsi="Arial" w:cs="Arial"/>
        </w:rPr>
        <w:fldChar w:fldCharType="end"/>
      </w:r>
    </w:p>
    <w:p w14:paraId="41C26431" w14:textId="77777777" w:rsidR="00F02D90" w:rsidRPr="00F02D90" w:rsidRDefault="00F02D90">
      <w:pPr>
        <w:pStyle w:val="TOC2"/>
        <w:tabs>
          <w:tab w:val="right" w:leader="dot" w:pos="8486"/>
        </w:tabs>
        <w:rPr>
          <w:rFonts w:ascii="Arial" w:eastAsiaTheme="minorEastAsia" w:hAnsi="Arial" w:cs="Arial"/>
          <w:b w:val="0"/>
          <w:sz w:val="22"/>
          <w:szCs w:val="22"/>
        </w:rPr>
      </w:pPr>
      <w:r w:rsidRPr="00F02D90">
        <w:rPr>
          <w:rFonts w:ascii="Arial" w:hAnsi="Arial" w:cs="Arial"/>
        </w:rPr>
        <w:lastRenderedPageBreak/>
        <w:t>Forums</w:t>
      </w:r>
      <w:r w:rsidRPr="00F02D90">
        <w:rPr>
          <w:rFonts w:ascii="Arial" w:hAnsi="Arial" w:cs="Arial"/>
        </w:rPr>
        <w:tab/>
      </w:r>
      <w:r w:rsidRPr="00F02D90">
        <w:rPr>
          <w:rFonts w:ascii="Arial" w:hAnsi="Arial" w:cs="Arial"/>
        </w:rPr>
        <w:fldChar w:fldCharType="begin"/>
      </w:r>
      <w:r w:rsidRPr="00F02D90">
        <w:rPr>
          <w:rFonts w:ascii="Arial" w:hAnsi="Arial" w:cs="Arial"/>
        </w:rPr>
        <w:instrText xml:space="preserve"> PAGEREF _Toc301152428 \h </w:instrText>
      </w:r>
      <w:r w:rsidRPr="00F02D90">
        <w:rPr>
          <w:rFonts w:ascii="Arial" w:hAnsi="Arial" w:cs="Arial"/>
        </w:rPr>
      </w:r>
      <w:r w:rsidRPr="00F02D90">
        <w:rPr>
          <w:rFonts w:ascii="Arial" w:hAnsi="Arial" w:cs="Arial"/>
        </w:rPr>
        <w:fldChar w:fldCharType="separate"/>
      </w:r>
      <w:r w:rsidR="00B2163B">
        <w:rPr>
          <w:rFonts w:ascii="Arial" w:hAnsi="Arial" w:cs="Arial"/>
        </w:rPr>
        <w:t>47</w:t>
      </w:r>
      <w:r w:rsidRPr="00F02D90">
        <w:rPr>
          <w:rFonts w:ascii="Arial" w:hAnsi="Arial" w:cs="Arial"/>
        </w:rPr>
        <w:fldChar w:fldCharType="end"/>
      </w:r>
    </w:p>
    <w:p w14:paraId="598A8138" w14:textId="77777777" w:rsidR="00F02D90" w:rsidRPr="00F02D90" w:rsidRDefault="00F02D90">
      <w:pPr>
        <w:pStyle w:val="TOC2"/>
        <w:tabs>
          <w:tab w:val="right" w:leader="dot" w:pos="8486"/>
        </w:tabs>
        <w:rPr>
          <w:rFonts w:ascii="Arial" w:eastAsiaTheme="minorEastAsia" w:hAnsi="Arial" w:cs="Arial"/>
          <w:b w:val="0"/>
          <w:sz w:val="22"/>
          <w:szCs w:val="22"/>
        </w:rPr>
      </w:pPr>
      <w:r w:rsidRPr="00F02D90">
        <w:rPr>
          <w:rFonts w:ascii="Arial" w:hAnsi="Arial" w:cs="Arial"/>
        </w:rPr>
        <w:t>Fan Pages</w:t>
      </w:r>
      <w:r w:rsidRPr="00F02D90">
        <w:rPr>
          <w:rFonts w:ascii="Arial" w:hAnsi="Arial" w:cs="Arial"/>
        </w:rPr>
        <w:tab/>
      </w:r>
      <w:r w:rsidRPr="00F02D90">
        <w:rPr>
          <w:rFonts w:ascii="Arial" w:hAnsi="Arial" w:cs="Arial"/>
        </w:rPr>
        <w:fldChar w:fldCharType="begin"/>
      </w:r>
      <w:r w:rsidRPr="00F02D90">
        <w:rPr>
          <w:rFonts w:ascii="Arial" w:hAnsi="Arial" w:cs="Arial"/>
        </w:rPr>
        <w:instrText xml:space="preserve"> PAGEREF _Toc301152429 \h </w:instrText>
      </w:r>
      <w:r w:rsidRPr="00F02D90">
        <w:rPr>
          <w:rFonts w:ascii="Arial" w:hAnsi="Arial" w:cs="Arial"/>
        </w:rPr>
      </w:r>
      <w:r w:rsidRPr="00F02D90">
        <w:rPr>
          <w:rFonts w:ascii="Arial" w:hAnsi="Arial" w:cs="Arial"/>
        </w:rPr>
        <w:fldChar w:fldCharType="separate"/>
      </w:r>
      <w:r w:rsidR="00B2163B">
        <w:rPr>
          <w:rFonts w:ascii="Arial" w:hAnsi="Arial" w:cs="Arial"/>
        </w:rPr>
        <w:t>48</w:t>
      </w:r>
      <w:r w:rsidRPr="00F02D90">
        <w:rPr>
          <w:rFonts w:ascii="Arial" w:hAnsi="Arial" w:cs="Arial"/>
        </w:rPr>
        <w:fldChar w:fldCharType="end"/>
      </w:r>
    </w:p>
    <w:p w14:paraId="318C1DE2" w14:textId="77777777" w:rsidR="00F02D90" w:rsidRPr="00F02D90" w:rsidRDefault="00F02D90">
      <w:pPr>
        <w:pStyle w:val="TOC2"/>
        <w:tabs>
          <w:tab w:val="right" w:leader="dot" w:pos="8486"/>
        </w:tabs>
        <w:rPr>
          <w:rFonts w:ascii="Arial" w:eastAsiaTheme="minorEastAsia" w:hAnsi="Arial" w:cs="Arial"/>
          <w:b w:val="0"/>
          <w:sz w:val="22"/>
          <w:szCs w:val="22"/>
        </w:rPr>
      </w:pPr>
      <w:r w:rsidRPr="00F02D90">
        <w:rPr>
          <w:rFonts w:ascii="Arial" w:hAnsi="Arial" w:cs="Arial"/>
        </w:rPr>
        <w:t>Directories</w:t>
      </w:r>
      <w:r w:rsidRPr="00F02D90">
        <w:rPr>
          <w:rFonts w:ascii="Arial" w:hAnsi="Arial" w:cs="Arial"/>
        </w:rPr>
        <w:tab/>
      </w:r>
      <w:r w:rsidRPr="00F02D90">
        <w:rPr>
          <w:rFonts w:ascii="Arial" w:hAnsi="Arial" w:cs="Arial"/>
        </w:rPr>
        <w:fldChar w:fldCharType="begin"/>
      </w:r>
      <w:r w:rsidRPr="00F02D90">
        <w:rPr>
          <w:rFonts w:ascii="Arial" w:hAnsi="Arial" w:cs="Arial"/>
        </w:rPr>
        <w:instrText xml:space="preserve"> PAGEREF _Toc301152430 \h </w:instrText>
      </w:r>
      <w:r w:rsidRPr="00F02D90">
        <w:rPr>
          <w:rFonts w:ascii="Arial" w:hAnsi="Arial" w:cs="Arial"/>
        </w:rPr>
      </w:r>
      <w:r w:rsidRPr="00F02D90">
        <w:rPr>
          <w:rFonts w:ascii="Arial" w:hAnsi="Arial" w:cs="Arial"/>
        </w:rPr>
        <w:fldChar w:fldCharType="separate"/>
      </w:r>
      <w:r w:rsidR="00B2163B">
        <w:rPr>
          <w:rFonts w:ascii="Arial" w:hAnsi="Arial" w:cs="Arial"/>
        </w:rPr>
        <w:t>50</w:t>
      </w:r>
      <w:r w:rsidRPr="00F02D90">
        <w:rPr>
          <w:rFonts w:ascii="Arial" w:hAnsi="Arial" w:cs="Arial"/>
        </w:rPr>
        <w:fldChar w:fldCharType="end"/>
      </w:r>
    </w:p>
    <w:p w14:paraId="67632717" w14:textId="77777777" w:rsidR="00F02D90" w:rsidRPr="00F02D90" w:rsidRDefault="00F02D90">
      <w:pPr>
        <w:pStyle w:val="TOC2"/>
        <w:tabs>
          <w:tab w:val="right" w:leader="dot" w:pos="8486"/>
        </w:tabs>
        <w:rPr>
          <w:rFonts w:ascii="Arial" w:eastAsiaTheme="minorEastAsia" w:hAnsi="Arial" w:cs="Arial"/>
          <w:b w:val="0"/>
          <w:sz w:val="22"/>
          <w:szCs w:val="22"/>
        </w:rPr>
      </w:pPr>
      <w:r w:rsidRPr="00F02D90">
        <w:rPr>
          <w:rFonts w:ascii="Arial" w:hAnsi="Arial" w:cs="Arial"/>
        </w:rPr>
        <w:t>Hash Tags</w:t>
      </w:r>
      <w:r w:rsidRPr="00F02D90">
        <w:rPr>
          <w:rFonts w:ascii="Arial" w:hAnsi="Arial" w:cs="Arial"/>
        </w:rPr>
        <w:tab/>
      </w:r>
      <w:r w:rsidRPr="00F02D90">
        <w:rPr>
          <w:rFonts w:ascii="Arial" w:hAnsi="Arial" w:cs="Arial"/>
        </w:rPr>
        <w:fldChar w:fldCharType="begin"/>
      </w:r>
      <w:r w:rsidRPr="00F02D90">
        <w:rPr>
          <w:rFonts w:ascii="Arial" w:hAnsi="Arial" w:cs="Arial"/>
        </w:rPr>
        <w:instrText xml:space="preserve"> PAGEREF _Toc301152431 \h </w:instrText>
      </w:r>
      <w:r w:rsidRPr="00F02D90">
        <w:rPr>
          <w:rFonts w:ascii="Arial" w:hAnsi="Arial" w:cs="Arial"/>
        </w:rPr>
      </w:r>
      <w:r w:rsidRPr="00F02D90">
        <w:rPr>
          <w:rFonts w:ascii="Arial" w:hAnsi="Arial" w:cs="Arial"/>
        </w:rPr>
        <w:fldChar w:fldCharType="separate"/>
      </w:r>
      <w:r w:rsidR="00B2163B">
        <w:rPr>
          <w:rFonts w:ascii="Arial" w:hAnsi="Arial" w:cs="Arial"/>
        </w:rPr>
        <w:t>50</w:t>
      </w:r>
      <w:r w:rsidRPr="00F02D90">
        <w:rPr>
          <w:rFonts w:ascii="Arial" w:hAnsi="Arial" w:cs="Arial"/>
        </w:rPr>
        <w:fldChar w:fldCharType="end"/>
      </w:r>
    </w:p>
    <w:p w14:paraId="61DF7BD7" w14:textId="77777777" w:rsidR="00F02D90" w:rsidRPr="00F02D90" w:rsidRDefault="00F02D90">
      <w:pPr>
        <w:pStyle w:val="TOC1"/>
        <w:rPr>
          <w:rFonts w:ascii="Arial" w:eastAsiaTheme="minorEastAsia" w:hAnsi="Arial" w:cs="Arial"/>
          <w:sz w:val="22"/>
          <w:szCs w:val="22"/>
        </w:rPr>
      </w:pPr>
      <w:r w:rsidRPr="00F02D90">
        <w:rPr>
          <w:rFonts w:ascii="Arial" w:hAnsi="Arial" w:cs="Arial"/>
        </w:rPr>
        <w:t>Conclusion: Final Words</w:t>
      </w:r>
      <w:r w:rsidRPr="00F02D90">
        <w:rPr>
          <w:rFonts w:ascii="Arial" w:hAnsi="Arial" w:cs="Arial"/>
        </w:rPr>
        <w:tab/>
      </w:r>
      <w:r w:rsidRPr="00F02D90">
        <w:rPr>
          <w:rFonts w:ascii="Arial" w:hAnsi="Arial" w:cs="Arial"/>
        </w:rPr>
        <w:fldChar w:fldCharType="begin"/>
      </w:r>
      <w:r w:rsidRPr="00F02D90">
        <w:rPr>
          <w:rFonts w:ascii="Arial" w:hAnsi="Arial" w:cs="Arial"/>
        </w:rPr>
        <w:instrText xml:space="preserve"> PAGEREF _Toc301152432 \h </w:instrText>
      </w:r>
      <w:r w:rsidRPr="00F02D90">
        <w:rPr>
          <w:rFonts w:ascii="Arial" w:hAnsi="Arial" w:cs="Arial"/>
        </w:rPr>
      </w:r>
      <w:r w:rsidRPr="00F02D90">
        <w:rPr>
          <w:rFonts w:ascii="Arial" w:hAnsi="Arial" w:cs="Arial"/>
        </w:rPr>
        <w:fldChar w:fldCharType="separate"/>
      </w:r>
      <w:r w:rsidR="00B2163B">
        <w:rPr>
          <w:rFonts w:ascii="Arial" w:hAnsi="Arial" w:cs="Arial"/>
        </w:rPr>
        <w:t>51</w:t>
      </w:r>
      <w:r w:rsidRPr="00F02D90">
        <w:rPr>
          <w:rFonts w:ascii="Arial" w:hAnsi="Arial" w:cs="Arial"/>
        </w:rPr>
        <w:fldChar w:fldCharType="end"/>
      </w:r>
    </w:p>
    <w:p w14:paraId="4E95F6F5" w14:textId="5ABA3E79" w:rsidR="0012360C" w:rsidRPr="00162EC0" w:rsidRDefault="003E71D5" w:rsidP="00162EC0">
      <w:pPr>
        <w:spacing w:line="360" w:lineRule="auto"/>
        <w:rPr>
          <w:rFonts w:ascii="Arial" w:hAnsi="Arial" w:cs="Arial"/>
          <w:sz w:val="26"/>
          <w:szCs w:val="26"/>
        </w:rPr>
      </w:pPr>
      <w:r w:rsidRPr="00F02D90">
        <w:rPr>
          <w:rFonts w:ascii="Arial" w:hAnsi="Arial" w:cs="Arial"/>
          <w:b/>
          <w:szCs w:val="24"/>
        </w:rPr>
        <w:fldChar w:fldCharType="end"/>
      </w:r>
      <w:r w:rsidR="0012360C" w:rsidRPr="00F02D90">
        <w:rPr>
          <w:rFonts w:ascii="Arial" w:hAnsi="Arial" w:cs="Arial"/>
          <w:b/>
          <w:sz w:val="26"/>
          <w:szCs w:val="26"/>
        </w:rPr>
        <w:br w:type="page"/>
      </w:r>
    </w:p>
    <w:p w14:paraId="6A2FEF84" w14:textId="4592E861" w:rsidR="0012360C" w:rsidRPr="00C45BAE" w:rsidRDefault="00321227" w:rsidP="00162EC0">
      <w:pPr>
        <w:pStyle w:val="Heading1"/>
        <w:rPr>
          <w:rFonts w:ascii="Arial" w:hAnsi="Arial" w:cs="Arial"/>
          <w:sz w:val="28"/>
          <w:szCs w:val="28"/>
        </w:rPr>
      </w:pPr>
      <w:bookmarkStart w:id="0" w:name="_Toc174526700"/>
      <w:bookmarkStart w:id="1" w:name="_Toc301152409"/>
      <w:r w:rsidRPr="00C45BAE">
        <w:rPr>
          <w:rFonts w:ascii="Arial" w:hAnsi="Arial" w:cs="Arial"/>
          <w:sz w:val="28"/>
          <w:szCs w:val="28"/>
        </w:rPr>
        <w:lastRenderedPageBreak/>
        <w:t xml:space="preserve">Social </w:t>
      </w:r>
      <w:bookmarkEnd w:id="0"/>
      <w:r w:rsidR="00687324">
        <w:rPr>
          <w:rFonts w:ascii="Arial" w:hAnsi="Arial" w:cs="Arial"/>
          <w:sz w:val="28"/>
          <w:szCs w:val="28"/>
        </w:rPr>
        <w:t xml:space="preserve">Marketing Exposed </w:t>
      </w:r>
      <w:r w:rsidR="005777A5" w:rsidRPr="00C45BAE">
        <w:rPr>
          <w:rFonts w:ascii="Arial" w:hAnsi="Arial" w:cs="Arial"/>
          <w:sz w:val="28"/>
          <w:szCs w:val="28"/>
        </w:rPr>
        <w:t>Introduction</w:t>
      </w:r>
      <w:bookmarkEnd w:id="1"/>
    </w:p>
    <w:p w14:paraId="4C0484FA" w14:textId="77777777" w:rsidR="0012360C" w:rsidRPr="00162EC0" w:rsidRDefault="0012360C" w:rsidP="00162EC0">
      <w:pPr>
        <w:pStyle w:val="NormalWeb"/>
        <w:spacing w:before="0" w:beforeAutospacing="0" w:after="0" w:afterAutospacing="0" w:line="360" w:lineRule="auto"/>
        <w:rPr>
          <w:rFonts w:ascii="Arial" w:hAnsi="Arial" w:cs="Arial"/>
          <w:sz w:val="26"/>
          <w:szCs w:val="26"/>
        </w:rPr>
      </w:pPr>
    </w:p>
    <w:p w14:paraId="2D2E05EA" w14:textId="77777777" w:rsidR="00293DCA" w:rsidRDefault="005777A5" w:rsidP="00162E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sz w:val="26"/>
          <w:szCs w:val="26"/>
        </w:rPr>
      </w:pPr>
      <w:r>
        <w:rPr>
          <w:rFonts w:ascii="Arial" w:hAnsi="Arial" w:cs="Arial"/>
          <w:sz w:val="26"/>
          <w:szCs w:val="26"/>
        </w:rPr>
        <w:t>One of the fastest, easiest and cost effective methods of generating insane cash and ongoing profits is with social community sites.</w:t>
      </w:r>
      <w:r>
        <w:rPr>
          <w:rFonts w:ascii="Arial" w:hAnsi="Arial" w:cs="Arial"/>
          <w:sz w:val="26"/>
          <w:szCs w:val="26"/>
        </w:rPr>
        <w:br/>
      </w:r>
      <w:r>
        <w:rPr>
          <w:rFonts w:ascii="Arial" w:hAnsi="Arial" w:cs="Arial"/>
          <w:sz w:val="26"/>
          <w:szCs w:val="26"/>
        </w:rPr>
        <w:br/>
        <w:t xml:space="preserve">You’ve heard of Twitter, Facebook, Linkedin and the previous giant, MySpace, all of which were absolute </w:t>
      </w:r>
      <w:r w:rsidRPr="004D7F0F">
        <w:rPr>
          <w:rFonts w:ascii="Arial" w:hAnsi="Arial" w:cs="Arial"/>
          <w:i/>
          <w:sz w:val="26"/>
          <w:szCs w:val="26"/>
        </w:rPr>
        <w:t>“lead magnets”,</w:t>
      </w:r>
      <w:r>
        <w:rPr>
          <w:rFonts w:ascii="Arial" w:hAnsi="Arial" w:cs="Arial"/>
          <w:sz w:val="26"/>
          <w:szCs w:val="26"/>
        </w:rPr>
        <w:t xml:space="preserve"> drawing in millions of visitors every day, all looking to connect with like minded individuals who shared interests, passions, hobbies and lifestyles.</w:t>
      </w:r>
      <w:r>
        <w:rPr>
          <w:rFonts w:ascii="Arial" w:hAnsi="Arial" w:cs="Arial"/>
          <w:sz w:val="26"/>
          <w:szCs w:val="26"/>
        </w:rPr>
        <w:br/>
      </w:r>
      <w:r>
        <w:rPr>
          <w:rFonts w:ascii="Arial" w:hAnsi="Arial" w:cs="Arial"/>
          <w:sz w:val="26"/>
          <w:szCs w:val="26"/>
        </w:rPr>
        <w:br/>
        <w:t xml:space="preserve">For the Internet Marketer, social community sites changed the game forever.  </w:t>
      </w:r>
      <w:r w:rsidR="00DA2999">
        <w:rPr>
          <w:rFonts w:ascii="Arial" w:hAnsi="Arial" w:cs="Arial"/>
          <w:sz w:val="26"/>
          <w:szCs w:val="26"/>
        </w:rPr>
        <w:t xml:space="preserve">Marketing costs plummeted, as entrepreneurs no longer had to rely on costly pay per click marketing to draw in leads and recruit fresh business.  </w:t>
      </w:r>
    </w:p>
    <w:p w14:paraId="4660A2CA" w14:textId="77777777" w:rsidR="00293DCA" w:rsidRDefault="00293DCA" w:rsidP="00162E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sz w:val="26"/>
          <w:szCs w:val="26"/>
        </w:rPr>
      </w:pPr>
    </w:p>
    <w:p w14:paraId="673CE397" w14:textId="0391A5EC" w:rsidR="00B92011" w:rsidRDefault="00DA2999" w:rsidP="00162E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sz w:val="26"/>
          <w:szCs w:val="26"/>
        </w:rPr>
      </w:pPr>
      <w:r>
        <w:rPr>
          <w:rFonts w:ascii="Arial" w:hAnsi="Arial" w:cs="Arial"/>
          <w:sz w:val="26"/>
          <w:szCs w:val="26"/>
        </w:rPr>
        <w:t>Start-up businesses could finally level out the playing field, bolstering business, establishing their presence and building a recognized brand – all from their social media activity.</w:t>
      </w:r>
      <w:r>
        <w:rPr>
          <w:rFonts w:ascii="Arial" w:hAnsi="Arial" w:cs="Arial"/>
          <w:sz w:val="26"/>
          <w:szCs w:val="26"/>
        </w:rPr>
        <w:br/>
      </w:r>
      <w:r>
        <w:rPr>
          <w:rFonts w:ascii="Arial" w:hAnsi="Arial" w:cs="Arial"/>
          <w:sz w:val="26"/>
          <w:szCs w:val="26"/>
        </w:rPr>
        <w:br/>
        <w:t xml:space="preserve">And while Facebook and Twitter have been around for a few years now, their popularity and activity continues to grow, with thousands of new members </w:t>
      </w:r>
      <w:r w:rsidR="00293DCA">
        <w:rPr>
          <w:rFonts w:ascii="Arial" w:hAnsi="Arial" w:cs="Arial"/>
          <w:sz w:val="26"/>
          <w:szCs w:val="26"/>
        </w:rPr>
        <w:t>getting involved every single day.   So even if you haven’t yet joined the ranks of some of the most successful social marketers, there’s still plenty of room in these bustling communities.</w:t>
      </w:r>
      <w:r w:rsidR="00293DCA">
        <w:rPr>
          <w:rFonts w:ascii="Arial" w:hAnsi="Arial" w:cs="Arial"/>
          <w:sz w:val="26"/>
          <w:szCs w:val="26"/>
        </w:rPr>
        <w:br/>
      </w:r>
      <w:r w:rsidR="00293DCA">
        <w:rPr>
          <w:rFonts w:ascii="Arial" w:hAnsi="Arial" w:cs="Arial"/>
          <w:sz w:val="26"/>
          <w:szCs w:val="26"/>
        </w:rPr>
        <w:br/>
        <w:t xml:space="preserve">Social </w:t>
      </w:r>
      <w:r w:rsidR="00687324">
        <w:rPr>
          <w:rFonts w:ascii="Arial" w:hAnsi="Arial" w:cs="Arial"/>
          <w:sz w:val="26"/>
          <w:szCs w:val="26"/>
        </w:rPr>
        <w:t xml:space="preserve">Marketing Exposed </w:t>
      </w:r>
      <w:r w:rsidR="00293DCA">
        <w:rPr>
          <w:rFonts w:ascii="Arial" w:hAnsi="Arial" w:cs="Arial"/>
          <w:sz w:val="26"/>
          <w:szCs w:val="26"/>
        </w:rPr>
        <w:t xml:space="preserve">focuses on helping you develop a solid and </w:t>
      </w:r>
      <w:r w:rsidR="00293DCA">
        <w:rPr>
          <w:rFonts w:ascii="Arial" w:hAnsi="Arial" w:cs="Arial"/>
          <w:sz w:val="26"/>
          <w:szCs w:val="26"/>
        </w:rPr>
        <w:lastRenderedPageBreak/>
        <w:t xml:space="preserve">indestructible marketing strategy that will instantly maximize your income, while helping you gain the competitive advantage you need to dominate your markets, and secure your market share.  </w:t>
      </w:r>
    </w:p>
    <w:p w14:paraId="1D91488D" w14:textId="77777777" w:rsidR="00B92011" w:rsidRDefault="00B92011" w:rsidP="00162E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sz w:val="26"/>
          <w:szCs w:val="26"/>
        </w:rPr>
      </w:pPr>
    </w:p>
    <w:p w14:paraId="34124E73" w14:textId="25F405DA" w:rsidR="005411AA" w:rsidRPr="004A161B" w:rsidRDefault="00293DCA" w:rsidP="00162E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i/>
          <w:sz w:val="26"/>
          <w:szCs w:val="26"/>
        </w:rPr>
      </w:pPr>
      <w:r>
        <w:rPr>
          <w:rFonts w:ascii="Arial" w:hAnsi="Arial" w:cs="Arial"/>
          <w:sz w:val="26"/>
          <w:szCs w:val="26"/>
        </w:rPr>
        <w:t xml:space="preserve">Whether your business involves Internet Marketing products, or you’re a service provider – you can quickly exploit the popularity of social community sites for maximum profits – instant </w:t>
      </w:r>
      <w:r w:rsidR="003E71A9">
        <w:rPr>
          <w:rFonts w:ascii="Arial" w:hAnsi="Arial" w:cs="Arial"/>
          <w:sz w:val="26"/>
          <w:szCs w:val="26"/>
        </w:rPr>
        <w:t>traffic</w:t>
      </w:r>
      <w:r>
        <w:rPr>
          <w:rFonts w:ascii="Arial" w:hAnsi="Arial" w:cs="Arial"/>
          <w:sz w:val="26"/>
          <w:szCs w:val="26"/>
        </w:rPr>
        <w:t xml:space="preserve"> – and </w:t>
      </w:r>
      <w:r w:rsidR="003E71A9">
        <w:rPr>
          <w:rFonts w:ascii="Arial" w:hAnsi="Arial" w:cs="Arial"/>
          <w:sz w:val="26"/>
          <w:szCs w:val="26"/>
        </w:rPr>
        <w:t>unbeatable brand exposure.</w:t>
      </w:r>
      <w:r>
        <w:rPr>
          <w:rFonts w:ascii="Arial" w:hAnsi="Arial" w:cs="Arial"/>
          <w:sz w:val="26"/>
          <w:szCs w:val="26"/>
        </w:rPr>
        <w:t xml:space="preserve">  </w:t>
      </w:r>
      <w:r w:rsidR="003E71A9">
        <w:rPr>
          <w:rFonts w:ascii="Arial" w:hAnsi="Arial" w:cs="Arial"/>
          <w:sz w:val="26"/>
          <w:szCs w:val="26"/>
        </w:rPr>
        <w:br/>
      </w:r>
      <w:r w:rsidR="003E71A9">
        <w:rPr>
          <w:rFonts w:ascii="Arial" w:hAnsi="Arial" w:cs="Arial"/>
          <w:sz w:val="26"/>
          <w:szCs w:val="26"/>
        </w:rPr>
        <w:br/>
      </w:r>
      <w:r w:rsidR="003E71A9" w:rsidRPr="004A161B">
        <w:rPr>
          <w:rFonts w:ascii="Arial" w:hAnsi="Arial" w:cs="Arial"/>
          <w:i/>
          <w:sz w:val="26"/>
          <w:szCs w:val="26"/>
        </w:rPr>
        <w:t>Let’s begin.</w:t>
      </w:r>
    </w:p>
    <w:p w14:paraId="3D58646D" w14:textId="77777777" w:rsidR="005411AA" w:rsidRPr="00162EC0" w:rsidRDefault="005411AA" w:rsidP="00162E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sz w:val="26"/>
          <w:szCs w:val="26"/>
        </w:rPr>
      </w:pPr>
    </w:p>
    <w:p w14:paraId="0311817E" w14:textId="75C45AA9" w:rsidR="005663B0" w:rsidRPr="00C45BAE" w:rsidRDefault="005663B0" w:rsidP="00162EC0">
      <w:pPr>
        <w:pStyle w:val="Heading1"/>
        <w:rPr>
          <w:rFonts w:ascii="Arial" w:hAnsi="Arial" w:cs="Arial"/>
          <w:sz w:val="28"/>
          <w:szCs w:val="28"/>
        </w:rPr>
      </w:pPr>
      <w:r w:rsidRPr="00162EC0">
        <w:rPr>
          <w:rFonts w:ascii="Arial" w:hAnsi="Arial" w:cs="Arial"/>
          <w:sz w:val="26"/>
          <w:szCs w:val="26"/>
        </w:rPr>
        <w:br w:type="page"/>
      </w:r>
      <w:bookmarkStart w:id="2" w:name="_Toc301152410"/>
      <w:r w:rsidR="00DF48CB" w:rsidRPr="00C45BAE">
        <w:rPr>
          <w:rFonts w:ascii="Arial" w:hAnsi="Arial" w:cs="Arial"/>
          <w:sz w:val="28"/>
          <w:szCs w:val="28"/>
        </w:rPr>
        <w:lastRenderedPageBreak/>
        <w:t>Social Magnets</w:t>
      </w:r>
      <w:bookmarkEnd w:id="2"/>
      <w:r w:rsidRPr="00C45BAE">
        <w:rPr>
          <w:rFonts w:ascii="Arial" w:hAnsi="Arial" w:cs="Arial"/>
          <w:sz w:val="28"/>
          <w:szCs w:val="28"/>
        </w:rPr>
        <w:t xml:space="preserve"> </w:t>
      </w:r>
    </w:p>
    <w:p w14:paraId="51A174B9" w14:textId="77777777" w:rsidR="005663B0" w:rsidRPr="00162EC0" w:rsidRDefault="005663B0" w:rsidP="00162EC0">
      <w:pPr>
        <w:pStyle w:val="NormalWeb"/>
        <w:spacing w:before="0" w:beforeAutospacing="0" w:after="0" w:afterAutospacing="0" w:line="360" w:lineRule="auto"/>
        <w:rPr>
          <w:rFonts w:ascii="Arial" w:hAnsi="Arial" w:cs="Arial"/>
          <w:sz w:val="26"/>
          <w:szCs w:val="26"/>
        </w:rPr>
      </w:pPr>
    </w:p>
    <w:p w14:paraId="69B9956F" w14:textId="79048331" w:rsidR="00574EAA" w:rsidRDefault="00FE72E9" w:rsidP="00162E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sz w:val="26"/>
          <w:szCs w:val="26"/>
        </w:rPr>
      </w:pPr>
      <w:r>
        <w:rPr>
          <w:rFonts w:ascii="Arial" w:hAnsi="Arial" w:cs="Arial"/>
          <w:sz w:val="26"/>
          <w:szCs w:val="26"/>
        </w:rPr>
        <w:t>Looking for potential customers who are interested in dog training products, work at home ebooks, or gamer guides?  What about health topics, relationship and financial problems, or the lonely guy who needs a quick fix to a rather stagnant lovelife?</w:t>
      </w:r>
      <w:r>
        <w:rPr>
          <w:rFonts w:ascii="Arial" w:hAnsi="Arial" w:cs="Arial"/>
          <w:sz w:val="26"/>
          <w:szCs w:val="26"/>
        </w:rPr>
        <w:br/>
      </w:r>
      <w:r>
        <w:rPr>
          <w:rFonts w:ascii="Arial" w:hAnsi="Arial" w:cs="Arial"/>
          <w:sz w:val="26"/>
          <w:szCs w:val="26"/>
        </w:rPr>
        <w:br/>
        <w:t xml:space="preserve">Regardless of your niche, social community sites are a breeding ground for long-term business, and loyal customers.  You can penetrate markets faster than virtually any other form of marketing, including </w:t>
      </w:r>
      <w:r w:rsidR="00FC3221">
        <w:rPr>
          <w:rFonts w:ascii="Arial" w:hAnsi="Arial" w:cs="Arial"/>
          <w:sz w:val="26"/>
          <w:szCs w:val="26"/>
        </w:rPr>
        <w:t>paid</w:t>
      </w:r>
      <w:r>
        <w:rPr>
          <w:rFonts w:ascii="Arial" w:hAnsi="Arial" w:cs="Arial"/>
          <w:sz w:val="26"/>
          <w:szCs w:val="26"/>
        </w:rPr>
        <w:t xml:space="preserve"> advertising!</w:t>
      </w:r>
      <w:r>
        <w:rPr>
          <w:rFonts w:ascii="Arial" w:hAnsi="Arial" w:cs="Arial"/>
          <w:sz w:val="26"/>
          <w:szCs w:val="26"/>
        </w:rPr>
        <w:br/>
      </w:r>
      <w:r>
        <w:rPr>
          <w:rFonts w:ascii="Arial" w:hAnsi="Arial" w:cs="Arial"/>
          <w:sz w:val="26"/>
          <w:szCs w:val="26"/>
        </w:rPr>
        <w:br/>
        <w:t>Think of social marketing as the “White Pages” of your phone directory</w:t>
      </w:r>
      <w:r w:rsidR="000E1BF6">
        <w:rPr>
          <w:rFonts w:ascii="Arial" w:hAnsi="Arial" w:cs="Arial"/>
          <w:sz w:val="26"/>
          <w:szCs w:val="26"/>
        </w:rPr>
        <w:t>, but rather</w:t>
      </w:r>
      <w:r>
        <w:rPr>
          <w:rFonts w:ascii="Arial" w:hAnsi="Arial" w:cs="Arial"/>
          <w:sz w:val="26"/>
          <w:szCs w:val="26"/>
        </w:rPr>
        <w:t xml:space="preserve"> than finding people by name, you can quickly locate </w:t>
      </w:r>
      <w:r w:rsidRPr="000E1BF6">
        <w:rPr>
          <w:rFonts w:ascii="Arial" w:hAnsi="Arial" w:cs="Arial"/>
          <w:sz w:val="26"/>
          <w:szCs w:val="26"/>
          <w:u w:val="single"/>
        </w:rPr>
        <w:t>groups</w:t>
      </w:r>
      <w:r>
        <w:rPr>
          <w:rFonts w:ascii="Arial" w:hAnsi="Arial" w:cs="Arial"/>
          <w:sz w:val="26"/>
          <w:szCs w:val="26"/>
        </w:rPr>
        <w:t xml:space="preserve"> of </w:t>
      </w:r>
      <w:r w:rsidRPr="00E2768F">
        <w:rPr>
          <w:rFonts w:ascii="Arial" w:hAnsi="Arial" w:cs="Arial"/>
          <w:b/>
          <w:sz w:val="26"/>
          <w:szCs w:val="26"/>
        </w:rPr>
        <w:t>CUSTOMERS</w:t>
      </w:r>
      <w:r>
        <w:rPr>
          <w:rFonts w:ascii="Arial" w:hAnsi="Arial" w:cs="Arial"/>
          <w:sz w:val="26"/>
          <w:szCs w:val="26"/>
        </w:rPr>
        <w:t>, who you can easily target with tailor-made campaigns.</w:t>
      </w:r>
      <w:r>
        <w:rPr>
          <w:rFonts w:ascii="Arial" w:hAnsi="Arial" w:cs="Arial"/>
          <w:sz w:val="26"/>
          <w:szCs w:val="26"/>
        </w:rPr>
        <w:br/>
      </w:r>
      <w:r>
        <w:rPr>
          <w:rFonts w:ascii="Arial" w:hAnsi="Arial" w:cs="Arial"/>
          <w:sz w:val="26"/>
          <w:szCs w:val="26"/>
        </w:rPr>
        <w:br/>
      </w:r>
      <w:r w:rsidR="000E1BF6">
        <w:rPr>
          <w:rFonts w:ascii="Arial" w:hAnsi="Arial" w:cs="Arial"/>
          <w:sz w:val="26"/>
          <w:szCs w:val="26"/>
        </w:rPr>
        <w:t>But before you begin to build a massive following within the top social community sites online, let me make one thing crystal clear:</w:t>
      </w:r>
      <w:r w:rsidR="000E1BF6">
        <w:rPr>
          <w:rFonts w:ascii="Arial" w:hAnsi="Arial" w:cs="Arial"/>
          <w:sz w:val="26"/>
          <w:szCs w:val="26"/>
        </w:rPr>
        <w:br/>
      </w:r>
      <w:r w:rsidR="000E1BF6">
        <w:rPr>
          <w:rFonts w:ascii="Arial" w:hAnsi="Arial" w:cs="Arial"/>
          <w:sz w:val="26"/>
          <w:szCs w:val="26"/>
        </w:rPr>
        <w:br/>
        <w:t xml:space="preserve">Social marketing – rather, </w:t>
      </w:r>
      <w:r w:rsidR="000E1BF6" w:rsidRPr="00641CD3">
        <w:rPr>
          <w:rFonts w:ascii="Arial" w:hAnsi="Arial" w:cs="Arial"/>
          <w:b/>
          <w:sz w:val="26"/>
          <w:szCs w:val="26"/>
        </w:rPr>
        <w:t>SUCCESSFUL</w:t>
      </w:r>
      <w:r w:rsidR="000E1BF6">
        <w:rPr>
          <w:rFonts w:ascii="Arial" w:hAnsi="Arial" w:cs="Arial"/>
          <w:sz w:val="26"/>
          <w:szCs w:val="26"/>
        </w:rPr>
        <w:t xml:space="preserve"> social marketing is </w:t>
      </w:r>
      <w:r w:rsidR="000E1BF6" w:rsidRPr="00641CD3">
        <w:rPr>
          <w:rFonts w:ascii="Arial" w:hAnsi="Arial" w:cs="Arial"/>
          <w:sz w:val="26"/>
          <w:szCs w:val="26"/>
          <w:u w:val="single"/>
        </w:rPr>
        <w:t>NOT</w:t>
      </w:r>
      <w:r w:rsidR="000E1BF6">
        <w:rPr>
          <w:rFonts w:ascii="Arial" w:hAnsi="Arial" w:cs="Arial"/>
          <w:sz w:val="26"/>
          <w:szCs w:val="26"/>
        </w:rPr>
        <w:t xml:space="preserve"> about building a “following” of random people.  It’s about </w:t>
      </w:r>
      <w:r w:rsidR="000E1BF6" w:rsidRPr="00641CD3">
        <w:rPr>
          <w:rFonts w:ascii="Arial" w:hAnsi="Arial" w:cs="Arial"/>
          <w:i/>
          <w:sz w:val="26"/>
          <w:szCs w:val="26"/>
        </w:rPr>
        <w:t>directly connecting</w:t>
      </w:r>
      <w:r w:rsidR="000E1BF6">
        <w:rPr>
          <w:rFonts w:ascii="Arial" w:hAnsi="Arial" w:cs="Arial"/>
          <w:sz w:val="26"/>
          <w:szCs w:val="26"/>
        </w:rPr>
        <w:t xml:space="preserve"> with </w:t>
      </w:r>
      <w:r w:rsidR="000E1BF6" w:rsidRPr="00641CD3">
        <w:rPr>
          <w:rFonts w:ascii="Arial" w:hAnsi="Arial" w:cs="Arial"/>
          <w:b/>
          <w:sz w:val="26"/>
          <w:szCs w:val="26"/>
        </w:rPr>
        <w:t>TARGETED</w:t>
      </w:r>
      <w:r w:rsidR="000E1BF6">
        <w:rPr>
          <w:rFonts w:ascii="Arial" w:hAnsi="Arial" w:cs="Arial"/>
          <w:sz w:val="26"/>
          <w:szCs w:val="26"/>
        </w:rPr>
        <w:t xml:space="preserve"> customers in your market.</w:t>
      </w:r>
      <w:r w:rsidR="000E1BF6">
        <w:rPr>
          <w:rFonts w:ascii="Arial" w:hAnsi="Arial" w:cs="Arial"/>
          <w:sz w:val="26"/>
          <w:szCs w:val="26"/>
        </w:rPr>
        <w:br/>
      </w:r>
      <w:r w:rsidR="000E1BF6">
        <w:rPr>
          <w:rFonts w:ascii="Arial" w:hAnsi="Arial" w:cs="Arial"/>
          <w:sz w:val="26"/>
          <w:szCs w:val="26"/>
        </w:rPr>
        <w:br/>
        <w:t xml:space="preserve">One of the biggest mistakes that new marketers can make is jumping into the social marketing scene with one objective:  </w:t>
      </w:r>
      <w:r w:rsidR="000E1BF6" w:rsidRPr="00641CD3">
        <w:rPr>
          <w:rFonts w:ascii="Arial" w:hAnsi="Arial" w:cs="Arial"/>
          <w:b/>
          <w:sz w:val="26"/>
          <w:szCs w:val="26"/>
        </w:rPr>
        <w:t>To build a massive following base.</w:t>
      </w:r>
      <w:r w:rsidR="000E1BF6" w:rsidRPr="00641CD3">
        <w:rPr>
          <w:rFonts w:ascii="Arial" w:hAnsi="Arial" w:cs="Arial"/>
          <w:b/>
          <w:sz w:val="26"/>
          <w:szCs w:val="26"/>
        </w:rPr>
        <w:br/>
      </w:r>
      <w:r w:rsidR="000E1BF6">
        <w:rPr>
          <w:rFonts w:ascii="Arial" w:hAnsi="Arial" w:cs="Arial"/>
          <w:sz w:val="26"/>
          <w:szCs w:val="26"/>
        </w:rPr>
        <w:lastRenderedPageBreak/>
        <w:br/>
        <w:t>Focusing on quantity rather than quality will get you nowhere. In fact, creating a list of jumbled contacts will actually DEFEAT the entire purpose!  You’ll hinder your chances of building a successful social marketing campaign, and you’ll end up spending more time trying to filter and segment your contact list than you ever spend on actually making money!</w:t>
      </w:r>
    </w:p>
    <w:p w14:paraId="2A464551" w14:textId="77777777" w:rsidR="00330D4B" w:rsidRDefault="000E1BF6" w:rsidP="00162E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sz w:val="26"/>
          <w:szCs w:val="26"/>
        </w:rPr>
      </w:pPr>
      <w:r>
        <w:rPr>
          <w:rFonts w:ascii="Arial" w:hAnsi="Arial" w:cs="Arial"/>
          <w:sz w:val="26"/>
          <w:szCs w:val="26"/>
        </w:rPr>
        <w:br/>
      </w:r>
      <w:r w:rsidR="00B722AA">
        <w:rPr>
          <w:rFonts w:ascii="Arial" w:hAnsi="Arial" w:cs="Arial"/>
          <w:sz w:val="26"/>
          <w:szCs w:val="26"/>
        </w:rPr>
        <w:t xml:space="preserve">You need to take a very direct approach when building your following, or “contact base” within these social media sites. </w:t>
      </w:r>
      <w:r w:rsidR="00F52109">
        <w:rPr>
          <w:rFonts w:ascii="Arial" w:hAnsi="Arial" w:cs="Arial"/>
          <w:sz w:val="26"/>
          <w:szCs w:val="26"/>
        </w:rPr>
        <w:t xml:space="preserve">Build targeted lists of contacts that will respond to your offers, products and services.  </w:t>
      </w:r>
    </w:p>
    <w:p w14:paraId="33F32E1A" w14:textId="77777777" w:rsidR="00330D4B" w:rsidRDefault="00330D4B" w:rsidP="00162E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sz w:val="26"/>
          <w:szCs w:val="26"/>
        </w:rPr>
      </w:pPr>
    </w:p>
    <w:p w14:paraId="27B50A5F" w14:textId="11A000DE" w:rsidR="00F52109" w:rsidRDefault="00F52109" w:rsidP="00162E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sz w:val="26"/>
          <w:szCs w:val="26"/>
        </w:rPr>
      </w:pPr>
      <w:r>
        <w:rPr>
          <w:rFonts w:ascii="Arial" w:hAnsi="Arial" w:cs="Arial"/>
          <w:sz w:val="26"/>
          <w:szCs w:val="26"/>
        </w:rPr>
        <w:t xml:space="preserve">Focus only on quality </w:t>
      </w:r>
      <w:r w:rsidRPr="00330D4B">
        <w:rPr>
          <w:rFonts w:ascii="Arial" w:hAnsi="Arial" w:cs="Arial"/>
          <w:sz w:val="26"/>
          <w:szCs w:val="26"/>
        </w:rPr>
        <w:t xml:space="preserve">– paying </w:t>
      </w:r>
      <w:r w:rsidR="00330D4B" w:rsidRPr="00330D4B">
        <w:rPr>
          <w:rFonts w:ascii="Arial" w:hAnsi="Arial" w:cs="Arial"/>
          <w:sz w:val="26"/>
          <w:szCs w:val="26"/>
          <w:u w:val="single"/>
        </w:rPr>
        <w:t>no</w:t>
      </w:r>
      <w:r w:rsidR="00330D4B" w:rsidRPr="00330D4B">
        <w:rPr>
          <w:rFonts w:ascii="Arial" w:hAnsi="Arial" w:cs="Arial"/>
          <w:sz w:val="26"/>
          <w:szCs w:val="26"/>
        </w:rPr>
        <w:t xml:space="preserve"> </w:t>
      </w:r>
      <w:r w:rsidRPr="00330D4B">
        <w:rPr>
          <w:rFonts w:ascii="Arial" w:hAnsi="Arial" w:cs="Arial"/>
          <w:sz w:val="26"/>
          <w:szCs w:val="26"/>
        </w:rPr>
        <w:t>mind</w:t>
      </w:r>
      <w:r>
        <w:rPr>
          <w:rFonts w:ascii="Arial" w:hAnsi="Arial" w:cs="Arial"/>
          <w:sz w:val="26"/>
          <w:szCs w:val="26"/>
        </w:rPr>
        <w:t xml:space="preserve"> to quantity, because in the end, you can make more money with a small list of hungry buyers, than you would ever make with a gigantic following base of people who are not, or ever will be, interested in your offers.</w:t>
      </w:r>
    </w:p>
    <w:p w14:paraId="3F780305" w14:textId="77777777" w:rsidR="00F52109" w:rsidRDefault="00F52109" w:rsidP="00162E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sz w:val="26"/>
          <w:szCs w:val="26"/>
        </w:rPr>
      </w:pPr>
    </w:p>
    <w:p w14:paraId="6E684F27" w14:textId="77777777" w:rsidR="00CF6A44" w:rsidRDefault="00F66C7D" w:rsidP="00162E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sz w:val="26"/>
          <w:szCs w:val="26"/>
        </w:rPr>
      </w:pPr>
      <w:r>
        <w:rPr>
          <w:rFonts w:ascii="Arial" w:hAnsi="Arial" w:cs="Arial"/>
          <w:sz w:val="26"/>
          <w:szCs w:val="26"/>
        </w:rPr>
        <w:t xml:space="preserve">Thankfully, building a targeted contact base within social media sites is extremely easy, in fact, you can siphon leads and potential customers from pre-built community networks and directory sites.  </w:t>
      </w:r>
    </w:p>
    <w:p w14:paraId="5DEF47D8" w14:textId="77777777" w:rsidR="00CF6A44" w:rsidRDefault="00CF6A44" w:rsidP="00162E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sz w:val="26"/>
          <w:szCs w:val="26"/>
        </w:rPr>
      </w:pPr>
    </w:p>
    <w:p w14:paraId="574004F7" w14:textId="32B17C03" w:rsidR="00F66C7D" w:rsidRDefault="00F66C7D" w:rsidP="00162E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sz w:val="26"/>
          <w:szCs w:val="26"/>
        </w:rPr>
      </w:pPr>
      <w:r>
        <w:rPr>
          <w:rFonts w:ascii="Arial" w:hAnsi="Arial" w:cs="Arial"/>
          <w:sz w:val="26"/>
          <w:szCs w:val="26"/>
        </w:rPr>
        <w:t xml:space="preserve">There is even a complete community built around twitter profile accounts, all segmented by demographic, and readily available to you absolutely </w:t>
      </w:r>
      <w:r w:rsidRPr="0008776F">
        <w:rPr>
          <w:rFonts w:ascii="Arial" w:hAnsi="Arial" w:cs="Arial"/>
          <w:b/>
          <w:color w:val="943634" w:themeColor="accent2" w:themeShade="BF"/>
          <w:sz w:val="26"/>
          <w:szCs w:val="26"/>
        </w:rPr>
        <w:t xml:space="preserve">FREE!   </w:t>
      </w:r>
    </w:p>
    <w:p w14:paraId="240896EB" w14:textId="77777777" w:rsidR="00F66C7D" w:rsidRDefault="00F66C7D" w:rsidP="00162E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sz w:val="26"/>
          <w:szCs w:val="26"/>
        </w:rPr>
      </w:pPr>
    </w:p>
    <w:p w14:paraId="0FA6B990" w14:textId="2D867A05" w:rsidR="00CF6A44" w:rsidRDefault="00F66C7D" w:rsidP="00162E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sz w:val="26"/>
          <w:szCs w:val="26"/>
        </w:rPr>
      </w:pPr>
      <w:r>
        <w:rPr>
          <w:rFonts w:ascii="Arial" w:hAnsi="Arial" w:cs="Arial"/>
          <w:sz w:val="26"/>
          <w:szCs w:val="26"/>
        </w:rPr>
        <w:t xml:space="preserve">Consider just how valuable this information is to marketers like us.  We </w:t>
      </w:r>
      <w:r>
        <w:rPr>
          <w:rFonts w:ascii="Arial" w:hAnsi="Arial" w:cs="Arial"/>
          <w:sz w:val="26"/>
          <w:szCs w:val="26"/>
        </w:rPr>
        <w:lastRenderedPageBreak/>
        <w:t xml:space="preserve">can build countless social accounts based around specific niche markets, so that every broadcast and every message we send out receives a </w:t>
      </w:r>
      <w:r w:rsidRPr="00F66C7D">
        <w:rPr>
          <w:rFonts w:ascii="Arial" w:hAnsi="Arial" w:cs="Arial"/>
          <w:b/>
          <w:sz w:val="26"/>
          <w:szCs w:val="26"/>
        </w:rPr>
        <w:t xml:space="preserve">tremendous </w:t>
      </w:r>
      <w:r>
        <w:rPr>
          <w:rFonts w:ascii="Arial" w:hAnsi="Arial" w:cs="Arial"/>
          <w:sz w:val="26"/>
          <w:szCs w:val="26"/>
        </w:rPr>
        <w:t>response from those who follow our updates!</w:t>
      </w:r>
      <w:r w:rsidR="00B722AA">
        <w:rPr>
          <w:rFonts w:ascii="Arial" w:hAnsi="Arial" w:cs="Arial"/>
          <w:sz w:val="26"/>
          <w:szCs w:val="26"/>
        </w:rPr>
        <w:t xml:space="preserve"> </w:t>
      </w:r>
      <w:r>
        <w:rPr>
          <w:rFonts w:ascii="Arial" w:hAnsi="Arial" w:cs="Arial"/>
          <w:sz w:val="26"/>
          <w:szCs w:val="26"/>
        </w:rPr>
        <w:br/>
      </w:r>
      <w:r>
        <w:rPr>
          <w:rFonts w:ascii="Arial" w:hAnsi="Arial" w:cs="Arial"/>
          <w:sz w:val="26"/>
          <w:szCs w:val="26"/>
        </w:rPr>
        <w:br/>
      </w:r>
      <w:r w:rsidR="008343A4">
        <w:rPr>
          <w:rFonts w:ascii="Arial" w:hAnsi="Arial" w:cs="Arial"/>
          <w:sz w:val="26"/>
          <w:szCs w:val="26"/>
        </w:rPr>
        <w:t>I’ll show you exactly how to start building targeted contact lists within the most popular social media sites online, but before we get to that, there’s a critical component to every successful social marketing campaign.</w:t>
      </w:r>
      <w:r w:rsidR="008343A4">
        <w:rPr>
          <w:rFonts w:ascii="Arial" w:hAnsi="Arial" w:cs="Arial"/>
          <w:sz w:val="26"/>
          <w:szCs w:val="26"/>
        </w:rPr>
        <w:br/>
      </w:r>
      <w:r w:rsidR="008343A4">
        <w:rPr>
          <w:rFonts w:ascii="Arial" w:hAnsi="Arial" w:cs="Arial"/>
          <w:sz w:val="26"/>
          <w:szCs w:val="26"/>
        </w:rPr>
        <w:br/>
        <w:t xml:space="preserve">Your </w:t>
      </w:r>
      <w:r w:rsidR="008343A4" w:rsidRPr="008343A4">
        <w:rPr>
          <w:rFonts w:ascii="Arial" w:hAnsi="Arial" w:cs="Arial"/>
          <w:b/>
          <w:i/>
          <w:sz w:val="26"/>
          <w:szCs w:val="26"/>
        </w:rPr>
        <w:t>“Money Site”.</w:t>
      </w:r>
      <w:r w:rsidR="008343A4">
        <w:rPr>
          <w:rFonts w:ascii="Arial" w:hAnsi="Arial" w:cs="Arial"/>
          <w:sz w:val="26"/>
          <w:szCs w:val="26"/>
        </w:rPr>
        <w:t xml:space="preserve">    </w:t>
      </w:r>
    </w:p>
    <w:p w14:paraId="1B03DAE0" w14:textId="77777777" w:rsidR="00CF6A44" w:rsidRDefault="00CF6A44">
      <w:pPr>
        <w:rPr>
          <w:rFonts w:ascii="Arial" w:hAnsi="Arial" w:cs="Arial"/>
          <w:sz w:val="26"/>
          <w:szCs w:val="26"/>
        </w:rPr>
      </w:pPr>
      <w:r>
        <w:rPr>
          <w:rFonts w:ascii="Arial" w:hAnsi="Arial" w:cs="Arial"/>
          <w:sz w:val="26"/>
          <w:szCs w:val="26"/>
        </w:rPr>
        <w:br w:type="page"/>
      </w:r>
    </w:p>
    <w:p w14:paraId="7842B969" w14:textId="2CB50FA9" w:rsidR="00FF161A" w:rsidRPr="00C45BAE" w:rsidRDefault="001B3CEB" w:rsidP="00162EC0">
      <w:pPr>
        <w:pStyle w:val="Heading1"/>
        <w:rPr>
          <w:rFonts w:ascii="Arial" w:hAnsi="Arial" w:cs="Arial"/>
          <w:sz w:val="28"/>
          <w:szCs w:val="28"/>
        </w:rPr>
      </w:pPr>
      <w:bookmarkStart w:id="3" w:name="_Toc301152411"/>
      <w:r w:rsidRPr="00C45BAE">
        <w:rPr>
          <w:rFonts w:ascii="Arial" w:hAnsi="Arial" w:cs="Arial"/>
          <w:sz w:val="28"/>
          <w:szCs w:val="28"/>
        </w:rPr>
        <w:lastRenderedPageBreak/>
        <w:t xml:space="preserve">Your </w:t>
      </w:r>
      <w:r w:rsidR="00943538">
        <w:rPr>
          <w:rFonts w:ascii="Arial" w:hAnsi="Arial" w:cs="Arial"/>
          <w:sz w:val="28"/>
          <w:szCs w:val="28"/>
        </w:rPr>
        <w:t>Social Profit</w:t>
      </w:r>
      <w:r w:rsidR="00614162" w:rsidRPr="00C45BAE">
        <w:rPr>
          <w:rFonts w:ascii="Arial" w:hAnsi="Arial" w:cs="Arial"/>
          <w:sz w:val="28"/>
          <w:szCs w:val="28"/>
        </w:rPr>
        <w:t xml:space="preserve"> </w:t>
      </w:r>
      <w:r w:rsidRPr="00C45BAE">
        <w:rPr>
          <w:rFonts w:ascii="Arial" w:hAnsi="Arial" w:cs="Arial"/>
          <w:sz w:val="28"/>
          <w:szCs w:val="28"/>
        </w:rPr>
        <w:t>Funnel</w:t>
      </w:r>
      <w:bookmarkEnd w:id="3"/>
    </w:p>
    <w:p w14:paraId="32CFDA45" w14:textId="77777777" w:rsidR="00FF161A" w:rsidRPr="00162EC0" w:rsidRDefault="00FF161A" w:rsidP="00162EC0">
      <w:pPr>
        <w:pStyle w:val="NormalWeb"/>
        <w:spacing w:before="0" w:beforeAutospacing="0" w:after="0" w:afterAutospacing="0" w:line="360" w:lineRule="auto"/>
        <w:rPr>
          <w:rFonts w:ascii="Arial" w:hAnsi="Arial" w:cs="Arial"/>
          <w:sz w:val="26"/>
          <w:szCs w:val="26"/>
        </w:rPr>
      </w:pPr>
    </w:p>
    <w:p w14:paraId="2BCC7882" w14:textId="028D86F5" w:rsidR="00FC3A54" w:rsidRDefault="00FC3A54" w:rsidP="00FC3A54">
      <w:pPr>
        <w:pStyle w:val="Default"/>
        <w:spacing w:line="360" w:lineRule="auto"/>
        <w:rPr>
          <w:rFonts w:cs="Arial"/>
          <w:sz w:val="26"/>
          <w:szCs w:val="26"/>
        </w:rPr>
      </w:pPr>
      <w:r>
        <w:rPr>
          <w:rFonts w:cs="Arial"/>
          <w:sz w:val="26"/>
          <w:szCs w:val="26"/>
        </w:rPr>
        <w:t xml:space="preserve">In order to make any kind of money with social marketing campaigns, </w:t>
      </w:r>
      <w:r w:rsidR="008E2A5D">
        <w:rPr>
          <w:rFonts w:cs="Arial"/>
          <w:sz w:val="26"/>
          <w:szCs w:val="26"/>
        </w:rPr>
        <w:t xml:space="preserve">you </w:t>
      </w:r>
      <w:r w:rsidR="008E2A5D" w:rsidRPr="000E4403">
        <w:rPr>
          <w:rFonts w:cs="Arial"/>
          <w:b/>
          <w:sz w:val="26"/>
          <w:szCs w:val="26"/>
          <w:u w:val="single"/>
        </w:rPr>
        <w:t>NEED</w:t>
      </w:r>
      <w:r w:rsidR="008E2A5D">
        <w:rPr>
          <w:rFonts w:cs="Arial"/>
          <w:sz w:val="26"/>
          <w:szCs w:val="26"/>
        </w:rPr>
        <w:t xml:space="preserve"> to funnel visitors to one</w:t>
      </w:r>
      <w:r>
        <w:rPr>
          <w:rFonts w:cs="Arial"/>
          <w:sz w:val="26"/>
          <w:szCs w:val="26"/>
        </w:rPr>
        <w:t xml:space="preserve"> </w:t>
      </w:r>
      <w:r w:rsidRPr="008E2A5D">
        <w:rPr>
          <w:rFonts w:cs="Arial"/>
          <w:i/>
          <w:sz w:val="26"/>
          <w:szCs w:val="26"/>
        </w:rPr>
        <w:t xml:space="preserve">centralized location. </w:t>
      </w:r>
    </w:p>
    <w:p w14:paraId="225AB92D" w14:textId="77777777" w:rsidR="00FC3A54" w:rsidRDefault="00FC3A54" w:rsidP="00FC3A54">
      <w:pPr>
        <w:pStyle w:val="Default"/>
        <w:spacing w:line="360" w:lineRule="auto"/>
        <w:rPr>
          <w:rFonts w:cs="Arial"/>
          <w:sz w:val="26"/>
          <w:szCs w:val="26"/>
        </w:rPr>
      </w:pPr>
    </w:p>
    <w:p w14:paraId="6F88D6A7" w14:textId="77777777" w:rsidR="00271742" w:rsidRDefault="00FC3A54" w:rsidP="008E2A5D">
      <w:pPr>
        <w:pStyle w:val="Default"/>
        <w:spacing w:line="360" w:lineRule="auto"/>
        <w:rPr>
          <w:rFonts w:cs="Arial"/>
          <w:sz w:val="26"/>
          <w:szCs w:val="26"/>
        </w:rPr>
      </w:pPr>
      <w:r>
        <w:rPr>
          <w:rFonts w:cs="Arial"/>
          <w:sz w:val="26"/>
          <w:szCs w:val="26"/>
        </w:rPr>
        <w:t xml:space="preserve">This could be a full featured website, squeeze page, landing page or blog.  The idea is to </w:t>
      </w:r>
      <w:r w:rsidRPr="008E2A5D">
        <w:rPr>
          <w:rFonts w:cs="Arial"/>
          <w:b/>
          <w:sz w:val="26"/>
          <w:szCs w:val="26"/>
        </w:rPr>
        <w:t>exploit social communities</w:t>
      </w:r>
      <w:r>
        <w:rPr>
          <w:rFonts w:cs="Arial"/>
          <w:sz w:val="26"/>
          <w:szCs w:val="26"/>
        </w:rPr>
        <w:t xml:space="preserve"> so that they are fueling your website with fresh, targeted traffic 24 hours a day – while the money is made on the </w:t>
      </w:r>
      <w:r w:rsidRPr="008E2A5D">
        <w:rPr>
          <w:rFonts w:cs="Arial"/>
          <w:i/>
          <w:sz w:val="26"/>
          <w:szCs w:val="26"/>
        </w:rPr>
        <w:t>“backend”.</w:t>
      </w:r>
      <w:r>
        <w:rPr>
          <w:rFonts w:cs="Arial"/>
          <w:sz w:val="26"/>
          <w:szCs w:val="26"/>
        </w:rPr>
        <w:br/>
      </w:r>
      <w:r>
        <w:rPr>
          <w:rFonts w:cs="Arial"/>
          <w:sz w:val="26"/>
          <w:szCs w:val="26"/>
        </w:rPr>
        <w:br/>
        <w:t xml:space="preserve">The one thing you do </w:t>
      </w:r>
      <w:r w:rsidRPr="008E2A5D">
        <w:rPr>
          <w:rFonts w:cs="Arial"/>
          <w:b/>
          <w:sz w:val="26"/>
          <w:szCs w:val="26"/>
        </w:rPr>
        <w:t>NOT</w:t>
      </w:r>
      <w:r>
        <w:rPr>
          <w:rFonts w:cs="Arial"/>
          <w:sz w:val="26"/>
          <w:szCs w:val="26"/>
        </w:rPr>
        <w:t xml:space="preserve"> want to do is send a fresh prospect directly to a sales page.  If you do that, you’ll minimize your chances of turning that visitor into a long-term customer.</w:t>
      </w:r>
      <w:r>
        <w:rPr>
          <w:rFonts w:cs="Arial"/>
          <w:sz w:val="26"/>
          <w:szCs w:val="26"/>
        </w:rPr>
        <w:br/>
      </w:r>
      <w:r>
        <w:rPr>
          <w:rFonts w:cs="Arial"/>
          <w:sz w:val="26"/>
          <w:szCs w:val="26"/>
        </w:rPr>
        <w:br/>
        <w:t xml:space="preserve">The objective is to build a targeted mailing list of prospects. Social community sites are a goldmine for relevant leads, and when you focus your efforts on list building rather than direct selling, you’ll </w:t>
      </w:r>
      <w:r w:rsidRPr="000D7E9D">
        <w:rPr>
          <w:rFonts w:cs="Arial"/>
          <w:sz w:val="26"/>
          <w:szCs w:val="26"/>
          <w:highlight w:val="yellow"/>
          <w:u w:val="single"/>
        </w:rPr>
        <w:t>TRIPLE</w:t>
      </w:r>
      <w:r>
        <w:rPr>
          <w:rFonts w:cs="Arial"/>
          <w:sz w:val="26"/>
          <w:szCs w:val="26"/>
        </w:rPr>
        <w:t xml:space="preserve"> your results.</w:t>
      </w:r>
      <w:r>
        <w:rPr>
          <w:rFonts w:cs="Arial"/>
          <w:sz w:val="26"/>
          <w:szCs w:val="26"/>
        </w:rPr>
        <w:br/>
      </w:r>
      <w:r>
        <w:rPr>
          <w:rFonts w:cs="Arial"/>
          <w:sz w:val="26"/>
          <w:szCs w:val="26"/>
        </w:rPr>
        <w:br/>
      </w:r>
      <w:r w:rsidRPr="000D7E9D">
        <w:rPr>
          <w:rFonts w:cs="Arial"/>
          <w:b/>
          <w:i/>
          <w:sz w:val="26"/>
          <w:szCs w:val="26"/>
        </w:rPr>
        <w:t>Why?</w:t>
      </w:r>
      <w:r>
        <w:rPr>
          <w:rFonts w:cs="Arial"/>
          <w:sz w:val="26"/>
          <w:szCs w:val="26"/>
        </w:rPr>
        <w:t xml:space="preserve">  Because rather than forcing a potential customer into making a decision, such as purchasing your product on your sales page – you are building </w:t>
      </w:r>
      <w:r w:rsidRPr="000D7E9D">
        <w:rPr>
          <w:rFonts w:cs="Arial"/>
          <w:sz w:val="26"/>
          <w:szCs w:val="26"/>
          <w:u w:val="single"/>
        </w:rPr>
        <w:t>relationships</w:t>
      </w:r>
      <w:r>
        <w:rPr>
          <w:rFonts w:cs="Arial"/>
          <w:sz w:val="26"/>
          <w:szCs w:val="26"/>
        </w:rPr>
        <w:t xml:space="preserve"> with those who follow you.  </w:t>
      </w:r>
    </w:p>
    <w:p w14:paraId="5C25D53A" w14:textId="77777777" w:rsidR="00271742" w:rsidRDefault="00271742" w:rsidP="008E2A5D">
      <w:pPr>
        <w:pStyle w:val="Default"/>
        <w:spacing w:line="360" w:lineRule="auto"/>
        <w:rPr>
          <w:rFonts w:cs="Arial"/>
          <w:sz w:val="26"/>
          <w:szCs w:val="26"/>
        </w:rPr>
      </w:pPr>
    </w:p>
    <w:p w14:paraId="3271FDBE" w14:textId="77777777" w:rsidR="00271742" w:rsidRDefault="00FC3A54" w:rsidP="008E2A5D">
      <w:pPr>
        <w:pStyle w:val="Default"/>
        <w:spacing w:line="360" w:lineRule="auto"/>
        <w:rPr>
          <w:rFonts w:cs="Arial"/>
          <w:sz w:val="26"/>
          <w:szCs w:val="26"/>
        </w:rPr>
      </w:pPr>
      <w:r>
        <w:rPr>
          <w:rFonts w:cs="Arial"/>
          <w:sz w:val="26"/>
          <w:szCs w:val="26"/>
        </w:rPr>
        <w:t>You’re not out for the sale, at least not visibly, but instead, are offering clear value by providing them with the option of becoming a subscriber, a member of your team, part of your “inner circle”.</w:t>
      </w:r>
      <w:r>
        <w:rPr>
          <w:rFonts w:cs="Arial"/>
          <w:sz w:val="26"/>
          <w:szCs w:val="26"/>
        </w:rPr>
        <w:br/>
      </w:r>
      <w:r>
        <w:rPr>
          <w:rFonts w:cs="Arial"/>
          <w:sz w:val="26"/>
          <w:szCs w:val="26"/>
        </w:rPr>
        <w:lastRenderedPageBreak/>
        <w:br/>
        <w:t>Social media sites are about connecting, and people</w:t>
      </w:r>
      <w:r w:rsidR="00DF043E">
        <w:rPr>
          <w:rFonts w:cs="Arial"/>
          <w:sz w:val="26"/>
          <w:szCs w:val="26"/>
        </w:rPr>
        <w:t xml:space="preserve"> who focus 99% of their marketing efforts on building a list of prospects rather than direct selling, see far greater results than those who push out offer after offer, without doing the “footwork”. </w:t>
      </w:r>
    </w:p>
    <w:p w14:paraId="21BF3DCC" w14:textId="77777777" w:rsidR="00271742" w:rsidRDefault="00271742" w:rsidP="008E2A5D">
      <w:pPr>
        <w:pStyle w:val="Default"/>
        <w:spacing w:line="360" w:lineRule="auto"/>
        <w:rPr>
          <w:rFonts w:cs="Arial"/>
          <w:sz w:val="26"/>
          <w:szCs w:val="26"/>
        </w:rPr>
      </w:pPr>
    </w:p>
    <w:p w14:paraId="40B26F69" w14:textId="77777777" w:rsidR="00271742" w:rsidRDefault="00DF043E" w:rsidP="008E2A5D">
      <w:pPr>
        <w:pStyle w:val="Default"/>
        <w:spacing w:line="360" w:lineRule="auto"/>
        <w:rPr>
          <w:rFonts w:cs="Arial"/>
          <w:sz w:val="26"/>
          <w:szCs w:val="26"/>
        </w:rPr>
      </w:pPr>
      <w:r>
        <w:rPr>
          <w:rFonts w:cs="Arial"/>
          <w:sz w:val="26"/>
          <w:szCs w:val="26"/>
        </w:rPr>
        <w:t xml:space="preserve">Unless you have a recognized brand or a “big name” already, you need to approach social media sites quite differently, focusing first on establishing </w:t>
      </w:r>
      <w:r w:rsidRPr="00DF043E">
        <w:rPr>
          <w:rFonts w:cs="Arial"/>
          <w:i/>
          <w:sz w:val="26"/>
          <w:szCs w:val="26"/>
        </w:rPr>
        <w:t xml:space="preserve">contacts </w:t>
      </w:r>
      <w:r>
        <w:rPr>
          <w:rFonts w:cs="Arial"/>
          <w:sz w:val="26"/>
          <w:szCs w:val="26"/>
        </w:rPr>
        <w:t xml:space="preserve">– that </w:t>
      </w:r>
      <w:r w:rsidRPr="00DF043E">
        <w:rPr>
          <w:rFonts w:cs="Arial"/>
          <w:b/>
          <w:sz w:val="26"/>
          <w:szCs w:val="26"/>
        </w:rPr>
        <w:t>later</w:t>
      </w:r>
      <w:r>
        <w:rPr>
          <w:rFonts w:cs="Arial"/>
          <w:sz w:val="26"/>
          <w:szCs w:val="26"/>
        </w:rPr>
        <w:t xml:space="preserve"> turn into customers.</w:t>
      </w:r>
      <w:r>
        <w:rPr>
          <w:rFonts w:cs="Arial"/>
          <w:sz w:val="26"/>
          <w:szCs w:val="26"/>
        </w:rPr>
        <w:br/>
      </w:r>
      <w:r>
        <w:rPr>
          <w:rFonts w:cs="Arial"/>
          <w:sz w:val="26"/>
          <w:szCs w:val="26"/>
        </w:rPr>
        <w:br/>
        <w:t xml:space="preserve">One of the </w:t>
      </w:r>
      <w:r w:rsidR="00322CAC">
        <w:rPr>
          <w:rFonts w:cs="Arial"/>
          <w:sz w:val="26"/>
          <w:szCs w:val="26"/>
        </w:rPr>
        <w:t xml:space="preserve">most valuable tools that you will ever have in your marketing arsenal is a targeted and active mailing list.  </w:t>
      </w:r>
    </w:p>
    <w:p w14:paraId="0A82AB73" w14:textId="77777777" w:rsidR="00271742" w:rsidRDefault="00271742" w:rsidP="008E2A5D">
      <w:pPr>
        <w:pStyle w:val="Default"/>
        <w:spacing w:line="360" w:lineRule="auto"/>
        <w:rPr>
          <w:rFonts w:cs="Arial"/>
          <w:sz w:val="26"/>
          <w:szCs w:val="26"/>
        </w:rPr>
      </w:pPr>
    </w:p>
    <w:p w14:paraId="173A4B93" w14:textId="77777777" w:rsidR="00E76522" w:rsidRDefault="00322CAC" w:rsidP="008E2A5D">
      <w:pPr>
        <w:pStyle w:val="Default"/>
        <w:spacing w:line="360" w:lineRule="auto"/>
        <w:rPr>
          <w:rFonts w:cs="Arial"/>
          <w:sz w:val="26"/>
          <w:szCs w:val="26"/>
        </w:rPr>
      </w:pPr>
      <w:r>
        <w:rPr>
          <w:rFonts w:cs="Arial"/>
          <w:sz w:val="26"/>
          <w:szCs w:val="26"/>
        </w:rPr>
        <w:t xml:space="preserve">Not only will a mailing list maximize your profits but it will seriously cut down on the amount of work that you need to do because with a mailing list at your fingertips, you can broadcast your offer out to thousands of hungry buyers instantly – and absolutely </w:t>
      </w:r>
      <w:r w:rsidRPr="00EF4795">
        <w:rPr>
          <w:rFonts w:cs="Arial"/>
          <w:b/>
          <w:sz w:val="26"/>
          <w:szCs w:val="26"/>
        </w:rPr>
        <w:t>FREE.</w:t>
      </w:r>
      <w:r>
        <w:rPr>
          <w:rFonts w:cs="Arial"/>
          <w:sz w:val="26"/>
          <w:szCs w:val="26"/>
        </w:rPr>
        <w:br/>
      </w:r>
      <w:r>
        <w:rPr>
          <w:rFonts w:cs="Arial"/>
          <w:sz w:val="26"/>
          <w:szCs w:val="26"/>
        </w:rPr>
        <w:br/>
        <w:t>No successful marketer or business is able to build lifetime wealth without a mailing list.  It should be the very core of your business, and the primary focus of all of your marketing campaigns.</w:t>
      </w:r>
      <w:r>
        <w:rPr>
          <w:rFonts w:cs="Arial"/>
          <w:sz w:val="26"/>
          <w:szCs w:val="26"/>
        </w:rPr>
        <w:br/>
      </w:r>
      <w:r>
        <w:rPr>
          <w:rFonts w:cs="Arial"/>
          <w:sz w:val="26"/>
          <w:szCs w:val="26"/>
        </w:rPr>
        <w:br/>
        <w:t xml:space="preserve">This is where social media sites become so incredibly valuable.  You could literally grow a mailing list of thousands within a couple of weeks just by communicating with potential customers via regular updates and messages. </w:t>
      </w:r>
    </w:p>
    <w:p w14:paraId="5C82DC44" w14:textId="77777777" w:rsidR="00E76522" w:rsidRDefault="00E76522" w:rsidP="008E2A5D">
      <w:pPr>
        <w:pStyle w:val="Default"/>
        <w:spacing w:line="360" w:lineRule="auto"/>
        <w:rPr>
          <w:rFonts w:cs="Arial"/>
          <w:sz w:val="26"/>
          <w:szCs w:val="26"/>
        </w:rPr>
      </w:pPr>
    </w:p>
    <w:p w14:paraId="5DD4AC0C" w14:textId="4568EFCE" w:rsidR="00E76522" w:rsidRDefault="00322CAC" w:rsidP="008E2A5D">
      <w:pPr>
        <w:pStyle w:val="Default"/>
        <w:spacing w:line="360" w:lineRule="auto"/>
        <w:rPr>
          <w:rFonts w:cs="Arial"/>
          <w:sz w:val="26"/>
          <w:szCs w:val="26"/>
        </w:rPr>
      </w:pPr>
      <w:r>
        <w:rPr>
          <w:rFonts w:cs="Arial"/>
          <w:sz w:val="26"/>
          <w:szCs w:val="26"/>
        </w:rPr>
        <w:t>With absolutely no upfront costs involved, social marketing can literally transform your business with very little work involved.</w:t>
      </w:r>
      <w:r>
        <w:rPr>
          <w:rFonts w:cs="Arial"/>
          <w:sz w:val="26"/>
          <w:szCs w:val="26"/>
        </w:rPr>
        <w:br/>
      </w:r>
      <w:r w:rsidR="00A05BC7">
        <w:rPr>
          <w:rFonts w:cs="Arial"/>
          <w:sz w:val="26"/>
          <w:szCs w:val="26"/>
        </w:rPr>
        <w:br/>
        <w:t>Are you ready to exploit popular social media sites?  Are you excited about the possibility of furthering your brand exposure and maximizing profilts quickly and easily with an insanely profitable mailing list that responds to your offers?</w:t>
      </w:r>
      <w:r w:rsidR="00A05BC7">
        <w:rPr>
          <w:rFonts w:cs="Arial"/>
          <w:sz w:val="26"/>
          <w:szCs w:val="26"/>
        </w:rPr>
        <w:br/>
      </w:r>
      <w:r w:rsidR="00A05BC7">
        <w:rPr>
          <w:rFonts w:cs="Arial"/>
          <w:sz w:val="26"/>
          <w:szCs w:val="26"/>
        </w:rPr>
        <w:br/>
      </w:r>
      <w:r w:rsidR="000E7D84">
        <w:rPr>
          <w:rFonts w:cs="Arial"/>
          <w:sz w:val="26"/>
          <w:szCs w:val="26"/>
        </w:rPr>
        <w:t>I’ll show you</w:t>
      </w:r>
      <w:r w:rsidR="00A05BC7">
        <w:rPr>
          <w:rFonts w:cs="Arial"/>
          <w:sz w:val="26"/>
          <w:szCs w:val="26"/>
        </w:rPr>
        <w:t xml:space="preserve"> </w:t>
      </w:r>
      <w:r w:rsidR="00A05BC7" w:rsidRPr="00A37630">
        <w:rPr>
          <w:rFonts w:cs="Arial"/>
          <w:sz w:val="26"/>
          <w:szCs w:val="26"/>
          <w:u w:val="single"/>
        </w:rPr>
        <w:t>exactly</w:t>
      </w:r>
      <w:r w:rsidR="00A05BC7">
        <w:rPr>
          <w:rFonts w:cs="Arial"/>
          <w:sz w:val="26"/>
          <w:szCs w:val="26"/>
        </w:rPr>
        <w:t xml:space="preserve"> how to </w:t>
      </w:r>
      <w:r w:rsidR="000E7D84">
        <w:rPr>
          <w:rFonts w:cs="Arial"/>
          <w:sz w:val="26"/>
          <w:szCs w:val="26"/>
        </w:rPr>
        <w:t>get started.</w:t>
      </w:r>
    </w:p>
    <w:p w14:paraId="44C49A86" w14:textId="5F1F24BE" w:rsidR="008E2A5D" w:rsidRPr="00943538" w:rsidRDefault="00E76522" w:rsidP="00943538">
      <w:pPr>
        <w:rPr>
          <w:rFonts w:ascii="Arial" w:hAnsi="Arial" w:cs="Arial"/>
          <w:color w:val="000000"/>
          <w:sz w:val="26"/>
          <w:szCs w:val="26"/>
        </w:rPr>
      </w:pPr>
      <w:r>
        <w:rPr>
          <w:rFonts w:cs="Arial"/>
          <w:sz w:val="26"/>
          <w:szCs w:val="26"/>
        </w:rPr>
        <w:br w:type="page"/>
      </w:r>
    </w:p>
    <w:p w14:paraId="233FB699" w14:textId="656F855B" w:rsidR="008E2A5D" w:rsidRDefault="00D123DF" w:rsidP="008E2A5D">
      <w:pPr>
        <w:pStyle w:val="Heading1"/>
        <w:rPr>
          <w:rFonts w:ascii="Arial" w:hAnsi="Arial" w:cs="Arial"/>
          <w:sz w:val="28"/>
          <w:szCs w:val="28"/>
        </w:rPr>
      </w:pPr>
      <w:bookmarkStart w:id="4" w:name="_Toc301152412"/>
      <w:r w:rsidRPr="00127127">
        <w:rPr>
          <w:rFonts w:ascii="Arial" w:hAnsi="Arial" w:cs="Arial"/>
          <w:sz w:val="28"/>
          <w:szCs w:val="28"/>
        </w:rPr>
        <w:lastRenderedPageBreak/>
        <w:t>Point of Entry:  Payload System</w:t>
      </w:r>
      <w:bookmarkEnd w:id="4"/>
    </w:p>
    <w:p w14:paraId="3736FD99" w14:textId="77777777" w:rsidR="004B2685" w:rsidRPr="004B2685" w:rsidRDefault="004B2685" w:rsidP="004B2685"/>
    <w:p w14:paraId="7B3EF804" w14:textId="77777777" w:rsidR="00410C56" w:rsidRDefault="00CE7F95" w:rsidP="004B2685">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eastAsia="Times New Roman"/>
        </w:rPr>
      </w:pPr>
      <w:r w:rsidRPr="00CE7F95">
        <w:rPr>
          <w:rFonts w:eastAsia="Times New Roman"/>
          <w:i/>
        </w:rPr>
        <w:t>Relationship marketing</w:t>
      </w:r>
      <w:r w:rsidR="004B2685">
        <w:rPr>
          <w:rFonts w:eastAsia="Times New Roman"/>
        </w:rPr>
        <w:t xml:space="preserve"> faciliate</w:t>
      </w:r>
      <w:r>
        <w:rPr>
          <w:rFonts w:eastAsia="Times New Roman"/>
        </w:rPr>
        <w:t>s</w:t>
      </w:r>
      <w:r w:rsidR="004B2685">
        <w:rPr>
          <w:rFonts w:eastAsia="Times New Roman"/>
        </w:rPr>
        <w:t xml:space="preserve"> the process of </w:t>
      </w:r>
      <w:r w:rsidR="00410C56">
        <w:rPr>
          <w:rFonts w:eastAsia="Times New Roman"/>
        </w:rPr>
        <w:t>transforming ordinary</w:t>
      </w:r>
      <w:r w:rsidR="004B2685">
        <w:rPr>
          <w:rFonts w:eastAsia="Times New Roman"/>
        </w:rPr>
        <w:t xml:space="preserve"> subscriber</w:t>
      </w:r>
      <w:r>
        <w:rPr>
          <w:rFonts w:eastAsia="Times New Roman"/>
        </w:rPr>
        <w:t xml:space="preserve">s into </w:t>
      </w:r>
      <w:r w:rsidR="00410C56">
        <w:rPr>
          <w:rFonts w:eastAsia="Times New Roman"/>
        </w:rPr>
        <w:t>extraordinary</w:t>
      </w:r>
      <w:r>
        <w:rPr>
          <w:rFonts w:eastAsia="Times New Roman"/>
        </w:rPr>
        <w:t xml:space="preserve"> </w:t>
      </w:r>
      <w:r w:rsidRPr="00410C56">
        <w:rPr>
          <w:rFonts w:eastAsia="Times New Roman"/>
          <w:i/>
        </w:rPr>
        <w:t>customers.</w:t>
      </w:r>
      <w:r>
        <w:rPr>
          <w:rFonts w:eastAsia="Times New Roman"/>
        </w:rPr>
        <w:t xml:space="preserve"> </w:t>
      </w:r>
    </w:p>
    <w:p w14:paraId="3CF6701F" w14:textId="77777777" w:rsidR="00410C56" w:rsidRDefault="00410C56" w:rsidP="004B2685">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eastAsia="Times New Roman"/>
        </w:rPr>
      </w:pPr>
    </w:p>
    <w:p w14:paraId="5416E4AC" w14:textId="6A0D2A91" w:rsidR="00AC1686" w:rsidRDefault="006F5EC4" w:rsidP="004B2685">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eastAsia="Times New Roman" w:cs="Arial"/>
          <w:szCs w:val="26"/>
        </w:rPr>
      </w:pPr>
      <w:r>
        <w:rPr>
          <w:rFonts w:eastAsia="Times New Roman"/>
          <w:b/>
        </w:rPr>
        <w:t>“Relationship M</w:t>
      </w:r>
      <w:r w:rsidR="00CE7F95" w:rsidRPr="00410C56">
        <w:rPr>
          <w:rFonts w:eastAsia="Times New Roman"/>
          <w:b/>
        </w:rPr>
        <w:t>arketing”.</w:t>
      </w:r>
      <w:r w:rsidR="00CE7F95">
        <w:rPr>
          <w:rFonts w:eastAsia="Times New Roman"/>
        </w:rPr>
        <w:br/>
      </w:r>
      <w:r w:rsidR="00CE7F95">
        <w:rPr>
          <w:rFonts w:eastAsia="Times New Roman"/>
        </w:rPr>
        <w:br/>
      </w:r>
      <w:r w:rsidR="00410C56">
        <w:rPr>
          <w:rFonts w:eastAsia="Times New Roman"/>
        </w:rPr>
        <w:t>You’ve heard of email marketing, and relationship marketing involves the same process, except rather than building a list of generic leads, or grouped prospects, you are developing powerful mailing lists of highly targeted, relevant and active customers.</w:t>
      </w:r>
      <w:r w:rsidR="00410C56">
        <w:rPr>
          <w:rFonts w:eastAsia="Times New Roman"/>
        </w:rPr>
        <w:br/>
      </w:r>
      <w:r w:rsidR="00410C56">
        <w:rPr>
          <w:rFonts w:eastAsia="Times New Roman"/>
        </w:rPr>
        <w:br/>
        <w:t>How responsive your mailing lists will be depends on HOW you promote your newsletter, and for many new marketers, this is where they make their first big mistake.</w:t>
      </w:r>
      <w:r w:rsidR="00410C56">
        <w:rPr>
          <w:rFonts w:eastAsia="Times New Roman"/>
        </w:rPr>
        <w:br/>
      </w:r>
      <w:r w:rsidR="00410C56">
        <w:rPr>
          <w:rFonts w:eastAsia="Times New Roman"/>
        </w:rPr>
        <w:br/>
        <w:t xml:space="preserve">You want to design a squeeze page so that it </w:t>
      </w:r>
      <w:r w:rsidR="00410C56" w:rsidRPr="00410C56">
        <w:rPr>
          <w:rFonts w:eastAsia="Times New Roman"/>
          <w:i/>
        </w:rPr>
        <w:t>clearly</w:t>
      </w:r>
      <w:r w:rsidR="00410C56">
        <w:rPr>
          <w:rFonts w:eastAsia="Times New Roman"/>
        </w:rPr>
        <w:t xml:space="preserve"> targets ONE specific audience, or segment of your market.  Since you can set up as many squeeze pages as you wish, you should never convulute your lists by creating generic squeeze pages that attract the masses.</w:t>
      </w:r>
      <w:r w:rsidR="00410C56">
        <w:rPr>
          <w:rFonts w:eastAsia="Times New Roman"/>
        </w:rPr>
        <w:br/>
      </w:r>
      <w:r w:rsidR="00410C56">
        <w:rPr>
          <w:rFonts w:eastAsia="Times New Roman"/>
        </w:rPr>
        <w:br/>
      </w:r>
      <w:r w:rsidR="00410C56" w:rsidRPr="00820A2A">
        <w:rPr>
          <w:rFonts w:eastAsia="Times New Roman" w:cs="Arial"/>
          <w:szCs w:val="26"/>
        </w:rPr>
        <w:t xml:space="preserve">Just like when building your contact lists within social media sites, you always want to focus on quality over quantity.  This means that every mailing list you ever create should address, cater and communicate to a </w:t>
      </w:r>
      <w:r w:rsidR="00410C56" w:rsidRPr="00802918">
        <w:rPr>
          <w:rFonts w:eastAsia="Times New Roman" w:cs="Arial"/>
          <w:b/>
          <w:i/>
          <w:szCs w:val="26"/>
        </w:rPr>
        <w:t>specific audience</w:t>
      </w:r>
      <w:r w:rsidR="00410C56" w:rsidRPr="00820A2A">
        <w:rPr>
          <w:rFonts w:eastAsia="Times New Roman" w:cs="Arial"/>
          <w:szCs w:val="26"/>
        </w:rPr>
        <w:t xml:space="preserve">. </w:t>
      </w:r>
    </w:p>
    <w:p w14:paraId="22A10503" w14:textId="77777777" w:rsidR="00AC1686" w:rsidRDefault="00AC1686" w:rsidP="004B2685">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eastAsia="Times New Roman" w:cs="Arial"/>
          <w:szCs w:val="26"/>
        </w:rPr>
      </w:pPr>
    </w:p>
    <w:p w14:paraId="507F9401" w14:textId="7C698CCB" w:rsidR="00410C56" w:rsidRPr="00820A2A" w:rsidRDefault="00410C56" w:rsidP="004B2685">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eastAsia="Times New Roman" w:cs="Arial"/>
          <w:szCs w:val="26"/>
        </w:rPr>
      </w:pPr>
      <w:r w:rsidRPr="00820A2A">
        <w:rPr>
          <w:rFonts w:eastAsia="Times New Roman" w:cs="Arial"/>
          <w:szCs w:val="26"/>
        </w:rPr>
        <w:t xml:space="preserve">Fail to do this and you’ll </w:t>
      </w:r>
      <w:r w:rsidR="00E30BD2">
        <w:rPr>
          <w:rFonts w:eastAsia="Times New Roman" w:cs="Arial"/>
          <w:szCs w:val="26"/>
        </w:rPr>
        <w:t xml:space="preserve">ultimately </w:t>
      </w:r>
      <w:r w:rsidRPr="00820A2A">
        <w:rPr>
          <w:rFonts w:eastAsia="Times New Roman" w:cs="Arial"/>
          <w:szCs w:val="26"/>
        </w:rPr>
        <w:t xml:space="preserve">struggle to generate a response from </w:t>
      </w:r>
      <w:r w:rsidRPr="00820A2A">
        <w:rPr>
          <w:rFonts w:eastAsia="Times New Roman" w:cs="Arial"/>
          <w:szCs w:val="26"/>
        </w:rPr>
        <w:lastRenderedPageBreak/>
        <w:t>your offers</w:t>
      </w:r>
      <w:r w:rsidR="00E30BD2">
        <w:rPr>
          <w:rFonts w:eastAsia="Times New Roman" w:cs="Arial"/>
          <w:szCs w:val="26"/>
        </w:rPr>
        <w:t xml:space="preserve"> because you</w:t>
      </w:r>
      <w:r w:rsidRPr="00820A2A">
        <w:rPr>
          <w:rFonts w:eastAsia="Times New Roman" w:cs="Arial"/>
          <w:szCs w:val="26"/>
        </w:rPr>
        <w:t xml:space="preserve"> won’t know WHO you are </w:t>
      </w:r>
      <w:r w:rsidR="00E30BD2">
        <w:rPr>
          <w:rFonts w:eastAsia="Times New Roman" w:cs="Arial"/>
          <w:szCs w:val="26"/>
        </w:rPr>
        <w:t xml:space="preserve">communicating with on the other end, </w:t>
      </w:r>
      <w:r w:rsidRPr="00820A2A">
        <w:rPr>
          <w:rFonts w:eastAsia="Times New Roman" w:cs="Arial"/>
          <w:szCs w:val="26"/>
        </w:rPr>
        <w:t>or WHAT they are interested in!</w:t>
      </w:r>
    </w:p>
    <w:p w14:paraId="2F1FBAD6" w14:textId="77777777" w:rsidR="00410C56" w:rsidRPr="00820A2A" w:rsidRDefault="00410C56" w:rsidP="004B2685">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eastAsia="Times New Roman" w:cs="Arial"/>
          <w:szCs w:val="26"/>
        </w:rPr>
      </w:pPr>
    </w:p>
    <w:p w14:paraId="1BE4F61B" w14:textId="093B465D" w:rsidR="00B07BF5" w:rsidRPr="00820A2A" w:rsidRDefault="00DF37B4" w:rsidP="00B07BF5">
      <w:pPr>
        <w:widowControl w:val="0"/>
        <w:autoSpaceDE w:val="0"/>
        <w:autoSpaceDN w:val="0"/>
        <w:adjustRightInd w:val="0"/>
        <w:spacing w:line="360" w:lineRule="auto"/>
        <w:rPr>
          <w:rFonts w:ascii="Arial" w:hAnsi="Arial" w:cs="Arial"/>
          <w:sz w:val="26"/>
          <w:szCs w:val="26"/>
        </w:rPr>
      </w:pPr>
      <w:r w:rsidRPr="00820A2A">
        <w:rPr>
          <w:rFonts w:ascii="Arial" w:hAnsi="Arial" w:cs="Arial"/>
          <w:sz w:val="26"/>
          <w:szCs w:val="26"/>
        </w:rPr>
        <w:t xml:space="preserve">Before you begin to create your mailing list profit funnel, you need </w:t>
      </w:r>
      <w:r w:rsidR="00950F59">
        <w:rPr>
          <w:rFonts w:ascii="Arial" w:hAnsi="Arial" w:cs="Arial"/>
          <w:sz w:val="26"/>
          <w:szCs w:val="26"/>
        </w:rPr>
        <w:t xml:space="preserve">to have a </w:t>
      </w:r>
      <w:r w:rsidR="00950F59" w:rsidRPr="00950F59">
        <w:rPr>
          <w:rFonts w:ascii="Arial" w:hAnsi="Arial" w:cs="Arial"/>
          <w:sz w:val="26"/>
          <w:szCs w:val="26"/>
          <w:u w:val="single"/>
        </w:rPr>
        <w:t>very</w:t>
      </w:r>
      <w:r w:rsidR="00950F59">
        <w:rPr>
          <w:rFonts w:ascii="Arial" w:hAnsi="Arial" w:cs="Arial"/>
          <w:sz w:val="26"/>
          <w:szCs w:val="26"/>
        </w:rPr>
        <w:t xml:space="preserve"> </w:t>
      </w:r>
      <w:r w:rsidRPr="00820A2A">
        <w:rPr>
          <w:rFonts w:ascii="Arial" w:hAnsi="Arial" w:cs="Arial"/>
          <w:sz w:val="26"/>
          <w:szCs w:val="26"/>
        </w:rPr>
        <w:t>a clear focus</w:t>
      </w:r>
      <w:r w:rsidR="00950F59">
        <w:rPr>
          <w:rFonts w:ascii="Arial" w:hAnsi="Arial" w:cs="Arial"/>
          <w:sz w:val="26"/>
          <w:szCs w:val="26"/>
        </w:rPr>
        <w:t xml:space="preserve"> and direction</w:t>
      </w:r>
      <w:r w:rsidRPr="00820A2A">
        <w:rPr>
          <w:rFonts w:ascii="Arial" w:hAnsi="Arial" w:cs="Arial"/>
          <w:sz w:val="26"/>
          <w:szCs w:val="26"/>
        </w:rPr>
        <w:t xml:space="preserve">. </w:t>
      </w:r>
      <w:r w:rsidR="00950F59">
        <w:rPr>
          <w:rFonts w:ascii="Arial" w:hAnsi="Arial" w:cs="Arial"/>
          <w:sz w:val="26"/>
          <w:szCs w:val="26"/>
        </w:rPr>
        <w:br/>
      </w:r>
      <w:r w:rsidR="00950F59">
        <w:rPr>
          <w:rFonts w:ascii="Arial" w:hAnsi="Arial" w:cs="Arial"/>
          <w:sz w:val="26"/>
          <w:szCs w:val="26"/>
        </w:rPr>
        <w:br/>
      </w:r>
      <w:r w:rsidRPr="00820A2A">
        <w:rPr>
          <w:rFonts w:ascii="Arial" w:hAnsi="Arial" w:cs="Arial"/>
          <w:sz w:val="26"/>
          <w:szCs w:val="26"/>
        </w:rPr>
        <w:t xml:space="preserve">Write down </w:t>
      </w:r>
      <w:r w:rsidRPr="00950F59">
        <w:rPr>
          <w:rFonts w:ascii="Arial" w:hAnsi="Arial" w:cs="Arial"/>
          <w:i/>
          <w:sz w:val="26"/>
          <w:szCs w:val="26"/>
        </w:rPr>
        <w:t>every</w:t>
      </w:r>
      <w:r w:rsidRPr="00820A2A">
        <w:rPr>
          <w:rFonts w:ascii="Arial" w:hAnsi="Arial" w:cs="Arial"/>
          <w:sz w:val="26"/>
          <w:szCs w:val="26"/>
        </w:rPr>
        <w:t xml:space="preserve"> niche market you intend on targeting, as well as what each demographic is most interested in.  This requires </w:t>
      </w:r>
      <w:r w:rsidR="00EE798F" w:rsidRPr="00820A2A">
        <w:rPr>
          <w:rFonts w:ascii="Arial" w:hAnsi="Arial" w:cs="Arial"/>
          <w:sz w:val="26"/>
          <w:szCs w:val="26"/>
        </w:rPr>
        <w:t>a bit of</w:t>
      </w:r>
      <w:r w:rsidRPr="00820A2A">
        <w:rPr>
          <w:rFonts w:ascii="Arial" w:hAnsi="Arial" w:cs="Arial"/>
          <w:sz w:val="26"/>
          <w:szCs w:val="26"/>
        </w:rPr>
        <w:t xml:space="preserve"> market research because the better you know your target audience, the easier it will be to develop campaigns around what it most important to them.</w:t>
      </w:r>
      <w:r w:rsidRPr="00820A2A">
        <w:rPr>
          <w:rFonts w:ascii="Arial" w:hAnsi="Arial" w:cs="Arial"/>
          <w:sz w:val="26"/>
          <w:szCs w:val="26"/>
        </w:rPr>
        <w:br/>
      </w:r>
      <w:r w:rsidRPr="00820A2A">
        <w:rPr>
          <w:rFonts w:ascii="Arial" w:hAnsi="Arial" w:cs="Arial"/>
          <w:sz w:val="26"/>
          <w:szCs w:val="26"/>
        </w:rPr>
        <w:br/>
      </w:r>
      <w:r w:rsidR="00B07BF5" w:rsidRPr="00820A2A">
        <w:rPr>
          <w:rFonts w:ascii="Arial" w:hAnsi="Arial" w:cs="Arial"/>
          <w:sz w:val="26"/>
          <w:szCs w:val="26"/>
        </w:rPr>
        <w:t>To start, identifying your market or niche goes far beyond defining it’s actual title. For example, while “weight loss” is a broad niche, odds are you wouldn’t want to target the mainstream market because of just how much competition exists within that particular niche.</w:t>
      </w:r>
      <w:r w:rsidR="00B07BF5" w:rsidRPr="00820A2A">
        <w:rPr>
          <w:rFonts w:ascii="Arial" w:hAnsi="Arial" w:cs="Arial"/>
          <w:sz w:val="26"/>
          <w:szCs w:val="26"/>
        </w:rPr>
        <w:br/>
      </w:r>
      <w:r w:rsidR="00B07BF5" w:rsidRPr="00820A2A">
        <w:rPr>
          <w:rFonts w:ascii="Arial" w:hAnsi="Arial" w:cs="Arial"/>
          <w:sz w:val="26"/>
          <w:szCs w:val="26"/>
        </w:rPr>
        <w:br/>
        <w:t xml:space="preserve">Instead, we would explore the niche a bit further to identify exactly </w:t>
      </w:r>
      <w:r w:rsidR="00B07BF5" w:rsidRPr="00820A2A">
        <w:rPr>
          <w:rFonts w:ascii="Arial" w:hAnsi="Arial" w:cs="Arial"/>
          <w:b/>
          <w:sz w:val="26"/>
          <w:szCs w:val="26"/>
        </w:rPr>
        <w:t>WHO</w:t>
      </w:r>
      <w:r w:rsidR="00B07BF5" w:rsidRPr="00820A2A">
        <w:rPr>
          <w:rFonts w:ascii="Arial" w:hAnsi="Arial" w:cs="Arial"/>
          <w:sz w:val="26"/>
          <w:szCs w:val="26"/>
        </w:rPr>
        <w:t xml:space="preserve"> we are targeting, rather than </w:t>
      </w:r>
      <w:r w:rsidR="00B07BF5" w:rsidRPr="009E0F75">
        <w:rPr>
          <w:rFonts w:ascii="Arial" w:hAnsi="Arial" w:cs="Arial"/>
          <w:b/>
          <w:i/>
          <w:sz w:val="26"/>
          <w:szCs w:val="26"/>
        </w:rPr>
        <w:t>WHAT</w:t>
      </w:r>
      <w:r w:rsidR="00B07BF5" w:rsidRPr="00820A2A">
        <w:rPr>
          <w:rFonts w:ascii="Arial" w:hAnsi="Arial" w:cs="Arial"/>
          <w:sz w:val="26"/>
          <w:szCs w:val="26"/>
        </w:rPr>
        <w:t xml:space="preserve"> the niche is , and by doing this we can easily find a niche market that is not only profitable, but easier to market to.</w:t>
      </w:r>
    </w:p>
    <w:p w14:paraId="39C22321" w14:textId="77777777" w:rsidR="00B07BF5" w:rsidRPr="00820A2A" w:rsidRDefault="00B07BF5" w:rsidP="00B07BF5">
      <w:pPr>
        <w:widowControl w:val="0"/>
        <w:autoSpaceDE w:val="0"/>
        <w:autoSpaceDN w:val="0"/>
        <w:adjustRightInd w:val="0"/>
        <w:spacing w:line="360" w:lineRule="auto"/>
        <w:rPr>
          <w:rFonts w:ascii="Arial" w:hAnsi="Arial" w:cs="Arial"/>
          <w:sz w:val="26"/>
          <w:szCs w:val="26"/>
        </w:rPr>
      </w:pPr>
    </w:p>
    <w:p w14:paraId="2C7E7973" w14:textId="3ED9CC72" w:rsidR="004B2685" w:rsidRDefault="00B07BF5" w:rsidP="00B07BF5">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sz w:val="26"/>
        </w:rPr>
      </w:pPr>
      <w:r w:rsidRPr="00820A2A">
        <w:rPr>
          <w:rFonts w:ascii="Arial" w:hAnsi="Arial" w:cs="Arial"/>
          <w:sz w:val="26"/>
          <w:szCs w:val="26"/>
        </w:rPr>
        <w:t xml:space="preserve">For example, if I were considering creating an info product on weight loss, I would want to focus on a segment of the market that targets a </w:t>
      </w:r>
      <w:r w:rsidRPr="00820A2A">
        <w:rPr>
          <w:rFonts w:ascii="Arial" w:hAnsi="Arial" w:cs="Arial"/>
          <w:b/>
          <w:sz w:val="26"/>
          <w:szCs w:val="26"/>
        </w:rPr>
        <w:t>very specific</w:t>
      </w:r>
      <w:r w:rsidRPr="00820A2A">
        <w:rPr>
          <w:rFonts w:ascii="Arial" w:hAnsi="Arial" w:cs="Arial"/>
          <w:sz w:val="26"/>
          <w:szCs w:val="26"/>
        </w:rPr>
        <w:t xml:space="preserve"> customer base rather than trying to design a product that caters to the </w:t>
      </w:r>
      <w:r w:rsidRPr="004C36EC">
        <w:rPr>
          <w:rFonts w:ascii="Arial" w:hAnsi="Arial" w:cs="Arial"/>
          <w:i/>
          <w:sz w:val="26"/>
          <w:szCs w:val="26"/>
        </w:rPr>
        <w:t xml:space="preserve">entire </w:t>
      </w:r>
      <w:r w:rsidRPr="00820A2A">
        <w:rPr>
          <w:rFonts w:ascii="Arial" w:hAnsi="Arial" w:cs="Arial"/>
          <w:sz w:val="26"/>
          <w:szCs w:val="26"/>
        </w:rPr>
        <w:t>weight loss industry.</w:t>
      </w:r>
      <w:r w:rsidRPr="00820A2A">
        <w:rPr>
          <w:rFonts w:ascii="Arial" w:hAnsi="Arial" w:cs="Arial"/>
          <w:sz w:val="26"/>
          <w:szCs w:val="26"/>
        </w:rPr>
        <w:br/>
      </w:r>
      <w:r w:rsidRPr="00820A2A">
        <w:rPr>
          <w:rFonts w:ascii="Arial" w:hAnsi="Arial" w:cs="Arial"/>
          <w:sz w:val="26"/>
          <w:szCs w:val="26"/>
        </w:rPr>
        <w:br/>
      </w:r>
      <w:r w:rsidRPr="00820A2A">
        <w:rPr>
          <w:rFonts w:ascii="Arial" w:hAnsi="Arial" w:cs="Arial"/>
          <w:sz w:val="26"/>
          <w:szCs w:val="26"/>
        </w:rPr>
        <w:lastRenderedPageBreak/>
        <w:t>Once you have a better understanding as to what your niche is, and what the majority of that niche are interested in, you can create a squeeze page and newsletter around that specific topic.  Then, by offering incentive on your squeeze page (in the form of a free offer or giveaway), you can begin to capture leads and build a targeted and active subscriber base!</w:t>
      </w:r>
      <w:r>
        <w:rPr>
          <w:rFonts w:ascii="Calibri" w:hAnsi="Calibri"/>
          <w:sz w:val="28"/>
          <w:u w:val="single"/>
        </w:rPr>
        <w:br/>
      </w:r>
      <w:r w:rsidR="00B56167">
        <w:rPr>
          <w:rFonts w:ascii="Arial" w:hAnsi="Arial"/>
          <w:sz w:val="26"/>
        </w:rPr>
        <w:br/>
        <w:t>In order to build your squeeze page, which serves as the ‘entry’ into your sales funnel, you’ll need a handful of important tools and resources, including:</w:t>
      </w:r>
      <w:r w:rsidR="004B2685">
        <w:rPr>
          <w:rFonts w:ascii="Arial" w:hAnsi="Arial"/>
          <w:sz w:val="26"/>
        </w:rPr>
        <w:br/>
      </w:r>
      <w:r w:rsidR="004B2685">
        <w:rPr>
          <w:rFonts w:ascii="Arial" w:hAnsi="Arial"/>
          <w:sz w:val="26"/>
        </w:rPr>
        <w:br/>
      </w:r>
      <w:r w:rsidR="004B2685">
        <w:rPr>
          <w:rFonts w:ascii="Arial" w:hAnsi="Arial"/>
          <w:b/>
          <w:sz w:val="26"/>
        </w:rPr>
        <w:t>1) Professional Autoresponder Account</w:t>
      </w:r>
      <w:r w:rsidR="004B2685">
        <w:rPr>
          <w:rFonts w:ascii="Arial" w:hAnsi="Arial"/>
          <w:sz w:val="26"/>
        </w:rPr>
        <w:t xml:space="preserve">  </w:t>
      </w:r>
    </w:p>
    <w:p w14:paraId="0F0631D8" w14:textId="77777777" w:rsidR="00BB5159" w:rsidRDefault="00BB5159" w:rsidP="00B07BF5">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sz w:val="26"/>
        </w:rPr>
      </w:pPr>
    </w:p>
    <w:p w14:paraId="1F3433B8" w14:textId="77777777" w:rsidR="001F4277" w:rsidRDefault="004B2685" w:rsidP="004B2685">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sz w:val="26"/>
        </w:rPr>
      </w:pPr>
      <w:r>
        <w:rPr>
          <w:rFonts w:ascii="Arial" w:hAnsi="Arial"/>
          <w:sz w:val="26"/>
        </w:rPr>
        <w:t xml:space="preserve">With autoresponder services like </w:t>
      </w:r>
      <w:hyperlink r:id="rId9" w:history="1">
        <w:r>
          <w:rPr>
            <w:rStyle w:val="Hyperlink"/>
            <w:rFonts w:ascii="Arial" w:hAnsi="Arial"/>
            <w:sz w:val="26"/>
          </w:rPr>
          <w:t>www.GetResponse.com</w:t>
        </w:r>
      </w:hyperlink>
      <w:r>
        <w:rPr>
          <w:rFonts w:ascii="Arial" w:hAnsi="Arial"/>
          <w:sz w:val="26"/>
        </w:rPr>
        <w:t xml:space="preserve"> and </w:t>
      </w:r>
      <w:hyperlink r:id="rId10" w:history="1">
        <w:r>
          <w:rPr>
            <w:rStyle w:val="Hyperlink"/>
            <w:rFonts w:ascii="Arial" w:hAnsi="Arial"/>
            <w:sz w:val="26"/>
          </w:rPr>
          <w:t>www.Aweber.com</w:t>
        </w:r>
      </w:hyperlink>
      <w:r>
        <w:rPr>
          <w:rFonts w:ascii="Arial" w:hAnsi="Arial"/>
          <w:sz w:val="26"/>
        </w:rPr>
        <w:t xml:space="preserve">, you are able to set up an unlimited number of mailing lists, each one featuring customized code that serves as your opt-in box.  </w:t>
      </w:r>
    </w:p>
    <w:p w14:paraId="0BC6FD30" w14:textId="77777777" w:rsidR="001F4277" w:rsidRDefault="001F4277" w:rsidP="004B2685">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sz w:val="26"/>
        </w:rPr>
      </w:pPr>
    </w:p>
    <w:p w14:paraId="0B05F591" w14:textId="30B0DACF" w:rsidR="004B2685" w:rsidRDefault="004B2685" w:rsidP="004B2685">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sz w:val="26"/>
        </w:rPr>
      </w:pPr>
      <w:r>
        <w:rPr>
          <w:rFonts w:ascii="Arial" w:hAnsi="Arial"/>
          <w:sz w:val="26"/>
        </w:rPr>
        <w:t>By segmenting your lists, you will be able to tailor your emails so that they directly communicate with targeted groups of subscribers who are interested in specific information or topics.</w:t>
      </w:r>
    </w:p>
    <w:p w14:paraId="7EAA6568" w14:textId="77777777" w:rsidR="004B2685" w:rsidRDefault="004B2685" w:rsidP="004B2685">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sz w:val="26"/>
        </w:rPr>
      </w:pPr>
    </w:p>
    <w:p w14:paraId="7BB2EEE7" w14:textId="77777777" w:rsidR="00BB5159" w:rsidRDefault="004B2685" w:rsidP="004B2685">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sz w:val="26"/>
        </w:rPr>
      </w:pPr>
      <w:r>
        <w:rPr>
          <w:rFonts w:ascii="Arial" w:hAnsi="Arial"/>
          <w:b/>
          <w:sz w:val="26"/>
        </w:rPr>
        <w:t xml:space="preserve">2) </w:t>
      </w:r>
      <w:r w:rsidR="00B56167">
        <w:rPr>
          <w:rFonts w:ascii="Arial" w:hAnsi="Arial"/>
          <w:b/>
          <w:sz w:val="26"/>
        </w:rPr>
        <w:t xml:space="preserve">Targeted </w:t>
      </w:r>
      <w:r>
        <w:rPr>
          <w:rFonts w:ascii="Arial" w:hAnsi="Arial"/>
          <w:b/>
          <w:sz w:val="26"/>
        </w:rPr>
        <w:t>Squeeze Page</w:t>
      </w:r>
      <w:r>
        <w:rPr>
          <w:rFonts w:ascii="Arial" w:hAnsi="Arial"/>
          <w:sz w:val="26"/>
        </w:rPr>
        <w:br/>
      </w:r>
    </w:p>
    <w:p w14:paraId="6A014DA6" w14:textId="1A84000B" w:rsidR="004B2685" w:rsidRDefault="004B2685" w:rsidP="004B2685">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sz w:val="26"/>
        </w:rPr>
      </w:pPr>
      <w:r>
        <w:rPr>
          <w:rFonts w:ascii="Arial" w:hAnsi="Arial"/>
          <w:sz w:val="26"/>
        </w:rPr>
        <w:t xml:space="preserve">A squeeze page </w:t>
      </w:r>
      <w:r w:rsidR="00B56167">
        <w:rPr>
          <w:rFonts w:ascii="Arial" w:hAnsi="Arial"/>
          <w:sz w:val="26"/>
        </w:rPr>
        <w:t xml:space="preserve">encompasses </w:t>
      </w:r>
      <w:r>
        <w:rPr>
          <w:rFonts w:ascii="Arial" w:hAnsi="Arial"/>
          <w:sz w:val="26"/>
        </w:rPr>
        <w:t xml:space="preserve">your opt-in form and provides a place for </w:t>
      </w:r>
      <w:r w:rsidR="00B56167">
        <w:rPr>
          <w:rFonts w:ascii="Arial" w:hAnsi="Arial"/>
          <w:sz w:val="26"/>
        </w:rPr>
        <w:t>visitors to go in order to become a subscriber of your mailing list.</w:t>
      </w:r>
      <w:r>
        <w:rPr>
          <w:rFonts w:ascii="Arial" w:hAnsi="Arial"/>
          <w:sz w:val="26"/>
        </w:rPr>
        <w:t xml:space="preserve"> </w:t>
      </w:r>
    </w:p>
    <w:p w14:paraId="4F0CD7B5" w14:textId="77777777" w:rsidR="004B2685" w:rsidRDefault="004B2685" w:rsidP="004B2685">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sz w:val="26"/>
        </w:rPr>
      </w:pPr>
    </w:p>
    <w:p w14:paraId="3ABC2501" w14:textId="5C12DFFD" w:rsidR="004B2685" w:rsidRDefault="004B2685" w:rsidP="004B2685">
      <w:pPr>
        <w:widowControl w:val="0"/>
        <w:autoSpaceDE w:val="0"/>
        <w:autoSpaceDN w:val="0"/>
        <w:adjustRightInd w:val="0"/>
        <w:spacing w:after="200" w:line="360" w:lineRule="auto"/>
        <w:rPr>
          <w:rFonts w:ascii="Arial" w:hAnsi="Arial"/>
          <w:sz w:val="26"/>
        </w:rPr>
      </w:pPr>
      <w:r>
        <w:rPr>
          <w:rFonts w:ascii="Arial" w:hAnsi="Arial"/>
          <w:sz w:val="26"/>
        </w:rPr>
        <w:lastRenderedPageBreak/>
        <w:t xml:space="preserve">A squeeze </w:t>
      </w:r>
      <w:r w:rsidR="00B56167">
        <w:rPr>
          <w:rFonts w:ascii="Arial" w:hAnsi="Arial"/>
          <w:sz w:val="26"/>
        </w:rPr>
        <w:t xml:space="preserve">page has ONE </w:t>
      </w:r>
      <w:r>
        <w:rPr>
          <w:rFonts w:ascii="Arial" w:hAnsi="Arial"/>
          <w:sz w:val="26"/>
        </w:rPr>
        <w:t>function</w:t>
      </w:r>
      <w:r w:rsidR="00B56167">
        <w:rPr>
          <w:rFonts w:ascii="Arial" w:hAnsi="Arial"/>
          <w:sz w:val="26"/>
        </w:rPr>
        <w:t xml:space="preserve">:  To funnel traffic from your social media campaigns into your mailing list. </w:t>
      </w:r>
    </w:p>
    <w:p w14:paraId="7A598645" w14:textId="77E7F2A8" w:rsidR="00B56167" w:rsidRPr="00B56167" w:rsidRDefault="004B2685" w:rsidP="00B56167">
      <w:pPr>
        <w:widowControl w:val="0"/>
        <w:autoSpaceDE w:val="0"/>
        <w:autoSpaceDN w:val="0"/>
        <w:adjustRightInd w:val="0"/>
        <w:spacing w:after="200" w:line="360" w:lineRule="auto"/>
        <w:rPr>
          <w:rFonts w:ascii="Courier" w:hAnsi="Courier"/>
          <w:sz w:val="26"/>
        </w:rPr>
      </w:pPr>
      <w:r>
        <w:rPr>
          <w:rFonts w:ascii="Arial" w:hAnsi="Arial"/>
          <w:sz w:val="26"/>
        </w:rPr>
        <w:t xml:space="preserve">That </w:t>
      </w:r>
      <w:r w:rsidR="00B56167">
        <w:rPr>
          <w:rFonts w:ascii="Arial" w:hAnsi="Arial"/>
          <w:sz w:val="26"/>
        </w:rPr>
        <w:t xml:space="preserve">means that a </w:t>
      </w:r>
      <w:r>
        <w:rPr>
          <w:rFonts w:ascii="Arial" w:hAnsi="Arial"/>
          <w:sz w:val="26"/>
        </w:rPr>
        <w:t xml:space="preserve">call of action is </w:t>
      </w:r>
      <w:r>
        <w:rPr>
          <w:rFonts w:ascii="Arial" w:hAnsi="Arial"/>
          <w:sz w:val="26"/>
          <w:u w:val="single"/>
        </w:rPr>
        <w:t>essential</w:t>
      </w:r>
      <w:r>
        <w:rPr>
          <w:rFonts w:ascii="Arial" w:hAnsi="Arial"/>
          <w:sz w:val="26"/>
        </w:rPr>
        <w:t xml:space="preserve"> in creating high preformance squeeze pages</w:t>
      </w:r>
      <w:r w:rsidR="00B56167">
        <w:rPr>
          <w:rFonts w:ascii="Arial" w:hAnsi="Arial"/>
          <w:sz w:val="26"/>
        </w:rPr>
        <w:t>. You</w:t>
      </w:r>
      <w:r>
        <w:rPr>
          <w:rFonts w:ascii="Arial" w:hAnsi="Arial"/>
          <w:sz w:val="26"/>
        </w:rPr>
        <w:t xml:space="preserve"> must place emphasis on </w:t>
      </w:r>
      <w:r w:rsidR="00B56167">
        <w:rPr>
          <w:rFonts w:ascii="Arial" w:hAnsi="Arial"/>
          <w:sz w:val="26"/>
        </w:rPr>
        <w:t>the benefits of joining your list, so that visitors are motivated into entering their name and email address to become part of your mailing list.</w:t>
      </w:r>
      <w:r>
        <w:rPr>
          <w:rFonts w:ascii="Arial" w:hAnsi="Arial"/>
          <w:sz w:val="26"/>
        </w:rPr>
        <w:t xml:space="preserve"> </w:t>
      </w:r>
    </w:p>
    <w:p w14:paraId="5780FEF9" w14:textId="03A664D0" w:rsidR="004B2685" w:rsidRDefault="00B56167" w:rsidP="004B2685">
      <w:pPr>
        <w:widowControl w:val="0"/>
        <w:autoSpaceDE w:val="0"/>
        <w:autoSpaceDN w:val="0"/>
        <w:adjustRightInd w:val="0"/>
        <w:spacing w:after="200" w:line="360" w:lineRule="auto"/>
        <w:rPr>
          <w:rFonts w:ascii="Arial" w:hAnsi="Arial"/>
          <w:sz w:val="26"/>
        </w:rPr>
      </w:pPr>
      <w:r>
        <w:rPr>
          <w:rFonts w:ascii="Arial" w:hAnsi="Arial"/>
          <w:sz w:val="26"/>
        </w:rPr>
        <w:t xml:space="preserve">Keep in mind that with a squeeze page, you are not </w:t>
      </w:r>
      <w:r w:rsidR="004B2685">
        <w:rPr>
          <w:rFonts w:ascii="Arial" w:hAnsi="Arial"/>
          <w:sz w:val="26"/>
        </w:rPr>
        <w:t>asking your visitor to make a decision to purchase or committ to anything other than to subscribe to your mailing list</w:t>
      </w:r>
      <w:r>
        <w:rPr>
          <w:rFonts w:ascii="Arial" w:hAnsi="Arial"/>
          <w:sz w:val="26"/>
        </w:rPr>
        <w:t>. In return, they are rewarded with free content, a valuable incentive or giveaway offer of some kind.</w:t>
      </w:r>
      <w:r w:rsidR="004B2685">
        <w:rPr>
          <w:rFonts w:ascii="Arial" w:hAnsi="Arial"/>
          <w:sz w:val="26"/>
        </w:rPr>
        <w:t xml:space="preserve"> </w:t>
      </w:r>
    </w:p>
    <w:p w14:paraId="6B078557" w14:textId="77777777" w:rsidR="00B56167" w:rsidRDefault="00B56167" w:rsidP="00B56167">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pPr>
      <w:r>
        <w:rPr>
          <w:rFonts w:eastAsia="Times New Roman"/>
        </w:rPr>
        <w:t xml:space="preserve">When it comes to offering an incentive on your squeeze page, </w:t>
      </w:r>
      <w:r w:rsidR="004B2685">
        <w:t>you'll need to thoroughly evaluate your market, as well as competing offers</w:t>
      </w:r>
      <w:r>
        <w:t xml:space="preserve"> (and squeeze pages) so that you can create </w:t>
      </w:r>
      <w:r w:rsidR="004B2685">
        <w:t>a</w:t>
      </w:r>
      <w:r>
        <w:t>n in-demand,</w:t>
      </w:r>
      <w:r w:rsidR="004B2685">
        <w:t xml:space="preserve"> relevant product that </w:t>
      </w:r>
      <w:r>
        <w:t>your visitors will respond to.</w:t>
      </w:r>
      <w:r w:rsidR="004B2685">
        <w:br/>
      </w:r>
      <w:r w:rsidR="004B2685">
        <w:br/>
        <w:t xml:space="preserve">To summarize, your list building funnel consists of </w:t>
      </w:r>
      <w:r w:rsidR="004B2685" w:rsidRPr="001F4277">
        <w:rPr>
          <w:u w:val="single"/>
        </w:rPr>
        <w:t>three</w:t>
      </w:r>
      <w:r w:rsidR="004B2685">
        <w:t xml:space="preserve"> major parts:</w:t>
      </w:r>
      <w:r w:rsidR="004B2685">
        <w:br/>
      </w:r>
      <w:r w:rsidR="004B2685">
        <w:br/>
        <w:t>1: Squeeze Page With Opt-In Form</w:t>
      </w:r>
      <w:r w:rsidR="004B2685">
        <w:br/>
        <w:t>2: Compelling High Quality Offer or Incentive</w:t>
      </w:r>
      <w:r w:rsidR="004B2685">
        <w:br/>
        <w:t>3: Follow Up Emails And Broadcasts</w:t>
      </w:r>
      <w:r w:rsidR="004B2685">
        <w:br/>
      </w:r>
    </w:p>
    <w:p w14:paraId="2A24D1EB" w14:textId="56A0AA26" w:rsidR="004B2685" w:rsidRDefault="004B2685" w:rsidP="004B2685">
      <w:pPr>
        <w:pStyle w:val="NormalWeb"/>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before="0" w:beforeAutospacing="0" w:after="0" w:afterAutospacing="0" w:line="360" w:lineRule="auto"/>
        <w:rPr>
          <w:rFonts w:ascii="Arial" w:hAnsi="Arial"/>
          <w:sz w:val="26"/>
        </w:rPr>
      </w:pPr>
      <w:r>
        <w:rPr>
          <w:rFonts w:ascii="Arial" w:hAnsi="Arial"/>
          <w:sz w:val="26"/>
        </w:rPr>
        <w:t>Your giveaway is essentially, the most important e</w:t>
      </w:r>
      <w:r w:rsidR="00B56167">
        <w:rPr>
          <w:rFonts w:ascii="Arial" w:hAnsi="Arial"/>
          <w:sz w:val="26"/>
        </w:rPr>
        <w:t xml:space="preserve">lement on your squeeze page.   </w:t>
      </w:r>
      <w:r>
        <w:rPr>
          <w:rFonts w:ascii="Arial" w:hAnsi="Arial"/>
          <w:sz w:val="26"/>
        </w:rPr>
        <w:t xml:space="preserve">If your offer doesn’t motivate visitors into subscribing, all of your marketing efforts will be lost. The higher the quality of your giveaway as well as the more relevant your offer is to your market, the </w:t>
      </w:r>
      <w:r>
        <w:rPr>
          <w:rFonts w:ascii="Arial" w:hAnsi="Arial"/>
          <w:sz w:val="26"/>
        </w:rPr>
        <w:lastRenderedPageBreak/>
        <w:t xml:space="preserve">easier it will be to </w:t>
      </w:r>
      <w:r w:rsidR="00B56167">
        <w:rPr>
          <w:rFonts w:ascii="Arial" w:hAnsi="Arial"/>
          <w:sz w:val="26"/>
        </w:rPr>
        <w:t>turn visitors into confirmed subscribers.</w:t>
      </w:r>
    </w:p>
    <w:p w14:paraId="6195E9D4" w14:textId="77777777" w:rsidR="004B2685" w:rsidRDefault="004B2685" w:rsidP="004B2685">
      <w:pPr>
        <w:pStyle w:val="NormalWeb"/>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before="0" w:beforeAutospacing="0" w:after="0" w:afterAutospacing="0" w:line="360" w:lineRule="auto"/>
        <w:rPr>
          <w:rFonts w:ascii="Arial" w:hAnsi="Arial"/>
          <w:sz w:val="26"/>
        </w:rPr>
      </w:pPr>
    </w:p>
    <w:p w14:paraId="3EC08103" w14:textId="3BBAD2BF" w:rsidR="004B2685" w:rsidRDefault="004B2685" w:rsidP="004B2685">
      <w:pPr>
        <w:pStyle w:val="NormalWeb"/>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before="0" w:beforeAutospacing="0" w:after="0" w:afterAutospacing="0" w:line="360" w:lineRule="auto"/>
        <w:rPr>
          <w:rFonts w:ascii="Arial" w:hAnsi="Arial"/>
          <w:sz w:val="26"/>
        </w:rPr>
      </w:pPr>
      <w:r>
        <w:rPr>
          <w:rFonts w:ascii="Arial" w:hAnsi="Arial"/>
          <w:sz w:val="26"/>
        </w:rPr>
        <w:t xml:space="preserve">To start, consider the different types of products that are being successfully sold in online marketplaces and create a shorter version of a </w:t>
      </w:r>
      <w:r w:rsidR="00B56167">
        <w:rPr>
          <w:rFonts w:ascii="Arial" w:hAnsi="Arial"/>
          <w:sz w:val="26"/>
        </w:rPr>
        <w:t>popular</w:t>
      </w:r>
      <w:r>
        <w:rPr>
          <w:rFonts w:ascii="Arial" w:hAnsi="Arial"/>
          <w:sz w:val="26"/>
        </w:rPr>
        <w:t xml:space="preserve"> product, and offer it for free to anyone who subscribes to your list.</w:t>
      </w:r>
      <w:r>
        <w:rPr>
          <w:rFonts w:ascii="Arial" w:hAnsi="Arial"/>
          <w:sz w:val="26"/>
        </w:rPr>
        <w:br/>
      </w:r>
      <w:r>
        <w:rPr>
          <w:rFonts w:ascii="Arial" w:hAnsi="Arial"/>
          <w:sz w:val="26"/>
        </w:rPr>
        <w:br/>
        <w:t>If competitors are successful in selling a similar product and you are giving away a high quality product based on the same topic, imagine just how easy it will be to recruit visito</w:t>
      </w:r>
      <w:r w:rsidR="00B56167">
        <w:rPr>
          <w:rFonts w:ascii="Arial" w:hAnsi="Arial"/>
          <w:sz w:val="26"/>
        </w:rPr>
        <w:t>rs and subscribers to your site!</w:t>
      </w:r>
      <w:r>
        <w:rPr>
          <w:rFonts w:ascii="Arial" w:hAnsi="Arial"/>
          <w:sz w:val="26"/>
        </w:rPr>
        <w:br/>
      </w:r>
    </w:p>
    <w:p w14:paraId="7A222B80" w14:textId="4D5BC356" w:rsidR="004B2685" w:rsidRDefault="004B2685" w:rsidP="004B2685">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sz w:val="26"/>
        </w:rPr>
      </w:pPr>
      <w:r>
        <w:rPr>
          <w:rFonts w:ascii="Arial" w:hAnsi="Arial"/>
          <w:b/>
          <w:sz w:val="26"/>
          <w:u w:val="single"/>
        </w:rPr>
        <w:t xml:space="preserve">You could </w:t>
      </w:r>
      <w:r w:rsidR="00B56167">
        <w:rPr>
          <w:rFonts w:ascii="Arial" w:hAnsi="Arial"/>
          <w:b/>
          <w:sz w:val="26"/>
          <w:u w:val="single"/>
        </w:rPr>
        <w:t xml:space="preserve">also </w:t>
      </w:r>
      <w:r>
        <w:rPr>
          <w:rFonts w:ascii="Arial" w:hAnsi="Arial"/>
          <w:b/>
          <w:sz w:val="26"/>
          <w:u w:val="single"/>
        </w:rPr>
        <w:t>offer:</w:t>
      </w:r>
      <w:r>
        <w:rPr>
          <w:rFonts w:ascii="Arial" w:hAnsi="Arial"/>
          <w:sz w:val="26"/>
        </w:rPr>
        <w:br/>
      </w:r>
    </w:p>
    <w:p w14:paraId="0BEBBE6C" w14:textId="04CA5DA7" w:rsidR="004B2685" w:rsidRDefault="004B2685" w:rsidP="004B2685">
      <w:pPr>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sz w:val="26"/>
        </w:rPr>
      </w:pPr>
      <w:r>
        <w:rPr>
          <w:rFonts w:ascii="Arial" w:hAnsi="Arial"/>
          <w:sz w:val="26"/>
        </w:rPr>
        <w:t xml:space="preserve">Free </w:t>
      </w:r>
      <w:r w:rsidR="00895416">
        <w:rPr>
          <w:rFonts w:ascii="Arial" w:hAnsi="Arial"/>
          <w:sz w:val="26"/>
        </w:rPr>
        <w:t xml:space="preserve">Short or Mini </w:t>
      </w:r>
      <w:r>
        <w:rPr>
          <w:rFonts w:ascii="Arial" w:hAnsi="Arial"/>
          <w:sz w:val="26"/>
        </w:rPr>
        <w:t>Reports</w:t>
      </w:r>
    </w:p>
    <w:p w14:paraId="6DF4DE84" w14:textId="1B683137" w:rsidR="004B2685" w:rsidRDefault="004B2685" w:rsidP="004B2685">
      <w:pPr>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sz w:val="26"/>
        </w:rPr>
      </w:pPr>
      <w:r>
        <w:rPr>
          <w:rFonts w:ascii="Arial" w:hAnsi="Arial"/>
          <w:sz w:val="26"/>
        </w:rPr>
        <w:t xml:space="preserve">Free </w:t>
      </w:r>
      <w:r w:rsidR="00895416">
        <w:rPr>
          <w:rFonts w:ascii="Arial" w:hAnsi="Arial"/>
          <w:sz w:val="26"/>
        </w:rPr>
        <w:t>Chapter of an ebook</w:t>
      </w:r>
    </w:p>
    <w:p w14:paraId="66097160" w14:textId="77777777" w:rsidR="004B2685" w:rsidRDefault="004B2685" w:rsidP="004B2685">
      <w:pPr>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sz w:val="26"/>
        </w:rPr>
      </w:pPr>
      <w:r>
        <w:rPr>
          <w:rFonts w:ascii="Arial" w:hAnsi="Arial"/>
          <w:sz w:val="26"/>
        </w:rPr>
        <w:t>Free Tutorial Guides</w:t>
      </w:r>
    </w:p>
    <w:p w14:paraId="67411B51" w14:textId="77777777" w:rsidR="004B2685" w:rsidRDefault="004B2685" w:rsidP="004B2685">
      <w:pPr>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sz w:val="26"/>
        </w:rPr>
      </w:pPr>
      <w:r>
        <w:rPr>
          <w:rFonts w:ascii="Arial" w:hAnsi="Arial"/>
          <w:sz w:val="26"/>
        </w:rPr>
        <w:t>Free or Trial Access To a Membership Program</w:t>
      </w:r>
    </w:p>
    <w:p w14:paraId="75F622A0" w14:textId="77777777" w:rsidR="004B2685" w:rsidRDefault="004B2685" w:rsidP="004B2685">
      <w:pPr>
        <w:widowControl w:val="0"/>
        <w:numPr>
          <w:ilvl w:val="0"/>
          <w:numId w:val="1"/>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sz w:val="26"/>
        </w:rPr>
      </w:pPr>
      <w:r>
        <w:rPr>
          <w:rFonts w:ascii="Arial" w:hAnsi="Arial"/>
          <w:sz w:val="26"/>
        </w:rPr>
        <w:t>Free Weekly Newsletter Subscription</w:t>
      </w:r>
    </w:p>
    <w:p w14:paraId="2F82FAA3" w14:textId="77777777" w:rsidR="004B2685" w:rsidRDefault="004B2685" w:rsidP="004B2685">
      <w:pPr>
        <w:pStyle w:val="NormalWeb"/>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before="0" w:beforeAutospacing="0" w:after="0" w:afterAutospacing="0" w:line="360" w:lineRule="auto"/>
        <w:rPr>
          <w:rFonts w:ascii="Arial" w:hAnsi="Arial"/>
          <w:sz w:val="26"/>
        </w:rPr>
      </w:pPr>
    </w:p>
    <w:p w14:paraId="4ED6087E" w14:textId="2F485FF5" w:rsidR="004B2685" w:rsidRDefault="004B2685" w:rsidP="004B2685">
      <w:pPr>
        <w:pStyle w:val="Normal0"/>
        <w:tabs>
          <w:tab w:val="clear" w:pos="8000"/>
        </w:tabs>
        <w:autoSpaceDE w:val="0"/>
        <w:autoSpaceDN w:val="0"/>
        <w:adjustRightInd w:val="0"/>
        <w:spacing w:after="200"/>
        <w:rPr>
          <w:rFonts w:eastAsia="Times New Roman"/>
        </w:rPr>
      </w:pPr>
      <w:r>
        <w:rPr>
          <w:rFonts w:eastAsia="Times New Roman"/>
        </w:rPr>
        <w:t xml:space="preserve">The key to creating a successful giveaway product is in its overall relevancy and existing demand.  You want to make sure that your target audience is </w:t>
      </w:r>
      <w:r w:rsidRPr="00895416">
        <w:rPr>
          <w:rFonts w:eastAsia="Times New Roman"/>
          <w:i/>
        </w:rPr>
        <w:t>actively</w:t>
      </w:r>
      <w:r>
        <w:rPr>
          <w:rFonts w:eastAsia="Times New Roman"/>
        </w:rPr>
        <w:t xml:space="preserve"> searching for </w:t>
      </w:r>
      <w:r w:rsidR="006C3094">
        <w:rPr>
          <w:rFonts w:eastAsia="Times New Roman"/>
        </w:rPr>
        <w:t xml:space="preserve">this information, and that they are likely to respond to your offer. </w:t>
      </w:r>
      <w:r>
        <w:rPr>
          <w:rFonts w:eastAsia="Times New Roman"/>
        </w:rPr>
        <w:t xml:space="preserve"> </w:t>
      </w:r>
    </w:p>
    <w:p w14:paraId="15E24CD0" w14:textId="77777777" w:rsidR="000F7B18" w:rsidRDefault="004B2685" w:rsidP="004B2685">
      <w:pPr>
        <w:pStyle w:val="Normal0"/>
        <w:tabs>
          <w:tab w:val="clear" w:pos="8000"/>
        </w:tabs>
        <w:autoSpaceDE w:val="0"/>
        <w:autoSpaceDN w:val="0"/>
        <w:adjustRightInd w:val="0"/>
        <w:spacing w:after="200"/>
        <w:rPr>
          <w:rFonts w:eastAsia="Times New Roman"/>
        </w:rPr>
      </w:pPr>
      <w:r>
        <w:rPr>
          <w:rFonts w:eastAsia="Times New Roman"/>
        </w:rPr>
        <w:t xml:space="preserve">If you plan to promote an ebook or e-course of some kind, a very powerful method of  building a massive mailing list while generating new business for your product is by offering a </w:t>
      </w:r>
      <w:r w:rsidRPr="00FA7046">
        <w:rPr>
          <w:rFonts w:eastAsia="Times New Roman"/>
          <w:i/>
        </w:rPr>
        <w:t>leaked chapter</w:t>
      </w:r>
      <w:r>
        <w:rPr>
          <w:rFonts w:eastAsia="Times New Roman"/>
        </w:rPr>
        <w:t xml:space="preserve"> of your</w:t>
      </w:r>
      <w:r w:rsidR="00FA7046">
        <w:rPr>
          <w:rFonts w:eastAsia="Times New Roman"/>
        </w:rPr>
        <w:t xml:space="preserve"> main</w:t>
      </w:r>
      <w:r w:rsidR="000F7B18">
        <w:rPr>
          <w:rFonts w:eastAsia="Times New Roman"/>
        </w:rPr>
        <w:t xml:space="preserve"> info product.  </w:t>
      </w:r>
    </w:p>
    <w:p w14:paraId="0410BC58" w14:textId="25A9829C" w:rsidR="004B2685" w:rsidRDefault="004B2685" w:rsidP="004B2685">
      <w:pPr>
        <w:pStyle w:val="Normal0"/>
        <w:tabs>
          <w:tab w:val="clear" w:pos="8000"/>
        </w:tabs>
        <w:autoSpaceDE w:val="0"/>
        <w:autoSpaceDN w:val="0"/>
        <w:adjustRightInd w:val="0"/>
        <w:spacing w:after="200"/>
        <w:rPr>
          <w:rFonts w:ascii="Courier" w:eastAsia="Times New Roman" w:hAnsi="Courier"/>
        </w:rPr>
      </w:pPr>
      <w:r>
        <w:rPr>
          <w:rFonts w:eastAsia="Times New Roman"/>
        </w:rPr>
        <w:lastRenderedPageBreak/>
        <w:t xml:space="preserve">By offering this free chapter, you are able to provide new subscribers with a sample of the quality of your work, as well as generate </w:t>
      </w:r>
      <w:r w:rsidR="00FA7046">
        <w:rPr>
          <w:rFonts w:eastAsia="Times New Roman"/>
        </w:rPr>
        <w:t>interest</w:t>
      </w:r>
      <w:r>
        <w:rPr>
          <w:rFonts w:eastAsia="Times New Roman"/>
        </w:rPr>
        <w:t xml:space="preserve"> around your upcoming product launch.  </w:t>
      </w:r>
    </w:p>
    <w:p w14:paraId="077FF4EA" w14:textId="5AFA4693" w:rsidR="004B2685" w:rsidRDefault="004B2685" w:rsidP="004B2685">
      <w:pPr>
        <w:widowControl w:val="0"/>
        <w:autoSpaceDE w:val="0"/>
        <w:autoSpaceDN w:val="0"/>
        <w:adjustRightInd w:val="0"/>
        <w:spacing w:after="200" w:line="360" w:lineRule="auto"/>
        <w:rPr>
          <w:rFonts w:ascii="Arial" w:hAnsi="Arial"/>
          <w:sz w:val="26"/>
        </w:rPr>
      </w:pPr>
      <w:r>
        <w:rPr>
          <w:rFonts w:ascii="Arial" w:hAnsi="Arial"/>
          <w:sz w:val="26"/>
        </w:rPr>
        <w:t xml:space="preserve">You could also consider using private label rights material to create your initial giveaway </w:t>
      </w:r>
      <w:r w:rsidR="0026305B">
        <w:rPr>
          <w:rFonts w:ascii="Arial" w:hAnsi="Arial"/>
          <w:sz w:val="26"/>
        </w:rPr>
        <w:t>incentive offer, as well as to fill your autoresponder sequence with emails that go out automatically to your subscribers.</w:t>
      </w:r>
    </w:p>
    <w:p w14:paraId="4E94A2D1" w14:textId="4679BE45" w:rsidR="004B2685" w:rsidRPr="00C41D35" w:rsidRDefault="004B2685" w:rsidP="004B2685">
      <w:pPr>
        <w:widowControl w:val="0"/>
        <w:autoSpaceDE w:val="0"/>
        <w:autoSpaceDN w:val="0"/>
        <w:adjustRightInd w:val="0"/>
        <w:spacing w:after="200" w:line="360" w:lineRule="auto"/>
        <w:rPr>
          <w:rFonts w:ascii="Arial" w:hAnsi="Arial"/>
          <w:i/>
          <w:sz w:val="26"/>
        </w:rPr>
      </w:pPr>
      <w:r>
        <w:rPr>
          <w:rFonts w:ascii="Arial" w:hAnsi="Arial"/>
          <w:i/>
          <w:sz w:val="26"/>
        </w:rPr>
        <w:t xml:space="preserve">Here are a few </w:t>
      </w:r>
      <w:r w:rsidR="00C41D35">
        <w:rPr>
          <w:rFonts w:ascii="Arial" w:hAnsi="Arial"/>
          <w:i/>
          <w:sz w:val="26"/>
        </w:rPr>
        <w:t>recommended private label content developers:</w:t>
      </w:r>
      <w:r w:rsidR="0026305B">
        <w:rPr>
          <w:rFonts w:ascii="Arial" w:hAnsi="Arial"/>
          <w:i/>
          <w:sz w:val="26"/>
        </w:rPr>
        <w:br/>
      </w:r>
      <w:r w:rsidR="00FA7046">
        <w:rPr>
          <w:rFonts w:ascii="Arial" w:hAnsi="Arial"/>
          <w:i/>
          <w:sz w:val="26"/>
        </w:rPr>
        <w:br/>
      </w:r>
      <w:hyperlink r:id="rId11" w:history="1">
        <w:r w:rsidR="00FA7046" w:rsidRPr="00FA7046">
          <w:rPr>
            <w:rStyle w:val="Hyperlink"/>
            <w:rFonts w:ascii="Arial" w:hAnsi="Arial"/>
            <w:sz w:val="26"/>
          </w:rPr>
          <w:t>http://www.WhiteLabelReports.com</w:t>
        </w:r>
      </w:hyperlink>
    </w:p>
    <w:p w14:paraId="5E182565" w14:textId="1CADD91D" w:rsidR="00FA7046" w:rsidRPr="00FA7046" w:rsidRDefault="00B2163B" w:rsidP="004B2685">
      <w:pPr>
        <w:widowControl w:val="0"/>
        <w:autoSpaceDE w:val="0"/>
        <w:autoSpaceDN w:val="0"/>
        <w:adjustRightInd w:val="0"/>
        <w:spacing w:after="200" w:line="360" w:lineRule="auto"/>
        <w:rPr>
          <w:rFonts w:ascii="Arial" w:hAnsi="Arial"/>
          <w:sz w:val="26"/>
        </w:rPr>
      </w:pPr>
      <w:hyperlink r:id="rId12" w:history="1">
        <w:r w:rsidR="00FA7046" w:rsidRPr="00FA7046">
          <w:rPr>
            <w:rStyle w:val="Hyperlink"/>
            <w:rFonts w:ascii="Arial" w:hAnsi="Arial"/>
            <w:sz w:val="26"/>
          </w:rPr>
          <w:t>http://www.CompleteStartups.com</w:t>
        </w:r>
      </w:hyperlink>
      <w:r w:rsidR="00FA7046" w:rsidRPr="00FA7046">
        <w:rPr>
          <w:rFonts w:ascii="Arial" w:hAnsi="Arial"/>
          <w:sz w:val="26"/>
        </w:rPr>
        <w:t xml:space="preserve"> </w:t>
      </w:r>
    </w:p>
    <w:p w14:paraId="4518A4D5" w14:textId="77777777" w:rsidR="00B50D24" w:rsidRDefault="00B3682B" w:rsidP="004B2685">
      <w:pPr>
        <w:pStyle w:val="NormalWeb"/>
        <w:spacing w:before="0" w:beforeAutospacing="0" w:after="0" w:afterAutospacing="0" w:line="360" w:lineRule="auto"/>
        <w:rPr>
          <w:rFonts w:ascii="Arial" w:hAnsi="Arial" w:cs="Arial"/>
          <w:sz w:val="26"/>
          <w:szCs w:val="26"/>
        </w:rPr>
      </w:pPr>
      <w:r>
        <w:rPr>
          <w:rFonts w:ascii="Arial" w:hAnsi="Arial" w:cs="Arial"/>
          <w:sz w:val="26"/>
          <w:szCs w:val="26"/>
        </w:rPr>
        <w:br/>
        <w:t xml:space="preserve">The key is to offer incredible value to every subscriber. You want people to feel that their subscription to your newsletter is valuable, informative and beneficial to them.  </w:t>
      </w:r>
    </w:p>
    <w:p w14:paraId="6A4ECA2E" w14:textId="77777777" w:rsidR="00B50D24" w:rsidRDefault="00B50D24" w:rsidP="004B2685">
      <w:pPr>
        <w:pStyle w:val="NormalWeb"/>
        <w:spacing w:before="0" w:beforeAutospacing="0" w:after="0" w:afterAutospacing="0" w:line="360" w:lineRule="auto"/>
        <w:rPr>
          <w:rFonts w:ascii="Arial" w:hAnsi="Arial" w:cs="Arial"/>
          <w:sz w:val="26"/>
          <w:szCs w:val="26"/>
        </w:rPr>
      </w:pPr>
    </w:p>
    <w:p w14:paraId="04396DF1" w14:textId="5D784729" w:rsidR="00B3682B" w:rsidRPr="00B50D24" w:rsidRDefault="00B3682B" w:rsidP="004B2685">
      <w:pPr>
        <w:pStyle w:val="NormalWeb"/>
        <w:spacing w:before="0" w:beforeAutospacing="0" w:after="0" w:afterAutospacing="0" w:line="360" w:lineRule="auto"/>
        <w:rPr>
          <w:rFonts w:ascii="Arial" w:hAnsi="Arial" w:cs="Arial"/>
          <w:i/>
          <w:sz w:val="26"/>
          <w:szCs w:val="26"/>
        </w:rPr>
      </w:pPr>
      <w:r w:rsidRPr="00B50D24">
        <w:rPr>
          <w:rFonts w:ascii="Arial" w:hAnsi="Arial" w:cs="Arial"/>
          <w:i/>
          <w:sz w:val="26"/>
          <w:szCs w:val="26"/>
        </w:rPr>
        <w:t>Developing relationships with potential customers is the most important thing you can do for your business, and your brand.</w:t>
      </w:r>
      <w:r w:rsidRPr="00B50D24">
        <w:rPr>
          <w:rFonts w:ascii="Arial" w:hAnsi="Arial" w:cs="Arial"/>
          <w:i/>
          <w:sz w:val="26"/>
          <w:szCs w:val="26"/>
        </w:rPr>
        <w:br/>
      </w:r>
      <w:r w:rsidRPr="00B50D24">
        <w:rPr>
          <w:rFonts w:ascii="Arial" w:hAnsi="Arial" w:cs="Arial"/>
          <w:i/>
          <w:sz w:val="26"/>
          <w:szCs w:val="26"/>
        </w:rPr>
        <w:br/>
      </w:r>
    </w:p>
    <w:p w14:paraId="5C4FBBFF" w14:textId="5804BA31" w:rsidR="000C27FE" w:rsidRDefault="00B3682B" w:rsidP="00C14AE1">
      <w:pPr>
        <w:rPr>
          <w:rFonts w:ascii="Arial" w:hAnsi="Arial" w:cs="Arial"/>
          <w:sz w:val="26"/>
          <w:szCs w:val="26"/>
        </w:rPr>
      </w:pPr>
      <w:r>
        <w:rPr>
          <w:rFonts w:ascii="Arial" w:hAnsi="Arial" w:cs="Arial"/>
          <w:sz w:val="26"/>
          <w:szCs w:val="26"/>
        </w:rPr>
        <w:br w:type="page"/>
      </w:r>
    </w:p>
    <w:p w14:paraId="69148086" w14:textId="63B38881" w:rsidR="000C27FE" w:rsidRDefault="000C27FE">
      <w:pPr>
        <w:rPr>
          <w:rFonts w:ascii="Arial" w:hAnsi="Arial" w:cs="Arial"/>
          <w:sz w:val="26"/>
          <w:szCs w:val="26"/>
        </w:rPr>
      </w:pPr>
    </w:p>
    <w:p w14:paraId="529386CB" w14:textId="21B61228" w:rsidR="000C27FE" w:rsidRDefault="00691BCB" w:rsidP="000C27FE">
      <w:pPr>
        <w:pStyle w:val="Heading1"/>
        <w:rPr>
          <w:rFonts w:ascii="Arial" w:hAnsi="Arial" w:cs="Arial"/>
          <w:sz w:val="28"/>
          <w:szCs w:val="28"/>
        </w:rPr>
      </w:pPr>
      <w:bookmarkStart w:id="5" w:name="_Toc301152413"/>
      <w:r>
        <w:rPr>
          <w:rFonts w:ascii="Arial" w:hAnsi="Arial" w:cs="Arial"/>
          <w:sz w:val="28"/>
          <w:szCs w:val="28"/>
        </w:rPr>
        <w:t>Laser Targeted Campaigns</w:t>
      </w:r>
      <w:bookmarkEnd w:id="5"/>
    </w:p>
    <w:p w14:paraId="00A70C17" w14:textId="77777777" w:rsidR="000C27FE" w:rsidRPr="004B2685" w:rsidRDefault="000C27FE" w:rsidP="000C27FE"/>
    <w:p w14:paraId="238788E0" w14:textId="3D4B4B02" w:rsidR="00B162F0" w:rsidRPr="003D6421" w:rsidRDefault="008059C4" w:rsidP="003D6421">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eastAsia="Times New Roman" w:cs="Arial"/>
          <w:szCs w:val="26"/>
        </w:rPr>
      </w:pPr>
      <w:r w:rsidRPr="003D6421">
        <w:rPr>
          <w:rFonts w:cs="Arial"/>
          <w:szCs w:val="26"/>
        </w:rPr>
        <w:drawing>
          <wp:anchor distT="0" distB="0" distL="114300" distR="114300" simplePos="0" relativeHeight="251660288" behindDoc="0" locked="0" layoutInCell="1" allowOverlap="1" wp14:anchorId="0A932F96" wp14:editId="261D5826">
            <wp:simplePos x="0" y="0"/>
            <wp:positionH relativeFrom="margin">
              <wp:align>right</wp:align>
            </wp:positionH>
            <wp:positionV relativeFrom="margin">
              <wp:align>center</wp:align>
            </wp:positionV>
            <wp:extent cx="3627120" cy="1645285"/>
            <wp:effectExtent l="254000" t="279400" r="284480" b="310515"/>
            <wp:wrapSquare wrapText="bothSides"/>
            <wp:docPr id="3" name="Picture 3" descr="::::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7331" cy="1645285"/>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14:sizeRelH relativeFrom="margin">
              <wp14:pctWidth>0</wp14:pctWidth>
            </wp14:sizeRelH>
            <wp14:sizeRelV relativeFrom="margin">
              <wp14:pctHeight>0</wp14:pctHeight>
            </wp14:sizeRelV>
          </wp:anchor>
        </w:drawing>
      </w:r>
      <w:r w:rsidR="00B162F0">
        <w:rPr>
          <w:rFonts w:eastAsia="Times New Roman"/>
        </w:rPr>
        <w:t xml:space="preserve">This section of </w:t>
      </w:r>
      <w:r w:rsidR="00B162F0" w:rsidRPr="00D6592A">
        <w:rPr>
          <w:rFonts w:eastAsia="Times New Roman"/>
          <w:b/>
          <w:i/>
        </w:rPr>
        <w:t xml:space="preserve">“Social </w:t>
      </w:r>
      <w:r w:rsidR="00894830">
        <w:rPr>
          <w:rFonts w:eastAsia="Times New Roman"/>
          <w:b/>
          <w:i/>
        </w:rPr>
        <w:t>Marketing Exposed</w:t>
      </w:r>
      <w:r w:rsidR="00B162F0" w:rsidRPr="00D6592A">
        <w:rPr>
          <w:rFonts w:eastAsia="Times New Roman"/>
          <w:b/>
          <w:i/>
        </w:rPr>
        <w:t>”</w:t>
      </w:r>
      <w:r w:rsidR="00B162F0">
        <w:rPr>
          <w:rFonts w:eastAsia="Times New Roman"/>
        </w:rPr>
        <w:t xml:space="preserve"> is all about building and growing a targeted contact list within social media community sites.</w:t>
      </w:r>
      <w:r w:rsidR="00B162F0">
        <w:rPr>
          <w:rFonts w:eastAsia="Times New Roman"/>
        </w:rPr>
        <w:br/>
      </w:r>
      <w:r w:rsidR="00B162F0">
        <w:rPr>
          <w:rFonts w:eastAsia="Times New Roman"/>
        </w:rPr>
        <w:br/>
        <w:t xml:space="preserve">To start, each social community offers a different way for you to connect with </w:t>
      </w:r>
      <w:r w:rsidR="00B162F0" w:rsidRPr="003D6421">
        <w:rPr>
          <w:rFonts w:eastAsia="Times New Roman" w:cs="Arial"/>
          <w:szCs w:val="26"/>
        </w:rPr>
        <w:t>other members, with sites like Twitter and Facebook giving you the option of importing contacts, or finding active members based on people you already communicate with.</w:t>
      </w:r>
      <w:r w:rsidR="00B162F0" w:rsidRPr="003D6421">
        <w:rPr>
          <w:rFonts w:eastAsia="Times New Roman" w:cs="Arial"/>
          <w:szCs w:val="26"/>
        </w:rPr>
        <w:br/>
      </w:r>
      <w:r w:rsidR="00B162F0" w:rsidRPr="003D6421">
        <w:rPr>
          <w:rFonts w:eastAsia="Times New Roman" w:cs="Arial"/>
          <w:szCs w:val="26"/>
        </w:rPr>
        <w:br/>
        <w:t xml:space="preserve">Beginning with Twitter, you </w:t>
      </w:r>
      <w:r w:rsidR="00D6592A" w:rsidRPr="003D6421">
        <w:rPr>
          <w:rFonts w:eastAsia="Times New Roman" w:cs="Arial"/>
          <w:szCs w:val="26"/>
        </w:rPr>
        <w:t>have a few different options when searching and adding contacts to your Twitter account, including by using Twi</w:t>
      </w:r>
      <w:r>
        <w:rPr>
          <w:rFonts w:eastAsia="Times New Roman" w:cs="Arial"/>
          <w:szCs w:val="26"/>
        </w:rPr>
        <w:t>tters on-site search function:</w:t>
      </w:r>
      <w:r>
        <w:rPr>
          <w:rFonts w:eastAsia="Times New Roman" w:cs="Arial"/>
          <w:szCs w:val="26"/>
        </w:rPr>
        <w:br/>
      </w:r>
      <w:r>
        <w:rPr>
          <w:rFonts w:eastAsia="Times New Roman" w:cs="Arial"/>
          <w:szCs w:val="26"/>
        </w:rPr>
        <w:br/>
      </w:r>
      <w:r w:rsidR="00D6592A" w:rsidRPr="003D6421">
        <w:rPr>
          <w:rFonts w:eastAsia="Times New Roman" w:cs="Arial"/>
          <w:szCs w:val="26"/>
        </w:rPr>
        <w:t>Beginning by entering in a username or a first and last name, you can quickly locate people that you know, or you can choose to invite contacts to Twitter by entering in their email address.</w:t>
      </w:r>
      <w:r w:rsidR="00D6592A" w:rsidRPr="003D6421">
        <w:rPr>
          <w:rFonts w:eastAsia="Times New Roman" w:cs="Arial"/>
          <w:szCs w:val="26"/>
        </w:rPr>
        <w:br/>
      </w:r>
      <w:r w:rsidR="00D6592A" w:rsidRPr="003D6421">
        <w:rPr>
          <w:rFonts w:eastAsia="Times New Roman" w:cs="Arial"/>
          <w:szCs w:val="26"/>
        </w:rPr>
        <w:br/>
        <w:t xml:space="preserve">You can also find people by entering in specific keywords based on your niche market.  For example, if I were interested in building a Twitter </w:t>
      </w:r>
      <w:r w:rsidR="00D6592A" w:rsidRPr="003D6421">
        <w:rPr>
          <w:rFonts w:eastAsia="Times New Roman" w:cs="Arial"/>
          <w:szCs w:val="26"/>
        </w:rPr>
        <w:lastRenderedPageBreak/>
        <w:t>contact list around the work at home market, I’d begin by entering in ‘work at home’ and browsing through available profiles:</w:t>
      </w:r>
      <w:r w:rsidR="00D6592A" w:rsidRPr="003D6421">
        <w:rPr>
          <w:rFonts w:eastAsia="Times New Roman" w:cs="Arial"/>
          <w:szCs w:val="26"/>
        </w:rPr>
        <w:br/>
      </w:r>
    </w:p>
    <w:p w14:paraId="74E18B75" w14:textId="07529C3B" w:rsidR="00D6592A" w:rsidRPr="003D6421" w:rsidRDefault="00116733" w:rsidP="003D6421">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eastAsia="Times New Roman" w:cs="Arial"/>
          <w:szCs w:val="26"/>
        </w:rPr>
      </w:pPr>
      <w:r w:rsidRPr="003D6421">
        <w:rPr>
          <w:rFonts w:eastAsia="Times New Roman" w:cs="Arial"/>
          <w:szCs w:val="26"/>
        </w:rPr>
        <w:t>Whenever you find someone of interest, click “Follow” to begin following their tweets.  You’ll quickly find that those you follow will begin to follow you in return.</w:t>
      </w:r>
    </w:p>
    <w:p w14:paraId="505F56A4" w14:textId="77777777" w:rsidR="00116733" w:rsidRPr="003D6421" w:rsidRDefault="00116733" w:rsidP="003D6421">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eastAsia="Times New Roman" w:cs="Arial"/>
          <w:szCs w:val="26"/>
        </w:rPr>
      </w:pPr>
    </w:p>
    <w:p w14:paraId="56BD025F" w14:textId="77777777" w:rsidR="00116733" w:rsidRPr="003D6421" w:rsidRDefault="00116733" w:rsidP="003D6421">
      <w:pPr>
        <w:spacing w:line="360" w:lineRule="auto"/>
        <w:rPr>
          <w:rFonts w:ascii="Arial" w:hAnsi="Arial" w:cs="Arial"/>
          <w:sz w:val="26"/>
          <w:szCs w:val="26"/>
        </w:rPr>
      </w:pPr>
      <w:r w:rsidRPr="003D6421">
        <w:rPr>
          <w:rFonts w:ascii="Arial" w:hAnsi="Arial" w:cs="Arial"/>
          <w:sz w:val="26"/>
          <w:szCs w:val="26"/>
        </w:rPr>
        <w:t>Another way to locate followers is by choosing the second option in your profile area, “</w:t>
      </w:r>
      <w:r w:rsidRPr="00751055">
        <w:rPr>
          <w:rFonts w:ascii="Arial" w:hAnsi="Arial" w:cs="Arial"/>
          <w:i/>
          <w:sz w:val="26"/>
          <w:szCs w:val="26"/>
        </w:rPr>
        <w:t>Find On Other Networks”.</w:t>
      </w:r>
    </w:p>
    <w:p w14:paraId="2C10D6CC" w14:textId="07404334" w:rsidR="00116733" w:rsidRPr="003D6421" w:rsidRDefault="00F503ED" w:rsidP="003D6421">
      <w:pPr>
        <w:spacing w:line="360" w:lineRule="auto"/>
        <w:rPr>
          <w:rFonts w:ascii="Arial" w:hAnsi="Arial" w:cs="Arial"/>
          <w:sz w:val="26"/>
          <w:szCs w:val="26"/>
        </w:rPr>
      </w:pPr>
      <w:r w:rsidRPr="003D6421">
        <w:rPr>
          <w:rFonts w:cs="Arial"/>
          <w:szCs w:val="26"/>
        </w:rPr>
        <w:drawing>
          <wp:anchor distT="0" distB="0" distL="114300" distR="114300" simplePos="0" relativeHeight="251658240" behindDoc="0" locked="0" layoutInCell="1" allowOverlap="1" wp14:anchorId="585DEB71" wp14:editId="444651C8">
            <wp:simplePos x="0" y="0"/>
            <wp:positionH relativeFrom="margin">
              <wp:align>right</wp:align>
            </wp:positionH>
            <wp:positionV relativeFrom="margin">
              <wp:align>center</wp:align>
            </wp:positionV>
            <wp:extent cx="3126740" cy="2134870"/>
            <wp:effectExtent l="203200" t="203200" r="200660" b="201930"/>
            <wp:wrapSquare wrapText="bothSides"/>
            <wp:docPr id="5" name="Picture 5" descr="::::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1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27093" cy="2135377"/>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14:sizeRelH relativeFrom="margin">
              <wp14:pctWidth>0</wp14:pctWidth>
            </wp14:sizeRelH>
            <wp14:sizeRelV relativeFrom="margin">
              <wp14:pctHeight>0</wp14:pctHeight>
            </wp14:sizeRelV>
          </wp:anchor>
        </w:drawing>
      </w:r>
      <w:r w:rsidR="00116733" w:rsidRPr="003D6421">
        <w:rPr>
          <w:rFonts w:ascii="Arial" w:hAnsi="Arial" w:cs="Arial"/>
          <w:sz w:val="26"/>
          <w:szCs w:val="26"/>
        </w:rPr>
        <w:br/>
        <w:t>What this will do is allow you to enter in your email address and password, and Twitter’s system will sort through your contact list, looking for people who are on Twitter.  You can search through Gmail contacts, Hotmail, MSN, and even Yahoo.</w:t>
      </w:r>
    </w:p>
    <w:p w14:paraId="4B756A47" w14:textId="77777777" w:rsidR="00116733" w:rsidRPr="003D6421" w:rsidRDefault="00116733" w:rsidP="003D6421">
      <w:pPr>
        <w:spacing w:line="360" w:lineRule="auto"/>
        <w:rPr>
          <w:rFonts w:ascii="Arial" w:hAnsi="Arial" w:cs="Arial"/>
          <w:sz w:val="26"/>
          <w:szCs w:val="26"/>
        </w:rPr>
      </w:pPr>
    </w:p>
    <w:p w14:paraId="75E1222C" w14:textId="77777777" w:rsidR="00116733" w:rsidRPr="003D6421" w:rsidRDefault="00116733" w:rsidP="003D6421">
      <w:pPr>
        <w:pStyle w:val="BodyText3"/>
        <w:spacing w:line="360" w:lineRule="auto"/>
        <w:rPr>
          <w:rFonts w:ascii="Arial" w:hAnsi="Arial" w:cs="Arial"/>
          <w:sz w:val="26"/>
          <w:szCs w:val="26"/>
        </w:rPr>
      </w:pPr>
      <w:r w:rsidRPr="003D6421">
        <w:rPr>
          <w:rFonts w:ascii="Arial" w:hAnsi="Arial" w:cs="Arial"/>
          <w:sz w:val="26"/>
          <w:szCs w:val="26"/>
        </w:rPr>
        <w:t xml:space="preserve">An effective method of finding targeted leads within the twitter community is by taking advantage of the free directory available at </w:t>
      </w:r>
      <w:hyperlink r:id="rId15" w:history="1">
        <w:r w:rsidRPr="003D6421">
          <w:rPr>
            <w:rStyle w:val="Hyperlink"/>
            <w:rFonts w:ascii="Arial" w:hAnsi="Arial" w:cs="Arial"/>
            <w:sz w:val="26"/>
            <w:szCs w:val="26"/>
          </w:rPr>
          <w:t>http://www.Twellow.com</w:t>
        </w:r>
      </w:hyperlink>
      <w:r w:rsidRPr="003D6421">
        <w:rPr>
          <w:rFonts w:ascii="Arial" w:hAnsi="Arial" w:cs="Arial"/>
          <w:sz w:val="26"/>
          <w:szCs w:val="26"/>
        </w:rPr>
        <w:br/>
        <w:t xml:space="preserve"> </w:t>
      </w:r>
    </w:p>
    <w:p w14:paraId="6588CCEA" w14:textId="77777777" w:rsidR="00675389" w:rsidRDefault="00116733" w:rsidP="003D6421">
      <w:pPr>
        <w:pStyle w:val="Normal0"/>
        <w:widowControl/>
        <w:rPr>
          <w:rFonts w:eastAsia="Times New Roman" w:cs="Arial"/>
          <w:szCs w:val="26"/>
        </w:rPr>
      </w:pPr>
      <w:r w:rsidRPr="003D6421">
        <w:rPr>
          <w:rFonts w:eastAsia="Times New Roman" w:cs="Arial"/>
          <w:szCs w:val="26"/>
        </w:rPr>
        <w:lastRenderedPageBreak/>
        <w:t>Another great way to maximize your exposure within the twitter community is by adding your own profile to multiple twitter directories and networks.</w:t>
      </w:r>
      <w:r w:rsidRPr="003D6421">
        <w:rPr>
          <w:rFonts w:eastAsia="Times New Roman" w:cs="Arial"/>
          <w:szCs w:val="26"/>
        </w:rPr>
        <w:br/>
      </w:r>
      <w:r w:rsidRPr="003D6421">
        <w:rPr>
          <w:rFonts w:eastAsia="Times New Roman" w:cs="Arial"/>
          <w:szCs w:val="26"/>
        </w:rPr>
        <w:br/>
        <w:t xml:space="preserve">One of these is available at </w:t>
      </w:r>
      <w:hyperlink r:id="rId16" w:history="1">
        <w:r w:rsidRPr="003D6421">
          <w:rPr>
            <w:rStyle w:val="Hyperlink"/>
            <w:rFonts w:cs="Arial"/>
            <w:szCs w:val="26"/>
          </w:rPr>
          <w:t>http://www.WeFollow.com</w:t>
        </w:r>
      </w:hyperlink>
      <w:r w:rsidRPr="003D6421">
        <w:rPr>
          <w:rFonts w:eastAsia="Times New Roman" w:cs="Arial"/>
          <w:szCs w:val="26"/>
        </w:rPr>
        <w:t xml:space="preserve"> where you can assign yourself into existing categories where people can easily find you based on keyword searches.</w:t>
      </w:r>
      <w:r w:rsidR="002563B0">
        <w:rPr>
          <w:rFonts w:eastAsia="Times New Roman" w:cs="Arial"/>
          <w:szCs w:val="26"/>
        </w:rPr>
        <w:br/>
      </w:r>
      <w:r w:rsidR="002563B0">
        <w:rPr>
          <w:rFonts w:eastAsia="Times New Roman" w:cs="Arial"/>
          <w:szCs w:val="26"/>
        </w:rPr>
        <w:br/>
        <w:t xml:space="preserve">With Facebook and other social media sites, you can start by finding one contact that you know from within your market. Consider adding an authority figure, or established marketer in your niche, and then start following other relevant contacts from their list, and so on.  </w:t>
      </w:r>
    </w:p>
    <w:p w14:paraId="07E49000" w14:textId="77777777" w:rsidR="00675389" w:rsidRDefault="00675389" w:rsidP="003D6421">
      <w:pPr>
        <w:pStyle w:val="Normal0"/>
        <w:widowControl/>
        <w:rPr>
          <w:rFonts w:eastAsia="Times New Roman" w:cs="Arial"/>
          <w:szCs w:val="26"/>
        </w:rPr>
      </w:pPr>
    </w:p>
    <w:p w14:paraId="788DC7ED" w14:textId="70100116" w:rsidR="00810571" w:rsidRDefault="002563B0" w:rsidP="003D6421">
      <w:pPr>
        <w:pStyle w:val="Normal0"/>
        <w:widowControl/>
        <w:rPr>
          <w:rFonts w:eastAsia="Times New Roman" w:cs="Arial"/>
          <w:szCs w:val="26"/>
        </w:rPr>
      </w:pPr>
      <w:r>
        <w:rPr>
          <w:rFonts w:eastAsia="Times New Roman" w:cs="Arial"/>
          <w:szCs w:val="26"/>
        </w:rPr>
        <w:t>If you have an existing website or blog, you can integrate social media plugins into the sidebar of your template, inviting visitors to become part of your network by following your tweets or adding you as a Facebook friend.</w:t>
      </w:r>
      <w:r>
        <w:rPr>
          <w:rFonts w:eastAsia="Times New Roman" w:cs="Arial"/>
          <w:szCs w:val="26"/>
        </w:rPr>
        <w:br/>
      </w:r>
      <w:r>
        <w:rPr>
          <w:rFonts w:eastAsia="Times New Roman" w:cs="Arial"/>
          <w:szCs w:val="26"/>
        </w:rPr>
        <w:br/>
        <w:t>The more you interact and engage the community, the easier it will be to find relevant contacts, and to build a loyal and responsive following.</w:t>
      </w:r>
      <w:r w:rsidR="001A4FF7">
        <w:rPr>
          <w:rFonts w:eastAsia="Times New Roman" w:cs="Arial"/>
          <w:szCs w:val="26"/>
        </w:rPr>
        <w:br/>
      </w:r>
      <w:r w:rsidR="001A4FF7">
        <w:rPr>
          <w:rFonts w:eastAsia="Times New Roman" w:cs="Arial"/>
          <w:szCs w:val="26"/>
        </w:rPr>
        <w:br/>
        <w:t>In the next chapter, we’ll take a closer look at how you can maximize exposure on Facebook and the latest social network to pop up on the scene, Google+!</w:t>
      </w:r>
    </w:p>
    <w:p w14:paraId="31069A23" w14:textId="77777777" w:rsidR="00810571" w:rsidRDefault="00810571">
      <w:pPr>
        <w:rPr>
          <w:rFonts w:ascii="Arial" w:hAnsi="Arial" w:cs="Arial"/>
          <w:sz w:val="26"/>
          <w:szCs w:val="26"/>
        </w:rPr>
      </w:pPr>
      <w:r>
        <w:rPr>
          <w:rFonts w:cs="Arial"/>
          <w:szCs w:val="26"/>
        </w:rPr>
        <w:br w:type="page"/>
      </w:r>
    </w:p>
    <w:p w14:paraId="31143A5E" w14:textId="77777777" w:rsidR="00116733" w:rsidRDefault="00116733" w:rsidP="003D6421">
      <w:pPr>
        <w:pStyle w:val="Normal0"/>
        <w:widowControl/>
        <w:rPr>
          <w:rFonts w:eastAsia="Times New Roman" w:cs="Arial"/>
          <w:szCs w:val="26"/>
        </w:rPr>
      </w:pPr>
    </w:p>
    <w:p w14:paraId="378E495A" w14:textId="77777777" w:rsidR="00810571" w:rsidRDefault="00810571" w:rsidP="00810571">
      <w:pPr>
        <w:pStyle w:val="Heading1"/>
        <w:rPr>
          <w:rFonts w:ascii="Arial" w:hAnsi="Arial" w:cs="Arial"/>
          <w:sz w:val="28"/>
          <w:szCs w:val="28"/>
        </w:rPr>
      </w:pPr>
      <w:bookmarkStart w:id="6" w:name="_Toc301152414"/>
      <w:r>
        <w:rPr>
          <w:rFonts w:ascii="Arial" w:hAnsi="Arial" w:cs="Arial"/>
          <w:sz w:val="28"/>
          <w:szCs w:val="28"/>
        </w:rPr>
        <w:t>High Response Social Marketing</w:t>
      </w:r>
      <w:bookmarkEnd w:id="6"/>
    </w:p>
    <w:p w14:paraId="68A0E220" w14:textId="77777777" w:rsidR="00810571" w:rsidRPr="004B2685" w:rsidRDefault="00810571" w:rsidP="00810571"/>
    <w:p w14:paraId="0411FA07" w14:textId="54CA9A21" w:rsidR="002563B0" w:rsidRPr="00ED573A" w:rsidRDefault="00662C48" w:rsidP="00810571">
      <w:pPr>
        <w:pStyle w:val="Normal0"/>
        <w:widowControl/>
        <w:rPr>
          <w:rFonts w:eastAsia="Times New Roman" w:cs="Arial"/>
          <w:szCs w:val="26"/>
        </w:rPr>
      </w:pPr>
      <w:r w:rsidRPr="00ED573A">
        <w:rPr>
          <w:rFonts w:eastAsia="Times New Roman" w:cs="Arial"/>
          <w:szCs w:val="26"/>
        </w:rPr>
        <w:t>In order to maximize exposure and profits, it’s important that you fully understand the options and features available within each individual social networking site.</w:t>
      </w:r>
      <w:r w:rsidRPr="00ED573A">
        <w:rPr>
          <w:rFonts w:eastAsia="Times New Roman" w:cs="Arial"/>
          <w:szCs w:val="26"/>
        </w:rPr>
        <w:br/>
      </w:r>
      <w:r w:rsidRPr="00ED573A">
        <w:rPr>
          <w:rFonts w:eastAsia="Times New Roman" w:cs="Arial"/>
          <w:szCs w:val="26"/>
        </w:rPr>
        <w:br/>
        <w:t xml:space="preserve">For example, with Facebook you can create what are called </w:t>
      </w:r>
      <w:r w:rsidRPr="00ED573A">
        <w:rPr>
          <w:rFonts w:eastAsia="Times New Roman" w:cs="Arial"/>
          <w:b/>
          <w:i/>
          <w:szCs w:val="26"/>
        </w:rPr>
        <w:t>“Fan Pages”.</w:t>
      </w:r>
      <w:r w:rsidRPr="00ED573A">
        <w:rPr>
          <w:rFonts w:eastAsia="Times New Roman" w:cs="Arial"/>
          <w:szCs w:val="26"/>
        </w:rPr>
        <w:t xml:space="preserve">  A Fan page provides you with </w:t>
      </w:r>
      <w:r w:rsidRPr="00ED573A">
        <w:rPr>
          <w:rFonts w:eastAsia="Times New Roman" w:cs="Arial"/>
          <w:b/>
          <w:szCs w:val="26"/>
        </w:rPr>
        <w:t>FREE</w:t>
      </w:r>
      <w:r w:rsidRPr="00ED573A">
        <w:rPr>
          <w:rFonts w:eastAsia="Times New Roman" w:cs="Arial"/>
          <w:szCs w:val="26"/>
        </w:rPr>
        <w:t xml:space="preserve"> advertising space directly within the Facebook community, and best of all, you can create as many different fan pages as you wish!</w:t>
      </w:r>
    </w:p>
    <w:p w14:paraId="18AD8B6D" w14:textId="77777777" w:rsidR="00662C48" w:rsidRPr="00ED573A" w:rsidRDefault="00662C48" w:rsidP="00810571">
      <w:pPr>
        <w:pStyle w:val="Normal0"/>
        <w:widowControl/>
        <w:rPr>
          <w:rFonts w:eastAsia="Times New Roman" w:cs="Arial"/>
          <w:szCs w:val="26"/>
        </w:rPr>
      </w:pPr>
    </w:p>
    <w:p w14:paraId="6CDE5027" w14:textId="77777777" w:rsidR="00662C48" w:rsidRPr="004116CC" w:rsidRDefault="00662C48" w:rsidP="00662C4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sz w:val="26"/>
          <w:szCs w:val="26"/>
        </w:rPr>
      </w:pPr>
      <w:r w:rsidRPr="004116CC">
        <w:rPr>
          <w:rFonts w:ascii="Arial" w:hAnsi="Arial" w:cs="Arial"/>
          <w:sz w:val="26"/>
          <w:szCs w:val="26"/>
        </w:rPr>
        <w:t>A fan page is similar to creating a new Facebook profile, where you can add notes, messages, download links, and images to your fan page, while managing your fan pages all directly from within your main Facebook account.</w:t>
      </w:r>
    </w:p>
    <w:p w14:paraId="27B5D351" w14:textId="19715D5A" w:rsidR="00662C48" w:rsidRPr="004116CC" w:rsidRDefault="00662C48" w:rsidP="00662C4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sz w:val="26"/>
          <w:szCs w:val="26"/>
        </w:rPr>
      </w:pPr>
      <w:r w:rsidRPr="004116CC">
        <w:rPr>
          <w:rFonts w:ascii="Arial" w:hAnsi="Arial" w:cs="Arial"/>
          <w:sz w:val="26"/>
          <w:szCs w:val="26"/>
        </w:rPr>
        <w:br/>
      </w:r>
      <w:r w:rsidRPr="004116CC">
        <w:rPr>
          <w:rFonts w:ascii="Arial" w:hAnsi="Arial" w:cs="Arial"/>
          <w:i/>
          <w:sz w:val="26"/>
          <w:szCs w:val="26"/>
        </w:rPr>
        <w:t>Here’s how to set up a fan page:</w:t>
      </w:r>
      <w:r w:rsidR="0092065E">
        <w:rPr>
          <w:rFonts w:ascii="Arial" w:hAnsi="Arial" w:cs="Arial"/>
          <w:sz w:val="26"/>
          <w:szCs w:val="26"/>
        </w:rPr>
        <w:br/>
      </w:r>
      <w:r w:rsidRPr="004116CC">
        <w:rPr>
          <w:rFonts w:ascii="Arial" w:hAnsi="Arial" w:cs="Arial"/>
          <w:sz w:val="26"/>
          <w:szCs w:val="26"/>
        </w:rPr>
        <w:t xml:space="preserve">Log into your Facebook account and click on the “Account” link from the top navigation menu. Then choose </w:t>
      </w:r>
      <w:r w:rsidR="00F43216" w:rsidRPr="00A014CE">
        <w:rPr>
          <w:rFonts w:ascii="Arial" w:hAnsi="Arial" w:cs="Arial"/>
          <w:b/>
          <w:i/>
          <w:sz w:val="26"/>
          <w:szCs w:val="26"/>
        </w:rPr>
        <w:t>“Manage Pages”.</w:t>
      </w:r>
    </w:p>
    <w:p w14:paraId="05789AAE" w14:textId="77777777" w:rsidR="00662C48" w:rsidRPr="004116CC" w:rsidRDefault="00662C48" w:rsidP="00662C4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sz w:val="26"/>
          <w:szCs w:val="26"/>
        </w:rPr>
      </w:pPr>
    </w:p>
    <w:p w14:paraId="55025DAB" w14:textId="77777777" w:rsidR="00BB5159" w:rsidRDefault="00662C48" w:rsidP="00662C4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sz w:val="26"/>
          <w:szCs w:val="26"/>
        </w:rPr>
      </w:pPr>
      <w:r w:rsidRPr="004116CC">
        <w:rPr>
          <w:rFonts w:ascii="Arial" w:hAnsi="Arial" w:cs="Arial"/>
          <w:sz w:val="26"/>
          <w:szCs w:val="26"/>
        </w:rPr>
        <w:t>Subsequently, you can just enter the following URL into your browser:</w:t>
      </w:r>
    </w:p>
    <w:p w14:paraId="7ED2A6ED" w14:textId="56D04163" w:rsidR="00662C48" w:rsidRPr="004116CC" w:rsidRDefault="00662C48" w:rsidP="00662C4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sz w:val="26"/>
          <w:szCs w:val="26"/>
        </w:rPr>
      </w:pPr>
      <w:r w:rsidRPr="004116CC">
        <w:rPr>
          <w:rFonts w:ascii="Arial" w:hAnsi="Arial" w:cs="Arial"/>
          <w:sz w:val="26"/>
          <w:szCs w:val="26"/>
        </w:rPr>
        <w:br/>
      </w:r>
      <w:hyperlink r:id="rId17" w:history="1">
        <w:r w:rsidRPr="004116CC">
          <w:rPr>
            <w:rStyle w:val="Hyperlink"/>
            <w:rFonts w:ascii="Arial" w:hAnsi="Arial" w:cs="Arial"/>
            <w:sz w:val="26"/>
            <w:szCs w:val="26"/>
          </w:rPr>
          <w:t>http://www.facebook.com/pages/create.php</w:t>
        </w:r>
      </w:hyperlink>
      <w:r w:rsidRPr="004116CC">
        <w:rPr>
          <w:rFonts w:ascii="Arial" w:hAnsi="Arial" w:cs="Arial"/>
          <w:sz w:val="26"/>
          <w:szCs w:val="26"/>
        </w:rPr>
        <w:t xml:space="preserve"> </w:t>
      </w:r>
    </w:p>
    <w:p w14:paraId="725AC842" w14:textId="77777777" w:rsidR="00662C48" w:rsidRPr="004116CC" w:rsidRDefault="00662C48" w:rsidP="00662C4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sz w:val="26"/>
          <w:szCs w:val="26"/>
        </w:rPr>
      </w:pPr>
    </w:p>
    <w:p w14:paraId="1FB2FAD0" w14:textId="77777777" w:rsidR="00E56E94" w:rsidRDefault="00662C48" w:rsidP="00662C4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sz w:val="26"/>
          <w:szCs w:val="26"/>
        </w:rPr>
      </w:pPr>
      <w:r w:rsidRPr="004116CC">
        <w:rPr>
          <w:rFonts w:ascii="Arial" w:hAnsi="Arial" w:cs="Arial"/>
          <w:sz w:val="26"/>
          <w:szCs w:val="26"/>
        </w:rPr>
        <w:t xml:space="preserve">You can choose to create a business page or a community page.  If you are developing a fan page to market your business, monetize your </w:t>
      </w:r>
      <w:r w:rsidRPr="004116CC">
        <w:rPr>
          <w:rFonts w:ascii="Arial" w:hAnsi="Arial" w:cs="Arial"/>
          <w:sz w:val="26"/>
          <w:szCs w:val="26"/>
        </w:rPr>
        <w:lastRenderedPageBreak/>
        <w:t xml:space="preserve">campaigns and grow a list, you will </w:t>
      </w:r>
      <w:r w:rsidR="00E56E94">
        <w:rPr>
          <w:rFonts w:ascii="Arial" w:hAnsi="Arial" w:cs="Arial"/>
          <w:sz w:val="26"/>
          <w:szCs w:val="26"/>
        </w:rPr>
        <w:t>want to create a business page.</w:t>
      </w:r>
    </w:p>
    <w:p w14:paraId="5D92A106" w14:textId="304CBC6E" w:rsidR="00662C48" w:rsidRPr="004116CC" w:rsidRDefault="00662C48" w:rsidP="00662C4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sz w:val="26"/>
          <w:szCs w:val="26"/>
        </w:rPr>
      </w:pPr>
      <w:r w:rsidRPr="004116CC">
        <w:rPr>
          <w:rFonts w:ascii="Arial" w:hAnsi="Arial" w:cs="Arial"/>
          <w:sz w:val="26"/>
          <w:szCs w:val="26"/>
        </w:rPr>
        <w:br/>
        <w:t xml:space="preserve">Enter in a name for your page, utilizing your primary keywords. </w:t>
      </w:r>
    </w:p>
    <w:p w14:paraId="1B6BC4E7" w14:textId="77777777" w:rsidR="00FF17A0" w:rsidRDefault="00662C48" w:rsidP="0032469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b/>
          <w:sz w:val="26"/>
          <w:szCs w:val="26"/>
          <w:u w:val="single"/>
        </w:rPr>
      </w:pPr>
      <w:r w:rsidRPr="004116CC">
        <w:rPr>
          <w:rFonts w:ascii="Arial" w:hAnsi="Arial" w:cs="Arial"/>
          <w:sz w:val="26"/>
          <w:szCs w:val="26"/>
        </w:rPr>
        <w:t xml:space="preserve">Once your page has been set up, you can customize the look and feel as well as begin adding in your content. </w:t>
      </w:r>
      <w:r w:rsidR="0032469D" w:rsidRPr="004116CC">
        <w:rPr>
          <w:rFonts w:ascii="Arial" w:hAnsi="Arial" w:cs="Arial"/>
          <w:sz w:val="26"/>
          <w:szCs w:val="26"/>
        </w:rPr>
        <w:br/>
      </w:r>
      <w:r w:rsidR="0032469D" w:rsidRPr="004116CC">
        <w:rPr>
          <w:rFonts w:ascii="Arial" w:hAnsi="Arial" w:cs="Arial"/>
          <w:sz w:val="26"/>
          <w:szCs w:val="26"/>
        </w:rPr>
        <w:br/>
      </w:r>
      <w:r w:rsidR="0032469D" w:rsidRPr="004116CC">
        <w:rPr>
          <w:rFonts w:ascii="Arial" w:hAnsi="Arial" w:cs="Arial"/>
          <w:b/>
          <w:sz w:val="26"/>
          <w:szCs w:val="26"/>
          <w:u w:val="single"/>
        </w:rPr>
        <w:t>Tip on Monetizing Fan Pages:</w:t>
      </w:r>
    </w:p>
    <w:p w14:paraId="519096DB" w14:textId="106DA46B" w:rsidR="0032469D" w:rsidRPr="004116CC" w:rsidRDefault="008D6008" w:rsidP="0032469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sz w:val="26"/>
          <w:szCs w:val="26"/>
        </w:rPr>
      </w:pPr>
      <w:r>
        <w:rPr>
          <w:rFonts w:ascii="Arial" w:hAnsi="Arial" w:cs="Arial"/>
          <w:sz w:val="26"/>
          <w:szCs w:val="26"/>
        </w:rPr>
        <w:br/>
      </w:r>
      <w:r w:rsidR="0032469D" w:rsidRPr="004116CC">
        <w:rPr>
          <w:rFonts w:ascii="Arial" w:hAnsi="Arial" w:cs="Arial"/>
          <w:sz w:val="26"/>
          <w:szCs w:val="26"/>
        </w:rPr>
        <w:t xml:space="preserve">One of the ways that I monetize my Facebook Fan Pages is through CPA offers. To start, you will need to create a CPA account with </w:t>
      </w:r>
      <w:hyperlink r:id="rId18" w:history="1">
        <w:r w:rsidR="0032469D" w:rsidRPr="004116CC">
          <w:rPr>
            <w:rStyle w:val="Hyperlink"/>
            <w:rFonts w:ascii="Arial" w:hAnsi="Arial" w:cs="Arial"/>
            <w:sz w:val="26"/>
            <w:szCs w:val="26"/>
          </w:rPr>
          <w:t>http://www.CPALead.com</w:t>
        </w:r>
      </w:hyperlink>
    </w:p>
    <w:p w14:paraId="32F8317E" w14:textId="77777777" w:rsidR="0032469D" w:rsidRPr="004116CC" w:rsidRDefault="0032469D" w:rsidP="0032469D">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cs="Arial"/>
          <w:szCs w:val="26"/>
        </w:rPr>
      </w:pPr>
      <w:r w:rsidRPr="004116CC">
        <w:rPr>
          <w:rFonts w:cs="Arial"/>
          <w:szCs w:val="26"/>
        </w:rPr>
        <w:br/>
        <w:t>Then, you can choose CPA offers that target your niche market, choosing from a wide variety of formats, including surveys or “content blocker” (where your fans will not be able to download or access specific content until they have filled out a form). You are paid every time one of your fan page members completes the CPA offer.</w:t>
      </w:r>
    </w:p>
    <w:p w14:paraId="0D6A47E5" w14:textId="439906E7" w:rsidR="009A7A0F" w:rsidRDefault="00A014CE" w:rsidP="00DF5C3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noProof w:val="0"/>
          <w:szCs w:val="24"/>
        </w:rPr>
      </w:pPr>
      <w:r>
        <w:rPr>
          <w:rFonts w:ascii="Arial" w:hAnsi="Arial" w:cs="Arial"/>
          <w:sz w:val="26"/>
          <w:szCs w:val="26"/>
        </w:rPr>
        <w:br/>
        <w:t>Another great way to begin your social market</w:t>
      </w:r>
      <w:r w:rsidR="005638FA">
        <w:rPr>
          <w:rFonts w:ascii="Arial" w:hAnsi="Arial" w:cs="Arial"/>
          <w:sz w:val="26"/>
          <w:szCs w:val="26"/>
        </w:rPr>
        <w:t xml:space="preserve">ing journey, is by getting involved </w:t>
      </w:r>
      <w:r>
        <w:rPr>
          <w:rFonts w:ascii="Arial" w:hAnsi="Arial" w:cs="Arial"/>
          <w:sz w:val="26"/>
          <w:szCs w:val="26"/>
        </w:rPr>
        <w:t>with Google+.</w:t>
      </w:r>
    </w:p>
    <w:p w14:paraId="7089C3F1" w14:textId="77777777" w:rsidR="009A7A0F" w:rsidRDefault="009A7A0F" w:rsidP="00DF5C3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noProof w:val="0"/>
          <w:szCs w:val="24"/>
        </w:rPr>
      </w:pPr>
    </w:p>
    <w:p w14:paraId="50BFCE6B" w14:textId="4154E2B3" w:rsidR="00DF5C31" w:rsidRPr="004116CC" w:rsidRDefault="00DF5C31" w:rsidP="00DF5C3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noProof w:val="0"/>
          <w:sz w:val="26"/>
          <w:szCs w:val="26"/>
        </w:rPr>
      </w:pPr>
      <w:r w:rsidRPr="004116CC">
        <w:rPr>
          <w:rFonts w:ascii="Arial" w:hAnsi="Arial" w:cs="Arial"/>
          <w:sz w:val="26"/>
          <w:szCs w:val="26"/>
        </w:rPr>
        <w:t xml:space="preserve">With Google+, available at </w:t>
      </w:r>
      <w:hyperlink r:id="rId19" w:history="1">
        <w:r w:rsidRPr="004116CC">
          <w:rPr>
            <w:rStyle w:val="Hyperlink"/>
            <w:rFonts w:ascii="Arial" w:hAnsi="Arial" w:cs="Arial"/>
            <w:sz w:val="26"/>
            <w:szCs w:val="26"/>
          </w:rPr>
          <w:t>http://plus.google.com</w:t>
        </w:r>
      </w:hyperlink>
      <w:r w:rsidRPr="004116CC">
        <w:rPr>
          <w:rFonts w:ascii="Arial" w:hAnsi="Arial" w:cs="Arial"/>
          <w:sz w:val="26"/>
          <w:szCs w:val="26"/>
        </w:rPr>
        <w:t xml:space="preserve"> </w:t>
      </w:r>
      <w:r w:rsidRPr="004116CC">
        <w:rPr>
          <w:rFonts w:ascii="Arial" w:hAnsi="Arial" w:cs="Arial"/>
          <w:noProof w:val="0"/>
          <w:sz w:val="26"/>
          <w:szCs w:val="26"/>
        </w:rPr>
        <w:t xml:space="preserve">rather than adding friends into one community base, you can segment your contacts by adding them into </w:t>
      </w:r>
      <w:r w:rsidRPr="004116CC">
        <w:rPr>
          <w:rFonts w:ascii="Arial" w:hAnsi="Arial" w:cs="Arial"/>
          <w:b/>
          <w:i/>
          <w:noProof w:val="0"/>
          <w:sz w:val="26"/>
          <w:szCs w:val="26"/>
        </w:rPr>
        <w:t>"circles".</w:t>
      </w:r>
    </w:p>
    <w:p w14:paraId="695EB8DC" w14:textId="77777777" w:rsidR="00DF5C31" w:rsidRPr="004116CC" w:rsidRDefault="00DF5C31" w:rsidP="00DF5C3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noProof w:val="0"/>
          <w:sz w:val="26"/>
          <w:szCs w:val="26"/>
        </w:rPr>
      </w:pPr>
    </w:p>
    <w:p w14:paraId="77CA346B" w14:textId="59494FD2" w:rsidR="004C02F3" w:rsidRPr="004116CC" w:rsidRDefault="00C80006" w:rsidP="00C8000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noProof w:val="0"/>
          <w:sz w:val="26"/>
          <w:szCs w:val="26"/>
        </w:rPr>
      </w:pPr>
      <w:r w:rsidRPr="004116CC">
        <w:rPr>
          <w:rFonts w:ascii="Arial" w:hAnsi="Arial" w:cs="Arial"/>
          <w:noProof w:val="0"/>
          <w:sz w:val="26"/>
          <w:szCs w:val="26"/>
        </w:rPr>
        <w:t xml:space="preserve">Circles house different groups, or segments of people, so if you wanted to </w:t>
      </w:r>
      <w:r w:rsidRPr="004116CC">
        <w:rPr>
          <w:rFonts w:ascii="Arial" w:hAnsi="Arial" w:cs="Arial"/>
          <w:noProof w:val="0"/>
          <w:sz w:val="26"/>
          <w:szCs w:val="26"/>
        </w:rPr>
        <w:lastRenderedPageBreak/>
        <w:t>communicate with family members, you could create a circle primarily for members of your family. The same goes for Networking, Partners, Customers, and Friends.</w:t>
      </w:r>
    </w:p>
    <w:p w14:paraId="15F1CB06" w14:textId="77777777" w:rsidR="00C80006" w:rsidRPr="004116CC" w:rsidRDefault="00C80006" w:rsidP="00C8000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noProof w:val="0"/>
          <w:sz w:val="26"/>
          <w:szCs w:val="26"/>
        </w:rPr>
      </w:pPr>
    </w:p>
    <w:p w14:paraId="1B6A5391" w14:textId="77777777" w:rsidR="0097765A" w:rsidRDefault="00C80006" w:rsidP="00C8000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noProof w:val="0"/>
          <w:sz w:val="26"/>
          <w:szCs w:val="26"/>
        </w:rPr>
      </w:pPr>
      <w:r w:rsidRPr="004116CC">
        <w:rPr>
          <w:rFonts w:ascii="Arial" w:hAnsi="Arial" w:cs="Arial"/>
          <w:noProof w:val="0"/>
          <w:sz w:val="26"/>
          <w:szCs w:val="26"/>
        </w:rPr>
        <w:t>Each time you create content</w:t>
      </w:r>
      <w:r w:rsidR="0097765A">
        <w:rPr>
          <w:rFonts w:ascii="Arial" w:hAnsi="Arial" w:cs="Arial"/>
          <w:noProof w:val="0"/>
          <w:sz w:val="26"/>
          <w:szCs w:val="26"/>
        </w:rPr>
        <w:t xml:space="preserve"> or post information into a “stream”</w:t>
      </w:r>
      <w:r w:rsidRPr="004116CC">
        <w:rPr>
          <w:rFonts w:ascii="Arial" w:hAnsi="Arial" w:cs="Arial"/>
          <w:noProof w:val="0"/>
          <w:sz w:val="26"/>
          <w:szCs w:val="26"/>
        </w:rPr>
        <w:t xml:space="preserve">, you can choose which circles can view it, making it easier than ever to tailor your content, and updates towards specific groups of people!  </w:t>
      </w:r>
    </w:p>
    <w:p w14:paraId="0A6D9402" w14:textId="77777777" w:rsidR="0097765A" w:rsidRDefault="0097765A" w:rsidP="00C8000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noProof w:val="0"/>
          <w:sz w:val="26"/>
          <w:szCs w:val="26"/>
        </w:rPr>
      </w:pPr>
    </w:p>
    <w:p w14:paraId="7806635E" w14:textId="5914B4EB" w:rsidR="00C80006" w:rsidRPr="004116CC" w:rsidRDefault="00C80006" w:rsidP="00C8000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noProof w:val="0"/>
          <w:sz w:val="26"/>
          <w:szCs w:val="26"/>
        </w:rPr>
      </w:pPr>
      <w:r w:rsidRPr="004116CC">
        <w:rPr>
          <w:rFonts w:ascii="Arial" w:hAnsi="Arial" w:cs="Arial"/>
          <w:noProof w:val="0"/>
          <w:sz w:val="26"/>
          <w:szCs w:val="26"/>
        </w:rPr>
        <w:t>Consider just how much easier it will be to target your content around your market, partners and customer base.</w:t>
      </w:r>
    </w:p>
    <w:p w14:paraId="281F0436" w14:textId="77777777" w:rsidR="00C80006" w:rsidRPr="004116CC" w:rsidRDefault="00C80006" w:rsidP="00DF5C3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noProof w:val="0"/>
          <w:sz w:val="26"/>
          <w:szCs w:val="26"/>
        </w:rPr>
      </w:pPr>
    </w:p>
    <w:p w14:paraId="7AE5E8FC" w14:textId="77777777" w:rsidR="00D24786" w:rsidRDefault="00D24786" w:rsidP="00DF5C3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noProof w:val="0"/>
          <w:sz w:val="26"/>
          <w:szCs w:val="26"/>
        </w:rPr>
      </w:pPr>
      <w:r w:rsidRPr="004116CC">
        <w:rPr>
          <w:rFonts w:ascii="Arial" w:hAnsi="Arial" w:cs="Arial"/>
          <w:sz w:val="26"/>
          <w:szCs w:val="26"/>
        </w:rPr>
        <w:drawing>
          <wp:anchor distT="0" distB="0" distL="114300" distR="114300" simplePos="0" relativeHeight="251659264" behindDoc="0" locked="0" layoutInCell="1" allowOverlap="1" wp14:anchorId="1FEA6ED2" wp14:editId="6DDAB886">
            <wp:simplePos x="0" y="0"/>
            <wp:positionH relativeFrom="margin">
              <wp:align>right</wp:align>
            </wp:positionH>
            <wp:positionV relativeFrom="margin">
              <wp:align>center</wp:align>
            </wp:positionV>
            <wp:extent cx="3520440" cy="1091565"/>
            <wp:effectExtent l="152400" t="152400" r="162560" b="178435"/>
            <wp:wrapSquare wrapText="bothSides"/>
            <wp:docPr id="15" name="Picture 15" descr="circ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5" descr="circle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20440" cy="1091593"/>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r w:rsidR="00DF5C31" w:rsidRPr="004116CC">
        <w:rPr>
          <w:rFonts w:ascii="Arial" w:hAnsi="Arial" w:cs="Arial"/>
          <w:noProof w:val="0"/>
          <w:sz w:val="26"/>
          <w:szCs w:val="26"/>
        </w:rPr>
        <w:t xml:space="preserve">You can call your circles anything you wish, such as "Friends", "Network Partners", or even "Customers". You can also have as many circles as you wish.  </w:t>
      </w:r>
    </w:p>
    <w:p w14:paraId="5491C1F3" w14:textId="77777777" w:rsidR="00D24786" w:rsidRDefault="00D24786" w:rsidP="00DF5C3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noProof w:val="0"/>
          <w:sz w:val="26"/>
          <w:szCs w:val="26"/>
        </w:rPr>
      </w:pPr>
    </w:p>
    <w:p w14:paraId="71E6AF87" w14:textId="6127F292" w:rsidR="00DF5C31" w:rsidRPr="004116CC" w:rsidRDefault="00DF5C31" w:rsidP="00DF5C3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noProof w:val="0"/>
          <w:sz w:val="26"/>
          <w:szCs w:val="26"/>
        </w:rPr>
      </w:pPr>
      <w:r w:rsidRPr="004116CC">
        <w:rPr>
          <w:rFonts w:ascii="Arial" w:hAnsi="Arial" w:cs="Arial"/>
          <w:noProof w:val="0"/>
          <w:sz w:val="26"/>
          <w:szCs w:val="26"/>
        </w:rPr>
        <w:t>The best thing about your circles is that they are kept private, so that even when you add someone to your circle, they only see that you've added them as a connection, not what circle you added them into.</w:t>
      </w:r>
    </w:p>
    <w:p w14:paraId="39E8C58E" w14:textId="77777777" w:rsidR="00DF5C31" w:rsidRPr="004116CC" w:rsidRDefault="00DF5C31" w:rsidP="00DF5C3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noProof w:val="0"/>
          <w:sz w:val="26"/>
          <w:szCs w:val="26"/>
        </w:rPr>
      </w:pPr>
    </w:p>
    <w:p w14:paraId="31EFA7A3" w14:textId="6555D7F5" w:rsidR="00DF5C31" w:rsidRPr="004116CC" w:rsidRDefault="00DF5C31" w:rsidP="00DF5C3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noProof w:val="0"/>
          <w:sz w:val="26"/>
          <w:szCs w:val="26"/>
        </w:rPr>
      </w:pPr>
      <w:r w:rsidRPr="004116CC">
        <w:rPr>
          <w:rFonts w:ascii="Arial" w:hAnsi="Arial" w:cs="Arial"/>
          <w:noProof w:val="0"/>
          <w:sz w:val="26"/>
          <w:szCs w:val="26"/>
        </w:rPr>
        <w:t>When I fi</w:t>
      </w:r>
      <w:r w:rsidR="00787073">
        <w:rPr>
          <w:rFonts w:ascii="Arial" w:hAnsi="Arial" w:cs="Arial"/>
          <w:noProof w:val="0"/>
          <w:sz w:val="26"/>
          <w:szCs w:val="26"/>
        </w:rPr>
        <w:t>rst joined Google+, I set up four</w:t>
      </w:r>
      <w:r w:rsidR="00331031" w:rsidRPr="004116CC">
        <w:rPr>
          <w:rFonts w:ascii="Arial" w:hAnsi="Arial" w:cs="Arial"/>
          <w:noProof w:val="0"/>
          <w:sz w:val="26"/>
          <w:szCs w:val="26"/>
        </w:rPr>
        <w:t xml:space="preserve"> different, individual circles. One circle was created f</w:t>
      </w:r>
      <w:r w:rsidRPr="004116CC">
        <w:rPr>
          <w:rFonts w:ascii="Arial" w:hAnsi="Arial" w:cs="Arial"/>
          <w:noProof w:val="0"/>
          <w:sz w:val="26"/>
          <w:szCs w:val="26"/>
        </w:rPr>
        <w:t xml:space="preserve">or friends, </w:t>
      </w:r>
      <w:r w:rsidR="00331031" w:rsidRPr="004116CC">
        <w:rPr>
          <w:rFonts w:ascii="Arial" w:hAnsi="Arial" w:cs="Arial"/>
          <w:noProof w:val="0"/>
          <w:sz w:val="26"/>
          <w:szCs w:val="26"/>
        </w:rPr>
        <w:t xml:space="preserve">one for </w:t>
      </w:r>
      <w:r w:rsidRPr="004116CC">
        <w:rPr>
          <w:rFonts w:ascii="Arial" w:hAnsi="Arial" w:cs="Arial"/>
          <w:noProof w:val="0"/>
          <w:sz w:val="26"/>
          <w:szCs w:val="26"/>
        </w:rPr>
        <w:t xml:space="preserve">partners, </w:t>
      </w:r>
      <w:r w:rsidR="00331031" w:rsidRPr="004116CC">
        <w:rPr>
          <w:rFonts w:ascii="Arial" w:hAnsi="Arial" w:cs="Arial"/>
          <w:noProof w:val="0"/>
          <w:sz w:val="26"/>
          <w:szCs w:val="26"/>
        </w:rPr>
        <w:t xml:space="preserve">one for </w:t>
      </w:r>
      <w:r w:rsidRPr="004116CC">
        <w:rPr>
          <w:rFonts w:ascii="Arial" w:hAnsi="Arial" w:cs="Arial"/>
          <w:noProof w:val="0"/>
          <w:sz w:val="26"/>
          <w:szCs w:val="26"/>
        </w:rPr>
        <w:t>family</w:t>
      </w:r>
      <w:r w:rsidR="00331031" w:rsidRPr="004116CC">
        <w:rPr>
          <w:rFonts w:ascii="Arial" w:hAnsi="Arial" w:cs="Arial"/>
          <w:noProof w:val="0"/>
          <w:sz w:val="26"/>
          <w:szCs w:val="26"/>
        </w:rPr>
        <w:t xml:space="preserve"> and finally, one for customers.</w:t>
      </w:r>
    </w:p>
    <w:p w14:paraId="51FEE3E4" w14:textId="77777777" w:rsidR="00DF5C31" w:rsidRPr="004116CC" w:rsidRDefault="00DF5C31" w:rsidP="00DF5C3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noProof w:val="0"/>
          <w:sz w:val="26"/>
          <w:szCs w:val="26"/>
        </w:rPr>
      </w:pPr>
    </w:p>
    <w:p w14:paraId="3A798D33" w14:textId="77777777" w:rsidR="00DF5C31" w:rsidRPr="004116CC" w:rsidRDefault="00DF5C31" w:rsidP="00DF5C3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noProof w:val="0"/>
          <w:sz w:val="26"/>
          <w:szCs w:val="26"/>
        </w:rPr>
      </w:pPr>
      <w:r w:rsidRPr="004116CC">
        <w:rPr>
          <w:rFonts w:ascii="Arial" w:hAnsi="Arial" w:cs="Arial"/>
          <w:noProof w:val="0"/>
          <w:sz w:val="26"/>
          <w:szCs w:val="26"/>
        </w:rPr>
        <w:lastRenderedPageBreak/>
        <w:t xml:space="preserve">By doing this, I can post content that goes out only to </w:t>
      </w:r>
      <w:r w:rsidRPr="004116CC">
        <w:rPr>
          <w:rFonts w:ascii="Arial" w:hAnsi="Arial" w:cs="Arial"/>
          <w:b/>
          <w:i/>
          <w:noProof w:val="0"/>
          <w:sz w:val="26"/>
          <w:szCs w:val="26"/>
        </w:rPr>
        <w:t>specific</w:t>
      </w:r>
      <w:r w:rsidRPr="004116CC">
        <w:rPr>
          <w:rFonts w:ascii="Arial" w:hAnsi="Arial" w:cs="Arial"/>
          <w:noProof w:val="0"/>
          <w:sz w:val="26"/>
          <w:szCs w:val="26"/>
        </w:rPr>
        <w:t xml:space="preserve"> circles, allowing me to "tailor" my content and updates based on segmented groups of contacts.</w:t>
      </w:r>
    </w:p>
    <w:p w14:paraId="642AC287" w14:textId="77777777" w:rsidR="00DF5C31" w:rsidRPr="004116CC" w:rsidRDefault="00DF5C31" w:rsidP="00DF5C3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noProof w:val="0"/>
          <w:sz w:val="26"/>
          <w:szCs w:val="26"/>
        </w:rPr>
      </w:pPr>
    </w:p>
    <w:p w14:paraId="5775AF8D" w14:textId="77777777" w:rsidR="00DF5C31" w:rsidRPr="004116CC" w:rsidRDefault="00DF5C31" w:rsidP="00DF5C3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noProof w:val="0"/>
          <w:sz w:val="26"/>
          <w:szCs w:val="26"/>
        </w:rPr>
      </w:pPr>
      <w:r w:rsidRPr="004116CC">
        <w:rPr>
          <w:rFonts w:ascii="Arial" w:hAnsi="Arial" w:cs="Arial"/>
          <w:noProof w:val="0"/>
          <w:sz w:val="26"/>
          <w:szCs w:val="26"/>
        </w:rPr>
        <w:t xml:space="preserve">This is VERY powerful, because instead of posting an update as you would on Facebook or Twitter, and your entire following base being able to see it, you can create content around specific audiences, which gives you the opportunity to connect in a very different, and far more personalized way.  </w:t>
      </w:r>
    </w:p>
    <w:p w14:paraId="58DC8D63" w14:textId="77777777" w:rsidR="00DF5C31" w:rsidRPr="004116CC" w:rsidRDefault="00DF5C31" w:rsidP="00DF5C3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noProof w:val="0"/>
          <w:sz w:val="26"/>
          <w:szCs w:val="26"/>
        </w:rPr>
      </w:pPr>
    </w:p>
    <w:p w14:paraId="03417B8E" w14:textId="1516B8CC" w:rsidR="00544F2F" w:rsidRPr="004116CC" w:rsidRDefault="00DF5C31" w:rsidP="00544F2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noProof w:val="0"/>
          <w:sz w:val="26"/>
          <w:szCs w:val="26"/>
        </w:rPr>
      </w:pPr>
      <w:r w:rsidRPr="004116CC">
        <w:rPr>
          <w:rFonts w:ascii="Arial" w:hAnsi="Arial" w:cs="Arial"/>
          <w:noProof w:val="0"/>
          <w:sz w:val="26"/>
          <w:szCs w:val="26"/>
        </w:rPr>
        <w:t>You could create a circle around existing customers and post updates about various niche markets, or even run a newsletter straight through your Google+ contacts!</w:t>
      </w:r>
      <w:r w:rsidR="008C7684">
        <w:rPr>
          <w:rFonts w:ascii="Arial" w:hAnsi="Arial" w:cs="Arial"/>
          <w:noProof w:val="0"/>
          <w:sz w:val="26"/>
          <w:szCs w:val="26"/>
        </w:rPr>
        <w:t xml:space="preserve"> </w:t>
      </w:r>
      <w:r w:rsidR="00544F2F" w:rsidRPr="004116CC">
        <w:rPr>
          <w:rFonts w:ascii="Arial" w:hAnsi="Arial" w:cs="Arial"/>
          <w:noProof w:val="0"/>
          <w:sz w:val="26"/>
          <w:szCs w:val="26"/>
        </w:rPr>
        <w:t>You</w:t>
      </w:r>
      <w:r w:rsidR="00FC2339">
        <w:rPr>
          <w:rFonts w:ascii="Arial" w:hAnsi="Arial" w:cs="Arial"/>
          <w:noProof w:val="0"/>
          <w:sz w:val="26"/>
          <w:szCs w:val="26"/>
        </w:rPr>
        <w:t xml:space="preserve"> also</w:t>
      </w:r>
      <w:r w:rsidR="00544F2F" w:rsidRPr="004116CC">
        <w:rPr>
          <w:rFonts w:ascii="Arial" w:hAnsi="Arial" w:cs="Arial"/>
          <w:noProof w:val="0"/>
          <w:sz w:val="26"/>
          <w:szCs w:val="26"/>
        </w:rPr>
        <w:t xml:space="preserve"> want to take the time to customize your Google+ account, so that you are able to tweak your search engine ranking data. </w:t>
      </w:r>
      <w:r w:rsidR="00544F2F" w:rsidRPr="004116CC">
        <w:rPr>
          <w:rFonts w:ascii="Arial" w:hAnsi="Arial" w:cs="Arial"/>
          <w:sz w:val="26"/>
          <w:szCs w:val="26"/>
        </w:rPr>
        <w:br/>
      </w:r>
      <w:r w:rsidR="00544F2F" w:rsidRPr="004116CC">
        <w:rPr>
          <w:rFonts w:ascii="Arial" w:hAnsi="Arial" w:cs="Arial"/>
          <w:sz w:val="26"/>
          <w:szCs w:val="26"/>
        </w:rPr>
        <w:br/>
        <w:t>Your Google+ profile is very important as it helps Google identify you as a content developer, and author, as well as website visitors who view your profile listing within search results.</w:t>
      </w:r>
      <w:r w:rsidR="00544F2F" w:rsidRPr="004116CC">
        <w:rPr>
          <w:rFonts w:ascii="Arial" w:hAnsi="Arial" w:cs="Arial"/>
          <w:sz w:val="26"/>
          <w:szCs w:val="26"/>
        </w:rPr>
        <w:br/>
      </w:r>
      <w:r w:rsidR="00544F2F" w:rsidRPr="004116CC">
        <w:rPr>
          <w:rFonts w:ascii="Arial" w:hAnsi="Arial" w:cs="Arial"/>
          <w:sz w:val="26"/>
          <w:szCs w:val="26"/>
        </w:rPr>
        <w:br/>
        <w:t>The first thing that you want to pay attention to is the actual headline/title of your profile page, as it becomes a part of your search engine listing.</w:t>
      </w:r>
      <w:r w:rsidR="00544F2F" w:rsidRPr="004116CC">
        <w:rPr>
          <w:rFonts w:ascii="Arial" w:hAnsi="Arial" w:cs="Arial"/>
          <w:sz w:val="26"/>
          <w:szCs w:val="26"/>
        </w:rPr>
        <w:br/>
      </w:r>
      <w:r w:rsidR="00544F2F" w:rsidRPr="004116CC">
        <w:rPr>
          <w:rFonts w:ascii="Arial" w:hAnsi="Arial" w:cs="Arial"/>
          <w:sz w:val="26"/>
          <w:szCs w:val="26"/>
        </w:rPr>
        <w:br/>
        <w:t xml:space="preserve">Consider important keywords that will capture attention and speak directly to your target audience.  </w:t>
      </w:r>
      <w:r w:rsidR="00544F2F" w:rsidRPr="004116CC">
        <w:rPr>
          <w:rFonts w:ascii="Arial" w:hAnsi="Arial" w:cs="Arial"/>
          <w:noProof w:val="0"/>
          <w:sz w:val="26"/>
          <w:szCs w:val="26"/>
        </w:rPr>
        <w:t xml:space="preserve">Keep in mind that Google+ only displays a few characters from your link so make sure that you choose keywords </w:t>
      </w:r>
      <w:r w:rsidR="00544F2F" w:rsidRPr="004116CC">
        <w:rPr>
          <w:rFonts w:ascii="Arial" w:hAnsi="Arial" w:cs="Arial"/>
          <w:noProof w:val="0"/>
          <w:sz w:val="26"/>
          <w:szCs w:val="26"/>
        </w:rPr>
        <w:lastRenderedPageBreak/>
        <w:t>carefully so they aren't truncated.</w:t>
      </w:r>
      <w:r w:rsidR="00544F2F" w:rsidRPr="004116CC">
        <w:rPr>
          <w:rFonts w:ascii="Arial" w:hAnsi="Arial" w:cs="Arial"/>
          <w:noProof w:val="0"/>
          <w:sz w:val="26"/>
          <w:szCs w:val="26"/>
        </w:rPr>
        <w:br/>
      </w:r>
      <w:r w:rsidR="00544F2F" w:rsidRPr="004116CC">
        <w:rPr>
          <w:rFonts w:ascii="Arial" w:hAnsi="Arial" w:cs="Arial"/>
          <w:noProof w:val="0"/>
          <w:sz w:val="26"/>
          <w:szCs w:val="26"/>
        </w:rPr>
        <w:br/>
      </w:r>
      <w:r w:rsidR="00544F2F" w:rsidRPr="004116CC">
        <w:rPr>
          <w:rFonts w:ascii="Arial" w:hAnsi="Arial" w:cs="Arial"/>
          <w:sz w:val="26"/>
          <w:szCs w:val="26"/>
        </w:rPr>
        <w:t xml:space="preserve">You should also customize your Google+ profile to include direct </w:t>
      </w:r>
      <w:r w:rsidR="008C7684">
        <w:rPr>
          <w:rFonts w:ascii="Arial" w:hAnsi="Arial" w:cs="Arial"/>
          <w:sz w:val="26"/>
          <w:szCs w:val="26"/>
        </w:rPr>
        <w:t xml:space="preserve">links to your website or blog. </w:t>
      </w:r>
      <w:r w:rsidR="00544F2F" w:rsidRPr="004116CC">
        <w:rPr>
          <w:rFonts w:ascii="Arial" w:hAnsi="Arial" w:cs="Arial"/>
          <w:sz w:val="26"/>
          <w:szCs w:val="26"/>
        </w:rPr>
        <w:t xml:space="preserve">You can add links to your profile by clicking on “Edit Profile”  and clicking </w:t>
      </w:r>
      <w:r w:rsidR="00D005CC">
        <w:rPr>
          <w:rFonts w:ascii="Arial" w:hAnsi="Arial" w:cs="Arial"/>
          <w:sz w:val="26"/>
          <w:szCs w:val="26"/>
        </w:rPr>
        <w:t xml:space="preserve">the globe icon. </w:t>
      </w:r>
      <w:r w:rsidR="00544F2F" w:rsidRPr="004116CC">
        <w:rPr>
          <w:rFonts w:ascii="Arial" w:hAnsi="Arial" w:cs="Arial"/>
          <w:sz w:val="26"/>
          <w:szCs w:val="26"/>
        </w:rPr>
        <w:t>One thing to keep in mind that you should create an “About Me” page on your website or blog that you can then feature inside of your Google+ profile.</w:t>
      </w:r>
      <w:r w:rsidR="00544F2F" w:rsidRPr="004116CC">
        <w:rPr>
          <w:rFonts w:ascii="Arial" w:hAnsi="Arial" w:cs="Arial"/>
          <w:sz w:val="26"/>
          <w:szCs w:val="26"/>
        </w:rPr>
        <w:br/>
      </w:r>
      <w:r w:rsidR="00544F2F" w:rsidRPr="004116CC">
        <w:rPr>
          <w:rFonts w:ascii="Arial" w:hAnsi="Arial" w:cs="Arial"/>
          <w:sz w:val="26"/>
          <w:szCs w:val="26"/>
        </w:rPr>
        <w:br/>
        <w:t>When adding links to your Google+ profile page, you’ll be given the opportunity to choose a single link that represents who you are, and provides more information about you.  This link will appear inside of your search engine listing for your Google profile and again, helps to determine who you are, and what you’re all about.</w:t>
      </w:r>
      <w:r w:rsidR="00544F2F" w:rsidRPr="004116CC">
        <w:rPr>
          <w:rFonts w:ascii="Arial" w:hAnsi="Arial" w:cs="Arial"/>
          <w:sz w:val="26"/>
          <w:szCs w:val="26"/>
        </w:rPr>
        <w:br/>
      </w:r>
      <w:r w:rsidR="00544F2F" w:rsidRPr="004116CC">
        <w:rPr>
          <w:rFonts w:ascii="Arial" w:hAnsi="Arial" w:cs="Arial"/>
          <w:sz w:val="26"/>
          <w:szCs w:val="26"/>
        </w:rPr>
        <w:br/>
        <w:t>In addition, Google+ brings a new way of recommending content and highlighting material on the web.  Once you have activated your Google+ account, you will notice a “+1” featured next to every search listing, as shown below:</w:t>
      </w:r>
      <w:r w:rsidR="00544F2F" w:rsidRPr="004116CC">
        <w:rPr>
          <w:rFonts w:ascii="Arial" w:hAnsi="Arial" w:cs="Arial"/>
          <w:sz w:val="26"/>
          <w:szCs w:val="26"/>
        </w:rPr>
        <w:br/>
      </w:r>
      <w:r w:rsidR="00544F2F" w:rsidRPr="004116CC">
        <w:rPr>
          <w:rFonts w:ascii="Arial" w:hAnsi="Arial" w:cs="Arial"/>
          <w:sz w:val="26"/>
          <w:szCs w:val="26"/>
        </w:rPr>
        <w:br/>
        <w:t xml:space="preserve">When you click the +1 icon, you essentially store this website as part of your Google Profile, and all recommended web links appear under the +1 section of your Google account.  If you “+1” your own content, or Google detects it as yours, they will list that content on the +1 tab of your profile.  </w:t>
      </w:r>
    </w:p>
    <w:p w14:paraId="022DBA7A" w14:textId="77777777" w:rsidR="00544F2F" w:rsidRPr="004116CC" w:rsidRDefault="00544F2F" w:rsidP="00544F2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sz w:val="26"/>
          <w:szCs w:val="26"/>
        </w:rPr>
      </w:pPr>
    </w:p>
    <w:p w14:paraId="2F577D2A" w14:textId="77777777" w:rsidR="00544F2F" w:rsidRPr="004116CC" w:rsidRDefault="00544F2F" w:rsidP="00544F2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sz w:val="26"/>
          <w:szCs w:val="26"/>
        </w:rPr>
      </w:pPr>
      <w:r w:rsidRPr="004116CC">
        <w:rPr>
          <w:rFonts w:ascii="Arial" w:hAnsi="Arial" w:cs="Arial"/>
          <w:sz w:val="26"/>
          <w:szCs w:val="26"/>
        </w:rPr>
        <w:t>This takes place automatically, as soon as you have added at least one page of content to your +1 listing!</w:t>
      </w:r>
    </w:p>
    <w:p w14:paraId="4A69907D" w14:textId="77777777" w:rsidR="00544F2F" w:rsidRPr="004116CC" w:rsidRDefault="00544F2F" w:rsidP="00544F2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sz w:val="26"/>
          <w:szCs w:val="26"/>
        </w:rPr>
      </w:pPr>
    </w:p>
    <w:p w14:paraId="0CE96B40" w14:textId="77777777" w:rsidR="001D644C" w:rsidRDefault="00544F2F" w:rsidP="00544F2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sz w:val="26"/>
          <w:szCs w:val="26"/>
        </w:rPr>
      </w:pPr>
      <w:r w:rsidRPr="004116CC">
        <w:rPr>
          <w:rFonts w:ascii="Arial" w:hAnsi="Arial" w:cs="Arial"/>
          <w:sz w:val="26"/>
          <w:szCs w:val="26"/>
        </w:rPr>
        <w:t>You can also choose to add a link to your Google Profile on content pages, websites and blogs that you own, further encouraging interaction and helping Google to identify your content.</w:t>
      </w:r>
      <w:r w:rsidRPr="004116CC">
        <w:rPr>
          <w:rFonts w:ascii="Arial" w:hAnsi="Arial" w:cs="Arial"/>
          <w:sz w:val="26"/>
          <w:szCs w:val="26"/>
        </w:rPr>
        <w:br/>
      </w:r>
      <w:r w:rsidRPr="004116CC">
        <w:rPr>
          <w:rFonts w:ascii="Arial" w:hAnsi="Arial" w:cs="Arial"/>
          <w:sz w:val="26"/>
          <w:szCs w:val="26"/>
        </w:rPr>
        <w:br/>
        <w:t xml:space="preserve">You can easily create a Google+ button </w:t>
      </w:r>
      <w:r w:rsidR="006272E4">
        <w:rPr>
          <w:rFonts w:ascii="Arial" w:hAnsi="Arial" w:cs="Arial"/>
          <w:sz w:val="26"/>
          <w:szCs w:val="26"/>
        </w:rPr>
        <w:t xml:space="preserve">for your website or blog </w:t>
      </w:r>
      <w:r w:rsidRPr="004116CC">
        <w:rPr>
          <w:rFonts w:ascii="Arial" w:hAnsi="Arial" w:cs="Arial"/>
          <w:sz w:val="26"/>
          <w:szCs w:val="26"/>
        </w:rPr>
        <w:t xml:space="preserve">at: </w:t>
      </w:r>
    </w:p>
    <w:p w14:paraId="0FCBFBDD" w14:textId="77777777" w:rsidR="001D644C" w:rsidRDefault="001D644C" w:rsidP="00544F2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sz w:val="26"/>
          <w:szCs w:val="26"/>
        </w:rPr>
      </w:pPr>
    </w:p>
    <w:p w14:paraId="4ED8F49C" w14:textId="71C43902" w:rsidR="00544F2F" w:rsidRPr="004116CC" w:rsidRDefault="00B2163B" w:rsidP="00544F2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rPr>
          <w:rFonts w:ascii="Arial" w:hAnsi="Arial" w:cs="Arial"/>
          <w:sz w:val="26"/>
          <w:szCs w:val="26"/>
        </w:rPr>
      </w:pPr>
      <w:hyperlink r:id="rId21" w:history="1">
        <w:r w:rsidR="00544F2F" w:rsidRPr="004116CC">
          <w:rPr>
            <w:rStyle w:val="Hyperlink"/>
            <w:rFonts w:ascii="Arial" w:hAnsi="Arial" w:cs="Arial"/>
            <w:sz w:val="26"/>
            <w:szCs w:val="26"/>
          </w:rPr>
          <w:t>http://www.google.com/webmasters/profilebutton/</w:t>
        </w:r>
      </w:hyperlink>
      <w:r w:rsidR="00544F2F" w:rsidRPr="004116CC">
        <w:rPr>
          <w:rFonts w:ascii="Arial" w:hAnsi="Arial" w:cs="Arial"/>
          <w:sz w:val="26"/>
          <w:szCs w:val="26"/>
        </w:rPr>
        <w:t xml:space="preserve"> </w:t>
      </w:r>
    </w:p>
    <w:p w14:paraId="79B3FF09" w14:textId="77777777" w:rsidR="002563B0" w:rsidRPr="004116CC" w:rsidRDefault="002563B0" w:rsidP="003D6421">
      <w:pPr>
        <w:pStyle w:val="Normal0"/>
        <w:widowControl/>
        <w:rPr>
          <w:rFonts w:eastAsia="Times New Roman" w:cs="Arial"/>
          <w:szCs w:val="26"/>
        </w:rPr>
      </w:pPr>
    </w:p>
    <w:p w14:paraId="38E321A2" w14:textId="77777777" w:rsidR="000F1B10" w:rsidRDefault="000F1B10">
      <w:pPr>
        <w:rPr>
          <w:rFonts w:ascii="Arial" w:hAnsi="Arial" w:cs="Arial"/>
          <w:b/>
          <w:color w:val="0070C0"/>
          <w:sz w:val="28"/>
          <w:szCs w:val="28"/>
        </w:rPr>
      </w:pPr>
      <w:r>
        <w:rPr>
          <w:rFonts w:ascii="Arial" w:hAnsi="Arial" w:cs="Arial"/>
          <w:sz w:val="28"/>
          <w:szCs w:val="28"/>
        </w:rPr>
        <w:br w:type="page"/>
      </w:r>
    </w:p>
    <w:p w14:paraId="696997C7" w14:textId="59B61226" w:rsidR="009F5AF3" w:rsidRDefault="009F5AF3" w:rsidP="009F5AF3">
      <w:pPr>
        <w:pStyle w:val="Heading1"/>
        <w:rPr>
          <w:rFonts w:ascii="Arial" w:hAnsi="Arial" w:cs="Arial"/>
          <w:sz w:val="28"/>
          <w:szCs w:val="28"/>
        </w:rPr>
      </w:pPr>
      <w:bookmarkStart w:id="7" w:name="_Toc301152415"/>
      <w:r>
        <w:rPr>
          <w:rFonts w:ascii="Arial" w:hAnsi="Arial" w:cs="Arial"/>
          <w:sz w:val="28"/>
          <w:szCs w:val="28"/>
        </w:rPr>
        <w:lastRenderedPageBreak/>
        <w:t>Monetizing Your Social Connections</w:t>
      </w:r>
      <w:bookmarkEnd w:id="7"/>
    </w:p>
    <w:p w14:paraId="315692ED" w14:textId="77777777" w:rsidR="009D47EA" w:rsidRPr="009D47EA" w:rsidRDefault="009D47EA" w:rsidP="00E91447">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eastAsia="Times New Roman" w:cs="Arial"/>
        </w:rPr>
      </w:pPr>
    </w:p>
    <w:p w14:paraId="33284A6D" w14:textId="7FD6D2D4" w:rsidR="009D47EA" w:rsidRPr="009D47EA" w:rsidRDefault="00DF60D8" w:rsidP="009D47EA">
      <w:pPr>
        <w:pStyle w:val="BodyText3"/>
        <w:spacing w:line="360" w:lineRule="auto"/>
        <w:rPr>
          <w:rFonts w:ascii="Arial" w:hAnsi="Arial" w:cs="Arial"/>
          <w:sz w:val="26"/>
        </w:rPr>
      </w:pPr>
      <w:r>
        <w:rPr>
          <w:rFonts w:ascii="Arial" w:hAnsi="Arial" w:cs="Arial"/>
          <w:sz w:val="26"/>
        </w:rPr>
        <w:t>There are many other ways to monetize your social media activity, and reap the benefits of a targeted following base</w:t>
      </w:r>
      <w:r w:rsidR="00632F1B">
        <w:rPr>
          <w:rFonts w:ascii="Arial" w:hAnsi="Arial" w:cs="Arial"/>
          <w:sz w:val="26"/>
        </w:rPr>
        <w:t xml:space="preserve"> apart from building a targeted and active mailing list.  </w:t>
      </w:r>
      <w:r w:rsidR="00632F1B">
        <w:rPr>
          <w:rFonts w:ascii="Arial" w:hAnsi="Arial" w:cs="Arial"/>
          <w:sz w:val="26"/>
        </w:rPr>
        <w:br/>
      </w:r>
      <w:r w:rsidR="00632F1B">
        <w:rPr>
          <w:rFonts w:ascii="Arial" w:hAnsi="Arial" w:cs="Arial"/>
          <w:sz w:val="26"/>
        </w:rPr>
        <w:br/>
      </w:r>
      <w:r w:rsidR="00632F1B" w:rsidRPr="001F0A9D">
        <w:rPr>
          <w:rFonts w:ascii="Arial" w:hAnsi="Arial" w:cs="Arial"/>
          <w:b/>
          <w:sz w:val="26"/>
          <w:u w:val="single"/>
        </w:rPr>
        <w:t>This includes:</w:t>
      </w:r>
    </w:p>
    <w:p w14:paraId="2BBC0407" w14:textId="77777777" w:rsidR="009D47EA" w:rsidRPr="009D47EA" w:rsidRDefault="009D47EA" w:rsidP="009D47EA">
      <w:pPr>
        <w:pStyle w:val="BodyText3"/>
        <w:spacing w:line="360" w:lineRule="auto"/>
        <w:rPr>
          <w:rFonts w:ascii="Arial" w:hAnsi="Arial" w:cs="Arial"/>
          <w:sz w:val="26"/>
        </w:rPr>
      </w:pPr>
    </w:p>
    <w:p w14:paraId="62BAC179" w14:textId="4703A0D0" w:rsidR="00DF60D8" w:rsidRDefault="009D47EA" w:rsidP="00DF60D8">
      <w:pPr>
        <w:pStyle w:val="BodyText3"/>
        <w:numPr>
          <w:ilvl w:val="0"/>
          <w:numId w:val="2"/>
        </w:numPr>
        <w:spacing w:line="360" w:lineRule="auto"/>
        <w:rPr>
          <w:rFonts w:ascii="Arial" w:hAnsi="Arial" w:cs="Arial"/>
          <w:sz w:val="26"/>
        </w:rPr>
      </w:pPr>
      <w:r w:rsidRPr="009D47EA">
        <w:rPr>
          <w:rFonts w:ascii="Arial" w:hAnsi="Arial" w:cs="Arial"/>
          <w:sz w:val="26"/>
        </w:rPr>
        <w:t xml:space="preserve">Generate interest in your products </w:t>
      </w:r>
      <w:r w:rsidR="00DF60D8">
        <w:rPr>
          <w:rFonts w:ascii="Arial" w:hAnsi="Arial" w:cs="Arial"/>
          <w:sz w:val="26"/>
        </w:rPr>
        <w:t xml:space="preserve">and services quickly and easily – and at absolutely NO cost to you! </w:t>
      </w:r>
      <w:r w:rsidR="00632F1B">
        <w:rPr>
          <w:rFonts w:ascii="Arial" w:hAnsi="Arial" w:cs="Arial"/>
          <w:sz w:val="26"/>
        </w:rPr>
        <w:t>You can quickly jump-start the launch of a new website or blog just by posting an update to your stream or public profile!</w:t>
      </w:r>
      <w:r w:rsidR="00DF60D8">
        <w:rPr>
          <w:rFonts w:ascii="Arial" w:hAnsi="Arial" w:cs="Arial"/>
          <w:sz w:val="26"/>
        </w:rPr>
        <w:br/>
      </w:r>
    </w:p>
    <w:p w14:paraId="1DB795D2" w14:textId="157CE1AF" w:rsidR="00DF60D8" w:rsidRPr="00DF60D8" w:rsidRDefault="00DF60D8" w:rsidP="00DF60D8">
      <w:pPr>
        <w:pStyle w:val="BodyText3"/>
        <w:numPr>
          <w:ilvl w:val="0"/>
          <w:numId w:val="2"/>
        </w:numPr>
        <w:spacing w:line="360" w:lineRule="auto"/>
        <w:rPr>
          <w:rFonts w:ascii="Arial" w:hAnsi="Arial" w:cs="Arial"/>
          <w:sz w:val="26"/>
        </w:rPr>
      </w:pPr>
      <w:r>
        <w:rPr>
          <w:rFonts w:ascii="Arial" w:hAnsi="Arial" w:cs="Arial"/>
          <w:sz w:val="26"/>
        </w:rPr>
        <w:t>Generate feedback and testimonials from your following base prior to a full scale product launch!  This will give you the social proof you need to boost sales page conversion rates!</w:t>
      </w:r>
    </w:p>
    <w:p w14:paraId="436C0416" w14:textId="77777777" w:rsidR="009D47EA" w:rsidRPr="009D47EA" w:rsidRDefault="009D47EA" w:rsidP="00DF60D8">
      <w:pPr>
        <w:pStyle w:val="BodyText3"/>
        <w:spacing w:line="360" w:lineRule="auto"/>
        <w:rPr>
          <w:rFonts w:ascii="Arial" w:hAnsi="Arial" w:cs="Arial"/>
          <w:sz w:val="26"/>
        </w:rPr>
      </w:pPr>
    </w:p>
    <w:p w14:paraId="21E59171" w14:textId="048E55E2" w:rsidR="009D47EA" w:rsidRPr="009D47EA" w:rsidRDefault="00632F1B" w:rsidP="009D47EA">
      <w:pPr>
        <w:pStyle w:val="BodyText3"/>
        <w:numPr>
          <w:ilvl w:val="0"/>
          <w:numId w:val="2"/>
        </w:numPr>
        <w:spacing w:line="360" w:lineRule="auto"/>
        <w:rPr>
          <w:rFonts w:ascii="Arial" w:hAnsi="Arial" w:cs="Arial"/>
          <w:sz w:val="26"/>
        </w:rPr>
      </w:pPr>
      <w:r>
        <w:rPr>
          <w:rFonts w:ascii="Arial" w:hAnsi="Arial" w:cs="Arial"/>
          <w:sz w:val="26"/>
        </w:rPr>
        <w:t>Offer</w:t>
      </w:r>
      <w:r w:rsidR="009D47EA" w:rsidRPr="009D47EA">
        <w:rPr>
          <w:rFonts w:ascii="Arial" w:hAnsi="Arial" w:cs="Arial"/>
          <w:sz w:val="26"/>
        </w:rPr>
        <w:t xml:space="preserve"> pre-release access and beta testin</w:t>
      </w:r>
      <w:r>
        <w:rPr>
          <w:rFonts w:ascii="Arial" w:hAnsi="Arial" w:cs="Arial"/>
          <w:sz w:val="26"/>
        </w:rPr>
        <w:t>g invitations to a select group and iron out bugs before it goes “live”.</w:t>
      </w:r>
    </w:p>
    <w:p w14:paraId="7F096088" w14:textId="77777777" w:rsidR="009D47EA" w:rsidRPr="009D47EA" w:rsidRDefault="009D47EA" w:rsidP="009D47EA">
      <w:pPr>
        <w:pStyle w:val="BodyText3"/>
        <w:spacing w:line="360" w:lineRule="auto"/>
        <w:rPr>
          <w:rFonts w:ascii="Arial" w:hAnsi="Arial" w:cs="Arial"/>
          <w:sz w:val="26"/>
        </w:rPr>
      </w:pPr>
    </w:p>
    <w:p w14:paraId="25C9425C" w14:textId="7411AFA7" w:rsidR="009D47EA" w:rsidRPr="009D47EA" w:rsidRDefault="009D47EA" w:rsidP="009D47EA">
      <w:pPr>
        <w:pStyle w:val="BodyText3"/>
        <w:numPr>
          <w:ilvl w:val="0"/>
          <w:numId w:val="2"/>
        </w:numPr>
        <w:spacing w:line="360" w:lineRule="auto"/>
        <w:rPr>
          <w:rFonts w:ascii="Arial" w:hAnsi="Arial" w:cs="Arial"/>
          <w:sz w:val="26"/>
        </w:rPr>
      </w:pPr>
      <w:r w:rsidRPr="009D47EA">
        <w:rPr>
          <w:rFonts w:ascii="Arial" w:hAnsi="Arial" w:cs="Arial"/>
          <w:sz w:val="26"/>
        </w:rPr>
        <w:t xml:space="preserve">Build </w:t>
      </w:r>
      <w:r w:rsidR="00632F1B">
        <w:rPr>
          <w:rFonts w:ascii="Arial" w:hAnsi="Arial" w:cs="Arial"/>
          <w:sz w:val="26"/>
        </w:rPr>
        <w:t xml:space="preserve">brand awareness in countless niche markets, faster and easier than ever before! Create a social media account for each market segment that you wish to target, immediately </w:t>
      </w:r>
      <w:r w:rsidRPr="009D47EA">
        <w:rPr>
          <w:rFonts w:ascii="Arial" w:hAnsi="Arial" w:cs="Arial"/>
          <w:sz w:val="26"/>
        </w:rPr>
        <w:t>placing yourself in front of a crowd of potential customers.</w:t>
      </w:r>
    </w:p>
    <w:p w14:paraId="35038E20" w14:textId="77777777" w:rsidR="009D47EA" w:rsidRPr="009D47EA" w:rsidRDefault="009D47EA" w:rsidP="009D47EA">
      <w:pPr>
        <w:pStyle w:val="BodyText3"/>
        <w:spacing w:line="360" w:lineRule="auto"/>
        <w:rPr>
          <w:rFonts w:ascii="Arial" w:hAnsi="Arial" w:cs="Arial"/>
          <w:sz w:val="26"/>
        </w:rPr>
      </w:pPr>
    </w:p>
    <w:p w14:paraId="64703F22" w14:textId="4191E49C" w:rsidR="009D47EA" w:rsidRPr="009D47EA" w:rsidRDefault="009D47EA" w:rsidP="009D47EA">
      <w:pPr>
        <w:pStyle w:val="BodyText3"/>
        <w:numPr>
          <w:ilvl w:val="0"/>
          <w:numId w:val="2"/>
        </w:numPr>
        <w:spacing w:line="360" w:lineRule="auto"/>
        <w:rPr>
          <w:rFonts w:ascii="Arial" w:hAnsi="Arial" w:cs="Arial"/>
          <w:sz w:val="26"/>
        </w:rPr>
      </w:pPr>
      <w:r w:rsidRPr="009D47EA">
        <w:rPr>
          <w:rFonts w:ascii="Arial" w:hAnsi="Arial" w:cs="Arial"/>
          <w:sz w:val="26"/>
        </w:rPr>
        <w:lastRenderedPageBreak/>
        <w:t xml:space="preserve">Establish or build relationships with potential Joint Venture partners, and other like-minded individuals for possible partnership and </w:t>
      </w:r>
      <w:r w:rsidR="00632F1B">
        <w:rPr>
          <w:rFonts w:ascii="Arial" w:hAnsi="Arial" w:cs="Arial"/>
          <w:sz w:val="26"/>
        </w:rPr>
        <w:t xml:space="preserve">cross promotion! You’ll find an abundance of networking opportunities just by reaching out and contributing to your niche market! </w:t>
      </w:r>
    </w:p>
    <w:p w14:paraId="4132EF91" w14:textId="77777777" w:rsidR="009D47EA" w:rsidRPr="009D47EA" w:rsidRDefault="009D47EA" w:rsidP="009D47EA">
      <w:pPr>
        <w:pStyle w:val="BodyText3"/>
        <w:spacing w:line="360" w:lineRule="auto"/>
        <w:rPr>
          <w:rFonts w:ascii="Arial" w:hAnsi="Arial" w:cs="Arial"/>
          <w:sz w:val="26"/>
        </w:rPr>
      </w:pPr>
    </w:p>
    <w:p w14:paraId="5A1D5CF3" w14:textId="7CE0FED6" w:rsidR="009D47EA" w:rsidRPr="009D47EA" w:rsidRDefault="009D47EA" w:rsidP="009D47EA">
      <w:pPr>
        <w:pStyle w:val="BodyText3"/>
        <w:numPr>
          <w:ilvl w:val="0"/>
          <w:numId w:val="2"/>
        </w:numPr>
        <w:spacing w:line="360" w:lineRule="auto"/>
        <w:rPr>
          <w:rFonts w:ascii="Arial" w:hAnsi="Arial" w:cs="Arial"/>
          <w:sz w:val="26"/>
        </w:rPr>
      </w:pPr>
      <w:r w:rsidRPr="009D47EA">
        <w:rPr>
          <w:rFonts w:ascii="Arial" w:hAnsi="Arial" w:cs="Arial"/>
          <w:sz w:val="26"/>
        </w:rPr>
        <w:t xml:space="preserve">Poll and survey </w:t>
      </w:r>
      <w:r w:rsidR="00632F1B">
        <w:rPr>
          <w:rFonts w:ascii="Arial" w:hAnsi="Arial" w:cs="Arial"/>
          <w:sz w:val="26"/>
        </w:rPr>
        <w:t xml:space="preserve">potential customers instantly! </w:t>
      </w:r>
      <w:r w:rsidRPr="009D47EA">
        <w:rPr>
          <w:rFonts w:ascii="Arial" w:hAnsi="Arial" w:cs="Arial"/>
          <w:sz w:val="26"/>
        </w:rPr>
        <w:t xml:space="preserve"> </w:t>
      </w:r>
      <w:r w:rsidR="00632F1B">
        <w:rPr>
          <w:rFonts w:ascii="Arial" w:hAnsi="Arial" w:cs="Arial"/>
          <w:sz w:val="26"/>
        </w:rPr>
        <w:t>Post</w:t>
      </w:r>
      <w:r w:rsidRPr="009D47EA">
        <w:rPr>
          <w:rFonts w:ascii="Arial" w:hAnsi="Arial" w:cs="Arial"/>
          <w:sz w:val="26"/>
        </w:rPr>
        <w:t xml:space="preserve"> questions relating to product ideas currently in development, or generate </w:t>
      </w:r>
      <w:r w:rsidR="00632F1B">
        <w:rPr>
          <w:rFonts w:ascii="Arial" w:hAnsi="Arial" w:cs="Arial"/>
          <w:sz w:val="26"/>
        </w:rPr>
        <w:t xml:space="preserve">fresh, </w:t>
      </w:r>
      <w:r w:rsidRPr="009D47EA">
        <w:rPr>
          <w:rFonts w:ascii="Arial" w:hAnsi="Arial" w:cs="Arial"/>
          <w:sz w:val="26"/>
        </w:rPr>
        <w:t xml:space="preserve">new ideas from </w:t>
      </w:r>
      <w:r w:rsidR="00632F1B">
        <w:rPr>
          <w:rFonts w:ascii="Arial" w:hAnsi="Arial" w:cs="Arial"/>
          <w:sz w:val="26"/>
        </w:rPr>
        <w:t>open conversations, and even your competitors!</w:t>
      </w:r>
    </w:p>
    <w:p w14:paraId="3AD25C36" w14:textId="77777777" w:rsidR="009D47EA" w:rsidRDefault="009D47EA" w:rsidP="00E91447">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eastAsia="Times New Roman"/>
        </w:rPr>
      </w:pPr>
    </w:p>
    <w:p w14:paraId="5A1D962C" w14:textId="77777777" w:rsidR="00E823D3" w:rsidRDefault="00E823D3" w:rsidP="00E91447">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eastAsia="Times New Roman"/>
        </w:rPr>
      </w:pPr>
    </w:p>
    <w:p w14:paraId="3C170B53" w14:textId="1AE1C9F8" w:rsidR="00847E3F" w:rsidRDefault="00847E3F">
      <w:pPr>
        <w:rPr>
          <w:rFonts w:ascii="Arial" w:eastAsia="Arial" w:hAnsi="Arial" w:cs="Arial"/>
          <w:sz w:val="26"/>
          <w:szCs w:val="26"/>
        </w:rPr>
      </w:pPr>
      <w:r>
        <w:rPr>
          <w:rFonts w:cs="Arial"/>
          <w:szCs w:val="26"/>
        </w:rPr>
        <w:br w:type="page"/>
      </w:r>
    </w:p>
    <w:p w14:paraId="27C4E1CC" w14:textId="23E3F5A1" w:rsidR="00AB7256" w:rsidRDefault="00AB7256" w:rsidP="00AB7256">
      <w:pPr>
        <w:pStyle w:val="Heading1"/>
        <w:rPr>
          <w:rFonts w:ascii="Arial" w:hAnsi="Arial" w:cs="Arial"/>
          <w:noProof w:val="0"/>
          <w:sz w:val="28"/>
          <w:szCs w:val="28"/>
        </w:rPr>
      </w:pPr>
      <w:bookmarkStart w:id="8" w:name="_Toc301152416"/>
      <w:r>
        <w:rPr>
          <w:rFonts w:ascii="Arial" w:hAnsi="Arial" w:cs="Arial"/>
          <w:noProof w:val="0"/>
          <w:sz w:val="28"/>
          <w:szCs w:val="28"/>
        </w:rPr>
        <w:lastRenderedPageBreak/>
        <w:t>Extending Your Profit Funnel</w:t>
      </w:r>
      <w:bookmarkEnd w:id="8"/>
      <w:r>
        <w:rPr>
          <w:rFonts w:ascii="Arial" w:hAnsi="Arial" w:cs="Arial"/>
          <w:noProof w:val="0"/>
          <w:sz w:val="28"/>
          <w:szCs w:val="28"/>
        </w:rPr>
        <w:t xml:space="preserve"> </w:t>
      </w:r>
    </w:p>
    <w:p w14:paraId="5888C796" w14:textId="77777777" w:rsidR="00543C7F" w:rsidRDefault="00543C7F" w:rsidP="006D24CD">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eastAsia="Times New Roman"/>
          <w:noProof w:val="0"/>
        </w:rPr>
      </w:pPr>
    </w:p>
    <w:p w14:paraId="427FF8AD" w14:textId="77777777" w:rsidR="00701632" w:rsidRDefault="00FD0953" w:rsidP="006D24CD">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eastAsia="Times New Roman"/>
          <w:noProof w:val="0"/>
        </w:rPr>
      </w:pPr>
      <w:r>
        <w:rPr>
          <w:rFonts w:eastAsia="Times New Roman"/>
          <w:noProof w:val="0"/>
        </w:rPr>
        <w:t xml:space="preserve">Traditional social networks like Twitter and Facebook have tremendous amounts of traffic, thus many people </w:t>
      </w:r>
      <w:r w:rsidR="008D2047">
        <w:rPr>
          <w:rFonts w:eastAsia="Times New Roman"/>
          <w:noProof w:val="0"/>
        </w:rPr>
        <w:t xml:space="preserve">flock to them for marketing. </w:t>
      </w:r>
      <w:r w:rsidR="00701632">
        <w:rPr>
          <w:rFonts w:eastAsia="Times New Roman"/>
          <w:noProof w:val="0"/>
        </w:rPr>
        <w:t>Google+ is also rapidly increasing in popularity.</w:t>
      </w:r>
    </w:p>
    <w:p w14:paraId="73AB66AA" w14:textId="77777777" w:rsidR="00701632" w:rsidRDefault="00701632" w:rsidP="006D24CD">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eastAsia="Times New Roman"/>
          <w:noProof w:val="0"/>
        </w:rPr>
      </w:pPr>
    </w:p>
    <w:p w14:paraId="1884A505" w14:textId="118E84BE" w:rsidR="006D24CD" w:rsidRDefault="008D2047" w:rsidP="006D24CD">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noProof w:val="0"/>
        </w:rPr>
      </w:pPr>
      <w:r>
        <w:rPr>
          <w:rFonts w:eastAsia="Times New Roman"/>
          <w:noProof w:val="0"/>
        </w:rPr>
        <w:t xml:space="preserve">However, there are many other useful networks that will allow you to </w:t>
      </w:r>
      <w:r w:rsidR="00701632">
        <w:rPr>
          <w:rFonts w:eastAsia="Times New Roman"/>
          <w:noProof w:val="0"/>
        </w:rPr>
        <w:t>get more traffic and reach a broader audience, and you should not neglect these important sources.</w:t>
      </w:r>
      <w:r w:rsidR="006D24CD">
        <w:rPr>
          <w:rFonts w:eastAsia="Times New Roman"/>
          <w:noProof w:val="0"/>
        </w:rPr>
        <w:br/>
      </w:r>
      <w:r w:rsidR="006D24CD">
        <w:rPr>
          <w:rFonts w:eastAsia="Times New Roman"/>
          <w:noProof w:val="0"/>
        </w:rPr>
        <w:br/>
      </w:r>
      <w:r w:rsidR="006D24CD" w:rsidRPr="00B537DC">
        <w:rPr>
          <w:rFonts w:eastAsia="Times New Roman"/>
          <w:b/>
          <w:noProof w:val="0"/>
        </w:rPr>
        <w:t xml:space="preserve">Friend Feed &gt;&gt; </w:t>
      </w:r>
      <w:hyperlink r:id="rId22" w:history="1">
        <w:r w:rsidR="006D24CD" w:rsidRPr="00B537DC">
          <w:rPr>
            <w:rStyle w:val="Hyperlink"/>
            <w:b/>
            <w:noProof w:val="0"/>
          </w:rPr>
          <w:t>http://www.FriendFeed.com</w:t>
        </w:r>
      </w:hyperlink>
    </w:p>
    <w:p w14:paraId="5EF6C22B" w14:textId="77777777" w:rsidR="0055504D" w:rsidRDefault="0055504D" w:rsidP="00694465">
      <w:pPr>
        <w:pStyle w:val="BodyText3"/>
        <w:spacing w:line="360" w:lineRule="auto"/>
        <w:rPr>
          <w:rFonts w:ascii="Arial" w:hAnsi="Arial" w:cs="Arial"/>
          <w:noProof w:val="0"/>
          <w:color w:val="000000" w:themeColor="text1"/>
          <w:sz w:val="26"/>
        </w:rPr>
      </w:pPr>
    </w:p>
    <w:p w14:paraId="7220260C" w14:textId="06796568" w:rsidR="006D24CD" w:rsidRDefault="006D24CD" w:rsidP="00694465">
      <w:pPr>
        <w:pStyle w:val="BodyText3"/>
        <w:spacing w:line="360" w:lineRule="auto"/>
        <w:rPr>
          <w:rFonts w:ascii="Arial" w:hAnsi="Arial" w:cs="Arial"/>
          <w:noProof w:val="0"/>
          <w:color w:val="000000" w:themeColor="text1"/>
          <w:sz w:val="26"/>
        </w:rPr>
      </w:pPr>
      <w:r w:rsidRPr="00B537DC">
        <w:rPr>
          <w:rFonts w:ascii="Arial" w:hAnsi="Arial" w:cs="Arial"/>
          <w:noProof w:val="0"/>
          <w:color w:val="000000" w:themeColor="text1"/>
          <w:sz w:val="26"/>
        </w:rPr>
        <w:t>FriendFeed is a social aggregator that consolidates updates across a variety of social community websites</w:t>
      </w:r>
      <w:bookmarkStart w:id="9" w:name="_Toc116105285"/>
      <w:bookmarkStart w:id="10" w:name="_Toc116105368"/>
      <w:r w:rsidR="00D7561E">
        <w:rPr>
          <w:rFonts w:ascii="Arial" w:hAnsi="Arial" w:cs="Arial"/>
          <w:noProof w:val="0"/>
          <w:color w:val="000000" w:themeColor="text1"/>
          <w:sz w:val="26"/>
        </w:rPr>
        <w:t>.</w:t>
      </w:r>
      <w:r w:rsidR="00694465" w:rsidRPr="00694465">
        <w:rPr>
          <w:rFonts w:ascii="Arial" w:hAnsi="Arial" w:cs="Arial"/>
          <w:noProof w:val="0"/>
          <w:color w:val="000000" w:themeColor="text1"/>
          <w:sz w:val="26"/>
        </w:rPr>
        <w:t xml:space="preserve"> </w:t>
      </w:r>
      <w:r w:rsidRPr="00694465">
        <w:rPr>
          <w:rFonts w:ascii="Arial" w:hAnsi="Arial" w:cs="Arial"/>
          <w:noProof w:val="0"/>
          <w:color w:val="000000" w:themeColor="text1"/>
          <w:sz w:val="26"/>
        </w:rPr>
        <w:t xml:space="preserve">FriendFeed will retrieve data from all of the microblogging and social networks that you are a member of, and automatically update your FriendFeed account with this information, providing an easy-to-use centralized location for all of your </w:t>
      </w:r>
      <w:bookmarkEnd w:id="9"/>
      <w:bookmarkEnd w:id="10"/>
      <w:r w:rsidR="00694465">
        <w:rPr>
          <w:rFonts w:ascii="Arial" w:hAnsi="Arial" w:cs="Arial"/>
          <w:noProof w:val="0"/>
          <w:color w:val="000000" w:themeColor="text1"/>
          <w:sz w:val="26"/>
        </w:rPr>
        <w:t>social media updates!</w:t>
      </w:r>
    </w:p>
    <w:p w14:paraId="4A192CF2" w14:textId="77777777" w:rsidR="00CA4645" w:rsidRDefault="00CA4645" w:rsidP="00694465">
      <w:pPr>
        <w:pStyle w:val="BodyText3"/>
        <w:spacing w:line="360" w:lineRule="auto"/>
        <w:rPr>
          <w:rFonts w:ascii="Arial" w:hAnsi="Arial" w:cs="Arial"/>
          <w:noProof w:val="0"/>
          <w:color w:val="000000" w:themeColor="text1"/>
          <w:sz w:val="26"/>
        </w:rPr>
      </w:pPr>
    </w:p>
    <w:p w14:paraId="444A70FA" w14:textId="4C5FE92F" w:rsidR="00CA4645" w:rsidRDefault="00CA4645" w:rsidP="00CA4645">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noProof w:val="0"/>
        </w:rPr>
      </w:pPr>
      <w:r>
        <w:rPr>
          <w:rFonts w:eastAsia="Times New Roman"/>
          <w:b/>
          <w:noProof w:val="0"/>
        </w:rPr>
        <w:t>Squidoo</w:t>
      </w:r>
      <w:r w:rsidRPr="00B537DC">
        <w:rPr>
          <w:rFonts w:eastAsia="Times New Roman"/>
          <w:b/>
          <w:noProof w:val="0"/>
        </w:rPr>
        <w:t xml:space="preserve"> &gt;&gt; </w:t>
      </w:r>
      <w:hyperlink r:id="rId23" w:history="1">
        <w:r w:rsidRPr="000C7240">
          <w:rPr>
            <w:rStyle w:val="Hyperlink"/>
            <w:b/>
            <w:noProof w:val="0"/>
          </w:rPr>
          <w:t>http://www.Squidoo.com</w:t>
        </w:r>
      </w:hyperlink>
      <w:r>
        <w:rPr>
          <w:b/>
          <w:noProof w:val="0"/>
        </w:rPr>
        <w:t xml:space="preserve"> </w:t>
      </w:r>
      <w:r>
        <w:rPr>
          <w:noProof w:val="0"/>
        </w:rPr>
        <w:t xml:space="preserve"> </w:t>
      </w:r>
    </w:p>
    <w:p w14:paraId="3B83E7B4" w14:textId="77777777" w:rsidR="0055504D" w:rsidRDefault="0055504D" w:rsidP="00CA4645">
      <w:pPr>
        <w:pStyle w:val="BodyText3"/>
        <w:spacing w:line="360" w:lineRule="auto"/>
        <w:rPr>
          <w:rFonts w:ascii="Arial" w:hAnsi="Arial" w:cs="Arial"/>
          <w:noProof w:val="0"/>
          <w:color w:val="000000" w:themeColor="text1"/>
          <w:sz w:val="26"/>
        </w:rPr>
      </w:pPr>
    </w:p>
    <w:p w14:paraId="76DD1171" w14:textId="646663C5" w:rsidR="00CA4645" w:rsidRDefault="0055504D" w:rsidP="00CA4645">
      <w:pPr>
        <w:pStyle w:val="BodyText3"/>
        <w:spacing w:line="360" w:lineRule="auto"/>
        <w:rPr>
          <w:rFonts w:ascii="Arial" w:hAnsi="Arial" w:cs="Arial"/>
          <w:noProof w:val="0"/>
          <w:color w:val="000000" w:themeColor="text1"/>
          <w:sz w:val="26"/>
        </w:rPr>
      </w:pPr>
      <w:r>
        <w:rPr>
          <w:rFonts w:ascii="Arial" w:hAnsi="Arial" w:cs="Arial"/>
          <w:noProof w:val="0"/>
          <w:color w:val="000000" w:themeColor="text1"/>
          <w:sz w:val="26"/>
        </w:rPr>
        <w:t>Squidoo is one of the most popular social content networks. Using their quick and easy wizard, you can have a web page online in just minutes. These pages are not only incredibly simple to create, but they can also rank very well in search engines.</w:t>
      </w:r>
    </w:p>
    <w:p w14:paraId="3C6E0945" w14:textId="77777777" w:rsidR="0055504D" w:rsidRDefault="0055504D" w:rsidP="00CA4645">
      <w:pPr>
        <w:pStyle w:val="BodyText3"/>
        <w:spacing w:line="360" w:lineRule="auto"/>
        <w:rPr>
          <w:rFonts w:ascii="Arial" w:hAnsi="Arial" w:cs="Arial"/>
          <w:noProof w:val="0"/>
          <w:color w:val="000000" w:themeColor="text1"/>
          <w:sz w:val="26"/>
        </w:rPr>
      </w:pPr>
    </w:p>
    <w:p w14:paraId="470E7640" w14:textId="3767E3E6" w:rsidR="0055504D" w:rsidRDefault="0055504D" w:rsidP="00CA4645">
      <w:pPr>
        <w:pStyle w:val="BodyText3"/>
        <w:spacing w:line="360" w:lineRule="auto"/>
        <w:rPr>
          <w:rFonts w:ascii="Arial" w:hAnsi="Arial" w:cs="Arial"/>
          <w:noProof w:val="0"/>
          <w:color w:val="000000" w:themeColor="text1"/>
          <w:sz w:val="26"/>
        </w:rPr>
      </w:pPr>
      <w:r>
        <w:rPr>
          <w:rFonts w:ascii="Arial" w:hAnsi="Arial" w:cs="Arial"/>
          <w:noProof w:val="0"/>
          <w:color w:val="000000" w:themeColor="text1"/>
          <w:sz w:val="26"/>
        </w:rPr>
        <w:lastRenderedPageBreak/>
        <w:t xml:space="preserve">Squidoo has </w:t>
      </w:r>
      <w:r w:rsidR="00D7561E">
        <w:rPr>
          <w:rFonts w:ascii="Arial" w:hAnsi="Arial" w:cs="Arial"/>
          <w:noProof w:val="0"/>
          <w:color w:val="000000" w:themeColor="text1"/>
          <w:sz w:val="26"/>
        </w:rPr>
        <w:t>many</w:t>
      </w:r>
      <w:r>
        <w:rPr>
          <w:rFonts w:ascii="Arial" w:hAnsi="Arial" w:cs="Arial"/>
          <w:noProof w:val="0"/>
          <w:color w:val="000000" w:themeColor="text1"/>
          <w:sz w:val="26"/>
        </w:rPr>
        <w:t xml:space="preserve"> rules you must follow. </w:t>
      </w:r>
      <w:r w:rsidR="00A9274F">
        <w:rPr>
          <w:rFonts w:ascii="Arial" w:hAnsi="Arial" w:cs="Arial"/>
          <w:noProof w:val="0"/>
          <w:color w:val="000000" w:themeColor="text1"/>
          <w:sz w:val="26"/>
        </w:rPr>
        <w:t>Many webmasters grow frustrated with these rules, however you must realize that these rules were put in place to protect the integrity of the system.</w:t>
      </w:r>
      <w:r w:rsidR="00A61797">
        <w:rPr>
          <w:rFonts w:ascii="Arial" w:hAnsi="Arial" w:cs="Arial"/>
          <w:noProof w:val="0"/>
          <w:color w:val="000000" w:themeColor="text1"/>
          <w:sz w:val="26"/>
        </w:rPr>
        <w:t xml:space="preserve"> </w:t>
      </w:r>
    </w:p>
    <w:p w14:paraId="3E9CFF6C" w14:textId="77777777" w:rsidR="00A9274F" w:rsidRDefault="00A9274F" w:rsidP="00CA4645">
      <w:pPr>
        <w:pStyle w:val="BodyText3"/>
        <w:spacing w:line="360" w:lineRule="auto"/>
        <w:rPr>
          <w:rFonts w:ascii="Arial" w:hAnsi="Arial" w:cs="Arial"/>
          <w:noProof w:val="0"/>
          <w:color w:val="000000" w:themeColor="text1"/>
          <w:sz w:val="26"/>
        </w:rPr>
      </w:pPr>
    </w:p>
    <w:p w14:paraId="180E7458" w14:textId="3A90C5F5" w:rsidR="00A9274F" w:rsidRDefault="008542C2" w:rsidP="00CA4645">
      <w:pPr>
        <w:pStyle w:val="BodyText3"/>
        <w:spacing w:line="360" w:lineRule="auto"/>
        <w:rPr>
          <w:rFonts w:ascii="Arial" w:hAnsi="Arial" w:cs="Arial"/>
          <w:noProof w:val="0"/>
          <w:color w:val="000000" w:themeColor="text1"/>
          <w:sz w:val="26"/>
        </w:rPr>
      </w:pPr>
      <w:r>
        <w:rPr>
          <w:rFonts w:ascii="Arial" w:hAnsi="Arial" w:cs="Arial"/>
          <w:noProof w:val="0"/>
          <w:color w:val="000000" w:themeColor="text1"/>
          <w:sz w:val="26"/>
        </w:rPr>
        <w:t xml:space="preserve">A few years ago, Squidoo was </w:t>
      </w:r>
      <w:r w:rsidR="0099178A">
        <w:rPr>
          <w:rFonts w:ascii="Arial" w:hAnsi="Arial" w:cs="Arial"/>
          <w:noProof w:val="0"/>
          <w:color w:val="000000" w:themeColor="text1"/>
          <w:sz w:val="26"/>
        </w:rPr>
        <w:t xml:space="preserve">flying high. The site was ranking on the first page for an unbelievable number of competitive keywords, and </w:t>
      </w:r>
      <w:r w:rsidR="00E9430C">
        <w:rPr>
          <w:rFonts w:ascii="Arial" w:hAnsi="Arial" w:cs="Arial"/>
          <w:noProof w:val="0"/>
          <w:color w:val="000000" w:themeColor="text1"/>
          <w:sz w:val="26"/>
        </w:rPr>
        <w:t>marketers jumped on the site as a way to rank well very easily.</w:t>
      </w:r>
    </w:p>
    <w:p w14:paraId="5D164638" w14:textId="77777777" w:rsidR="00E9430C" w:rsidRDefault="00E9430C" w:rsidP="00CA4645">
      <w:pPr>
        <w:pStyle w:val="BodyText3"/>
        <w:spacing w:line="360" w:lineRule="auto"/>
        <w:rPr>
          <w:rFonts w:ascii="Arial" w:hAnsi="Arial" w:cs="Arial"/>
          <w:noProof w:val="0"/>
          <w:color w:val="000000" w:themeColor="text1"/>
          <w:sz w:val="26"/>
        </w:rPr>
      </w:pPr>
    </w:p>
    <w:p w14:paraId="5F072C42" w14:textId="1735C70C" w:rsidR="00E9430C" w:rsidRDefault="00E9430C" w:rsidP="00CA4645">
      <w:pPr>
        <w:pStyle w:val="BodyText3"/>
        <w:spacing w:line="360" w:lineRule="auto"/>
        <w:rPr>
          <w:rFonts w:ascii="Arial" w:hAnsi="Arial" w:cs="Arial"/>
          <w:noProof w:val="0"/>
          <w:color w:val="000000" w:themeColor="text1"/>
          <w:sz w:val="26"/>
        </w:rPr>
      </w:pPr>
      <w:r>
        <w:rPr>
          <w:rFonts w:ascii="Arial" w:hAnsi="Arial" w:cs="Arial"/>
          <w:noProof w:val="0"/>
          <w:color w:val="000000" w:themeColor="text1"/>
          <w:sz w:val="26"/>
        </w:rPr>
        <w:t xml:space="preserve">Of course, this also inevitably brought out the spammers. Spammers flooded to the site in droves, slapping up garbage content, duplicate content, and content Google doesn’t like such as adult content (like pornography) and </w:t>
      </w:r>
      <w:r w:rsidR="00157D55">
        <w:rPr>
          <w:rFonts w:ascii="Arial" w:hAnsi="Arial" w:cs="Arial"/>
          <w:noProof w:val="0"/>
          <w:color w:val="000000" w:themeColor="text1"/>
          <w:sz w:val="26"/>
        </w:rPr>
        <w:t xml:space="preserve">prescription drug spam. </w:t>
      </w:r>
    </w:p>
    <w:p w14:paraId="1BBF5BE9" w14:textId="77777777" w:rsidR="00157D55" w:rsidRDefault="00157D55" w:rsidP="00CA4645">
      <w:pPr>
        <w:pStyle w:val="BodyText3"/>
        <w:spacing w:line="360" w:lineRule="auto"/>
        <w:rPr>
          <w:rFonts w:ascii="Arial" w:hAnsi="Arial" w:cs="Arial"/>
          <w:noProof w:val="0"/>
          <w:color w:val="000000" w:themeColor="text1"/>
          <w:sz w:val="26"/>
        </w:rPr>
      </w:pPr>
    </w:p>
    <w:p w14:paraId="0521E331" w14:textId="7CBB7E24" w:rsidR="00157D55" w:rsidRDefault="00157D55" w:rsidP="00CA4645">
      <w:pPr>
        <w:pStyle w:val="BodyText3"/>
        <w:spacing w:line="360" w:lineRule="auto"/>
        <w:rPr>
          <w:rFonts w:ascii="Arial" w:hAnsi="Arial" w:cs="Arial"/>
          <w:noProof w:val="0"/>
          <w:color w:val="000000" w:themeColor="text1"/>
          <w:sz w:val="26"/>
        </w:rPr>
      </w:pPr>
      <w:r>
        <w:rPr>
          <w:rFonts w:ascii="Arial" w:hAnsi="Arial" w:cs="Arial"/>
          <w:noProof w:val="0"/>
          <w:color w:val="000000" w:themeColor="text1"/>
          <w:sz w:val="26"/>
        </w:rPr>
        <w:t xml:space="preserve">Because spammers flooded the site with useless pages, Google cracked down. Squidoo lost a large number of their rankings, and </w:t>
      </w:r>
      <w:r w:rsidR="00974799">
        <w:rPr>
          <w:rFonts w:ascii="Arial" w:hAnsi="Arial" w:cs="Arial"/>
          <w:noProof w:val="0"/>
          <w:color w:val="000000" w:themeColor="text1"/>
          <w:sz w:val="26"/>
        </w:rPr>
        <w:t xml:space="preserve">everyone lost money. Thus, Squidoo had no choice but to </w:t>
      </w:r>
      <w:r w:rsidR="005823A0">
        <w:rPr>
          <w:rFonts w:ascii="Arial" w:hAnsi="Arial" w:cs="Arial"/>
          <w:noProof w:val="0"/>
          <w:color w:val="000000" w:themeColor="text1"/>
          <w:sz w:val="26"/>
        </w:rPr>
        <w:t xml:space="preserve">impose strict rules to </w:t>
      </w:r>
      <w:r w:rsidR="004D2D60">
        <w:rPr>
          <w:rFonts w:ascii="Arial" w:hAnsi="Arial" w:cs="Arial"/>
          <w:noProof w:val="0"/>
          <w:color w:val="000000" w:themeColor="text1"/>
          <w:sz w:val="26"/>
        </w:rPr>
        <w:t>protect the integrity of the site and possibly improve their Google standing.</w:t>
      </w:r>
    </w:p>
    <w:p w14:paraId="164A31C0" w14:textId="77777777" w:rsidR="00130A44" w:rsidRDefault="00130A44" w:rsidP="00CA4645">
      <w:pPr>
        <w:pStyle w:val="BodyText3"/>
        <w:spacing w:line="360" w:lineRule="auto"/>
        <w:rPr>
          <w:rFonts w:ascii="Arial" w:hAnsi="Arial" w:cs="Arial"/>
          <w:noProof w:val="0"/>
          <w:color w:val="000000" w:themeColor="text1"/>
          <w:sz w:val="26"/>
        </w:rPr>
      </w:pPr>
    </w:p>
    <w:p w14:paraId="37633FC8" w14:textId="193DEFD2" w:rsidR="00130A44" w:rsidRDefault="00130A44" w:rsidP="00CA4645">
      <w:pPr>
        <w:pStyle w:val="BodyText3"/>
        <w:spacing w:line="360" w:lineRule="auto"/>
        <w:rPr>
          <w:rFonts w:ascii="Arial" w:hAnsi="Arial" w:cs="Arial"/>
          <w:noProof w:val="0"/>
          <w:color w:val="000000" w:themeColor="text1"/>
          <w:sz w:val="26"/>
        </w:rPr>
      </w:pPr>
      <w:r>
        <w:rPr>
          <w:rFonts w:ascii="Arial" w:hAnsi="Arial" w:cs="Arial"/>
          <w:noProof w:val="0"/>
          <w:color w:val="000000" w:themeColor="text1"/>
          <w:sz w:val="26"/>
        </w:rPr>
        <w:t>Read the rules carefully, and understand that they change often. No longer are you allowed to promote eBooks, for example. It was a big blow to a lot of people, but they made the change for the good of the site.</w:t>
      </w:r>
    </w:p>
    <w:p w14:paraId="7592BBDC" w14:textId="77777777" w:rsidR="00130A44" w:rsidRDefault="00130A44" w:rsidP="00CA4645">
      <w:pPr>
        <w:pStyle w:val="BodyText3"/>
        <w:spacing w:line="360" w:lineRule="auto"/>
        <w:rPr>
          <w:rFonts w:ascii="Arial" w:hAnsi="Arial" w:cs="Arial"/>
          <w:noProof w:val="0"/>
          <w:color w:val="000000" w:themeColor="text1"/>
          <w:sz w:val="26"/>
        </w:rPr>
      </w:pPr>
    </w:p>
    <w:p w14:paraId="7825F95E" w14:textId="3E1D9625" w:rsidR="00130A44" w:rsidRDefault="00130A44" w:rsidP="00CA4645">
      <w:pPr>
        <w:pStyle w:val="BodyText3"/>
        <w:spacing w:line="360" w:lineRule="auto"/>
        <w:rPr>
          <w:rFonts w:ascii="Arial" w:hAnsi="Arial" w:cs="Arial"/>
          <w:noProof w:val="0"/>
          <w:color w:val="000000" w:themeColor="text1"/>
          <w:sz w:val="26"/>
        </w:rPr>
      </w:pPr>
      <w:r>
        <w:rPr>
          <w:rFonts w:ascii="Arial" w:hAnsi="Arial" w:cs="Arial"/>
          <w:noProof w:val="0"/>
          <w:color w:val="000000" w:themeColor="text1"/>
          <w:sz w:val="26"/>
        </w:rPr>
        <w:t>Once you read the rules and understand how you can use the site, you can start creating Squidoo lenses. Remember to use the site socially. As other lensmasters to visit and rate your lens, for example.</w:t>
      </w:r>
    </w:p>
    <w:p w14:paraId="16819741" w14:textId="77777777" w:rsidR="00CA4645" w:rsidRDefault="00CA4645" w:rsidP="00CA4645">
      <w:pPr>
        <w:pStyle w:val="BodyText3"/>
        <w:spacing w:line="360" w:lineRule="auto"/>
        <w:rPr>
          <w:rFonts w:ascii="Arial" w:hAnsi="Arial" w:cs="Arial"/>
          <w:noProof w:val="0"/>
          <w:color w:val="000000" w:themeColor="text1"/>
          <w:sz w:val="26"/>
        </w:rPr>
      </w:pPr>
    </w:p>
    <w:p w14:paraId="48E73823" w14:textId="23897906" w:rsidR="00CA4645" w:rsidRDefault="00CA4645" w:rsidP="00CA4645">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noProof w:val="0"/>
        </w:rPr>
      </w:pPr>
      <w:r>
        <w:rPr>
          <w:rFonts w:eastAsia="Times New Roman"/>
          <w:b/>
          <w:noProof w:val="0"/>
        </w:rPr>
        <w:lastRenderedPageBreak/>
        <w:t>HubPages</w:t>
      </w:r>
      <w:r w:rsidRPr="00B537DC">
        <w:rPr>
          <w:rFonts w:eastAsia="Times New Roman"/>
          <w:b/>
          <w:noProof w:val="0"/>
        </w:rPr>
        <w:t xml:space="preserve"> &gt;&gt; </w:t>
      </w:r>
      <w:hyperlink r:id="rId24" w:history="1">
        <w:r w:rsidRPr="000C7240">
          <w:rPr>
            <w:rStyle w:val="Hyperlink"/>
            <w:b/>
            <w:noProof w:val="0"/>
          </w:rPr>
          <w:t>http://www.HubPages.com</w:t>
        </w:r>
      </w:hyperlink>
      <w:r>
        <w:rPr>
          <w:b/>
          <w:noProof w:val="0"/>
        </w:rPr>
        <w:t xml:space="preserve"> </w:t>
      </w:r>
    </w:p>
    <w:p w14:paraId="279EC39A" w14:textId="77777777" w:rsidR="00D7561E" w:rsidRDefault="00D7561E" w:rsidP="00CA4645">
      <w:pPr>
        <w:pStyle w:val="BodyText3"/>
        <w:spacing w:line="360" w:lineRule="auto"/>
        <w:rPr>
          <w:rFonts w:ascii="Arial" w:hAnsi="Arial" w:cs="Arial"/>
          <w:noProof w:val="0"/>
          <w:color w:val="000000" w:themeColor="text1"/>
          <w:sz w:val="26"/>
        </w:rPr>
      </w:pPr>
    </w:p>
    <w:p w14:paraId="69618143" w14:textId="3951962A" w:rsidR="00CA4645" w:rsidRDefault="0069132A" w:rsidP="00CA4645">
      <w:pPr>
        <w:pStyle w:val="BodyText3"/>
        <w:spacing w:line="360" w:lineRule="auto"/>
        <w:rPr>
          <w:rFonts w:ascii="Arial" w:hAnsi="Arial" w:cs="Arial"/>
          <w:noProof w:val="0"/>
          <w:color w:val="000000" w:themeColor="text1"/>
          <w:sz w:val="26"/>
        </w:rPr>
      </w:pPr>
      <w:r>
        <w:rPr>
          <w:rFonts w:ascii="Arial" w:hAnsi="Arial" w:cs="Arial"/>
          <w:noProof w:val="0"/>
          <w:color w:val="000000" w:themeColor="text1"/>
          <w:sz w:val="26"/>
        </w:rPr>
        <w:t>HubPages is very similar to Squidoo. It used to be that HubPages was much stricter than Squidoo, but now the tables have turned. HubPages still has a lot of rules, however many people feel their rules are not as restrictive as those of Squidoo now that Squidoo has added so many new guidelines.</w:t>
      </w:r>
    </w:p>
    <w:p w14:paraId="7D1F6AD0" w14:textId="77777777" w:rsidR="0069132A" w:rsidRDefault="0069132A" w:rsidP="00CA4645">
      <w:pPr>
        <w:pStyle w:val="BodyText3"/>
        <w:spacing w:line="360" w:lineRule="auto"/>
        <w:rPr>
          <w:rFonts w:ascii="Arial" w:hAnsi="Arial" w:cs="Arial"/>
          <w:noProof w:val="0"/>
          <w:color w:val="000000" w:themeColor="text1"/>
          <w:sz w:val="26"/>
        </w:rPr>
      </w:pPr>
    </w:p>
    <w:p w14:paraId="09FA929E" w14:textId="3B832651" w:rsidR="0069132A" w:rsidRDefault="00131C82" w:rsidP="00CA4645">
      <w:pPr>
        <w:pStyle w:val="BodyText3"/>
        <w:spacing w:line="360" w:lineRule="auto"/>
        <w:rPr>
          <w:rFonts w:ascii="Arial" w:hAnsi="Arial" w:cs="Arial"/>
          <w:noProof w:val="0"/>
          <w:color w:val="000000" w:themeColor="text1"/>
          <w:sz w:val="26"/>
        </w:rPr>
      </w:pPr>
      <w:r>
        <w:rPr>
          <w:rFonts w:ascii="Arial" w:hAnsi="Arial" w:cs="Arial"/>
          <w:noProof w:val="0"/>
          <w:color w:val="000000" w:themeColor="text1"/>
          <w:sz w:val="26"/>
        </w:rPr>
        <w:t>The best thing you can do is raise your HubScore. The HubScore is an internal quality indicator that is used to decide how good your content is. The higher the score, the more the system promotes your content. This, obviously, leads to even more traffic.</w:t>
      </w:r>
    </w:p>
    <w:p w14:paraId="5FF4558F" w14:textId="77777777" w:rsidR="00131C82" w:rsidRDefault="00131C82" w:rsidP="00CA4645">
      <w:pPr>
        <w:pStyle w:val="BodyText3"/>
        <w:spacing w:line="360" w:lineRule="auto"/>
        <w:rPr>
          <w:rFonts w:ascii="Arial" w:hAnsi="Arial" w:cs="Arial"/>
          <w:noProof w:val="0"/>
          <w:color w:val="000000" w:themeColor="text1"/>
          <w:sz w:val="26"/>
        </w:rPr>
      </w:pPr>
    </w:p>
    <w:p w14:paraId="3161C353" w14:textId="214280DB" w:rsidR="00131C82" w:rsidRDefault="00131C82" w:rsidP="00CA4645">
      <w:pPr>
        <w:pStyle w:val="BodyText3"/>
        <w:spacing w:line="360" w:lineRule="auto"/>
        <w:rPr>
          <w:rFonts w:ascii="Arial" w:hAnsi="Arial" w:cs="Arial"/>
          <w:noProof w:val="0"/>
          <w:color w:val="000000" w:themeColor="text1"/>
          <w:sz w:val="26"/>
        </w:rPr>
      </w:pPr>
      <w:r>
        <w:rPr>
          <w:rFonts w:ascii="Arial" w:hAnsi="Arial" w:cs="Arial"/>
          <w:noProof w:val="0"/>
          <w:color w:val="000000" w:themeColor="text1"/>
          <w:sz w:val="26"/>
        </w:rPr>
        <w:t>The HubScore is computed by these factors:</w:t>
      </w:r>
    </w:p>
    <w:p w14:paraId="0E8F0F16" w14:textId="77777777" w:rsidR="00131C82" w:rsidRDefault="00131C82" w:rsidP="00CA4645">
      <w:pPr>
        <w:pStyle w:val="BodyText3"/>
        <w:spacing w:line="360" w:lineRule="auto"/>
        <w:rPr>
          <w:rFonts w:ascii="Arial" w:hAnsi="Arial" w:cs="Arial"/>
          <w:noProof w:val="0"/>
          <w:color w:val="000000" w:themeColor="text1"/>
          <w:sz w:val="26"/>
        </w:rPr>
      </w:pPr>
    </w:p>
    <w:p w14:paraId="0F561E70" w14:textId="06323C24" w:rsidR="00131C82" w:rsidRDefault="00131C82" w:rsidP="00131C82">
      <w:pPr>
        <w:pStyle w:val="BodyText3"/>
        <w:numPr>
          <w:ilvl w:val="0"/>
          <w:numId w:val="2"/>
        </w:numPr>
        <w:spacing w:line="360" w:lineRule="auto"/>
        <w:rPr>
          <w:rFonts w:ascii="Arial" w:hAnsi="Arial" w:cs="Arial"/>
          <w:noProof w:val="0"/>
          <w:color w:val="000000" w:themeColor="text1"/>
          <w:sz w:val="26"/>
        </w:rPr>
      </w:pPr>
      <w:r>
        <w:rPr>
          <w:rFonts w:ascii="Arial" w:hAnsi="Arial" w:cs="Arial"/>
          <w:noProof w:val="0"/>
          <w:color w:val="000000" w:themeColor="text1"/>
          <w:sz w:val="26"/>
        </w:rPr>
        <w:t>How much traffic you receive from sources other than HubPages</w:t>
      </w:r>
    </w:p>
    <w:p w14:paraId="47439183" w14:textId="55784A7C" w:rsidR="00131C82" w:rsidRDefault="00131C82" w:rsidP="00131C82">
      <w:pPr>
        <w:pStyle w:val="BodyText3"/>
        <w:numPr>
          <w:ilvl w:val="0"/>
          <w:numId w:val="2"/>
        </w:numPr>
        <w:spacing w:line="360" w:lineRule="auto"/>
        <w:rPr>
          <w:rFonts w:ascii="Arial" w:hAnsi="Arial" w:cs="Arial"/>
          <w:noProof w:val="0"/>
          <w:color w:val="000000" w:themeColor="text1"/>
          <w:sz w:val="26"/>
        </w:rPr>
      </w:pPr>
      <w:r>
        <w:rPr>
          <w:rFonts w:ascii="Arial" w:hAnsi="Arial" w:cs="Arial"/>
          <w:noProof w:val="0"/>
          <w:color w:val="000000" w:themeColor="text1"/>
          <w:sz w:val="26"/>
        </w:rPr>
        <w:t>Your overall reputation on HubPages</w:t>
      </w:r>
    </w:p>
    <w:p w14:paraId="5039D39F" w14:textId="25F27BF8" w:rsidR="00131C82" w:rsidRDefault="00131C82" w:rsidP="00131C82">
      <w:pPr>
        <w:pStyle w:val="BodyText3"/>
        <w:numPr>
          <w:ilvl w:val="0"/>
          <w:numId w:val="2"/>
        </w:numPr>
        <w:spacing w:line="360" w:lineRule="auto"/>
        <w:rPr>
          <w:rFonts w:ascii="Arial" w:hAnsi="Arial" w:cs="Arial"/>
          <w:noProof w:val="0"/>
          <w:color w:val="000000" w:themeColor="text1"/>
          <w:sz w:val="26"/>
        </w:rPr>
      </w:pPr>
      <w:r>
        <w:rPr>
          <w:rFonts w:ascii="Arial" w:hAnsi="Arial" w:cs="Arial"/>
          <w:noProof w:val="0"/>
          <w:color w:val="000000" w:themeColor="text1"/>
          <w:sz w:val="26"/>
        </w:rPr>
        <w:t>How many comments you receive, including feedback</w:t>
      </w:r>
    </w:p>
    <w:p w14:paraId="5F8900D9" w14:textId="628AAB97" w:rsidR="00131C82" w:rsidRDefault="00131C82" w:rsidP="00131C82">
      <w:pPr>
        <w:pStyle w:val="BodyText3"/>
        <w:numPr>
          <w:ilvl w:val="0"/>
          <w:numId w:val="2"/>
        </w:numPr>
        <w:spacing w:line="360" w:lineRule="auto"/>
        <w:rPr>
          <w:rFonts w:ascii="Arial" w:hAnsi="Arial" w:cs="Arial"/>
          <w:noProof w:val="0"/>
          <w:color w:val="000000" w:themeColor="text1"/>
          <w:sz w:val="26"/>
        </w:rPr>
      </w:pPr>
      <w:r>
        <w:rPr>
          <w:rFonts w:ascii="Arial" w:hAnsi="Arial" w:cs="Arial"/>
          <w:noProof w:val="0"/>
          <w:color w:val="000000" w:themeColor="text1"/>
          <w:sz w:val="26"/>
        </w:rPr>
        <w:t>How unique your content is</w:t>
      </w:r>
    </w:p>
    <w:p w14:paraId="0A73BE7A" w14:textId="77777777" w:rsidR="00131C82" w:rsidRDefault="00131C82" w:rsidP="00131C82">
      <w:pPr>
        <w:pStyle w:val="BodyText3"/>
        <w:spacing w:line="360" w:lineRule="auto"/>
        <w:rPr>
          <w:rFonts w:ascii="Arial" w:hAnsi="Arial" w:cs="Arial"/>
          <w:noProof w:val="0"/>
          <w:color w:val="000000" w:themeColor="text1"/>
          <w:sz w:val="26"/>
        </w:rPr>
      </w:pPr>
    </w:p>
    <w:p w14:paraId="4DA74062" w14:textId="245DC04D" w:rsidR="000668BB" w:rsidRDefault="00131C82" w:rsidP="00131C82">
      <w:pPr>
        <w:pStyle w:val="BodyText3"/>
        <w:spacing w:line="360" w:lineRule="auto"/>
        <w:rPr>
          <w:rFonts w:ascii="Arial" w:hAnsi="Arial" w:cs="Arial"/>
          <w:noProof w:val="0"/>
          <w:color w:val="000000" w:themeColor="text1"/>
          <w:sz w:val="26"/>
        </w:rPr>
      </w:pPr>
      <w:r>
        <w:rPr>
          <w:rFonts w:ascii="Arial" w:hAnsi="Arial" w:cs="Arial"/>
          <w:noProof w:val="0"/>
          <w:color w:val="000000" w:themeColor="text1"/>
          <w:sz w:val="26"/>
        </w:rPr>
        <w:t xml:space="preserve">For this reason, </w:t>
      </w:r>
      <w:r w:rsidR="000668BB">
        <w:rPr>
          <w:rFonts w:ascii="Arial" w:hAnsi="Arial" w:cs="Arial"/>
          <w:noProof w:val="0"/>
          <w:color w:val="000000" w:themeColor="text1"/>
          <w:sz w:val="26"/>
        </w:rPr>
        <w:t>you should make sure to create the highest quality content you can. You’ll receive more traffic in the long run, and it’s well worth the extra effort.</w:t>
      </w:r>
    </w:p>
    <w:p w14:paraId="6BF4A5E1" w14:textId="77777777" w:rsidR="00CA4645" w:rsidRDefault="00CA4645" w:rsidP="00CA4645">
      <w:pPr>
        <w:pStyle w:val="BodyText3"/>
        <w:spacing w:line="360" w:lineRule="auto"/>
        <w:rPr>
          <w:rFonts w:ascii="Arial" w:hAnsi="Arial" w:cs="Arial"/>
          <w:noProof w:val="0"/>
          <w:color w:val="000000" w:themeColor="text1"/>
          <w:sz w:val="26"/>
        </w:rPr>
      </w:pPr>
    </w:p>
    <w:p w14:paraId="66C6D0E2" w14:textId="2DD82F41" w:rsidR="00CA4645" w:rsidRDefault="00CA4645" w:rsidP="00CA4645">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noProof w:val="0"/>
        </w:rPr>
      </w:pPr>
      <w:r>
        <w:rPr>
          <w:rFonts w:eastAsia="Times New Roman"/>
          <w:b/>
          <w:noProof w:val="0"/>
        </w:rPr>
        <w:t>InfoBarrel</w:t>
      </w:r>
      <w:r w:rsidRPr="00B537DC">
        <w:rPr>
          <w:rFonts w:eastAsia="Times New Roman"/>
          <w:b/>
          <w:noProof w:val="0"/>
        </w:rPr>
        <w:t xml:space="preserve"> &gt;&gt; </w:t>
      </w:r>
      <w:hyperlink r:id="rId25" w:history="1">
        <w:r w:rsidRPr="000C7240">
          <w:rPr>
            <w:rStyle w:val="Hyperlink"/>
            <w:b/>
            <w:noProof w:val="0"/>
          </w:rPr>
          <w:t>http://www.InfoBarrel.com</w:t>
        </w:r>
      </w:hyperlink>
      <w:r>
        <w:rPr>
          <w:b/>
          <w:noProof w:val="0"/>
        </w:rPr>
        <w:t xml:space="preserve"> </w:t>
      </w:r>
    </w:p>
    <w:p w14:paraId="10C2A4A5" w14:textId="77777777" w:rsidR="00D7561E" w:rsidRDefault="00D7561E" w:rsidP="00CA4645">
      <w:pPr>
        <w:pStyle w:val="BodyText3"/>
        <w:spacing w:line="360" w:lineRule="auto"/>
        <w:rPr>
          <w:rFonts w:ascii="Arial" w:hAnsi="Arial" w:cs="Arial"/>
          <w:noProof w:val="0"/>
          <w:color w:val="000000" w:themeColor="text1"/>
          <w:sz w:val="26"/>
        </w:rPr>
      </w:pPr>
    </w:p>
    <w:p w14:paraId="744863BC" w14:textId="763056EA" w:rsidR="00CA4645" w:rsidRDefault="00755BAB" w:rsidP="00CA4645">
      <w:pPr>
        <w:pStyle w:val="BodyText3"/>
        <w:spacing w:line="360" w:lineRule="auto"/>
        <w:rPr>
          <w:rFonts w:ascii="Arial" w:hAnsi="Arial" w:cs="Arial"/>
          <w:noProof w:val="0"/>
          <w:color w:val="000000" w:themeColor="text1"/>
          <w:sz w:val="26"/>
        </w:rPr>
      </w:pPr>
      <w:r>
        <w:rPr>
          <w:rFonts w:ascii="Arial" w:hAnsi="Arial" w:cs="Arial"/>
          <w:noProof w:val="0"/>
          <w:color w:val="000000" w:themeColor="text1"/>
          <w:sz w:val="26"/>
        </w:rPr>
        <w:lastRenderedPageBreak/>
        <w:t>InfoBarrel is another site similar to HubPages and Squidoo. You can use the site similarly, but remember to follow their rules.</w:t>
      </w:r>
    </w:p>
    <w:p w14:paraId="5F818687" w14:textId="77777777" w:rsidR="004E3650" w:rsidRDefault="004E3650" w:rsidP="00CA4645">
      <w:pPr>
        <w:pStyle w:val="BodyText3"/>
        <w:spacing w:line="360" w:lineRule="auto"/>
        <w:rPr>
          <w:rFonts w:ascii="Arial" w:hAnsi="Arial" w:cs="Arial"/>
          <w:noProof w:val="0"/>
          <w:color w:val="000000" w:themeColor="text1"/>
          <w:sz w:val="26"/>
        </w:rPr>
      </w:pPr>
    </w:p>
    <w:p w14:paraId="0712CF40" w14:textId="04748D74" w:rsidR="004E3650" w:rsidRDefault="004E3650" w:rsidP="00CA4645">
      <w:pPr>
        <w:pStyle w:val="BodyText3"/>
        <w:spacing w:line="360" w:lineRule="auto"/>
        <w:rPr>
          <w:rFonts w:ascii="Arial" w:hAnsi="Arial" w:cs="Arial"/>
          <w:noProof w:val="0"/>
          <w:color w:val="000000" w:themeColor="text1"/>
          <w:sz w:val="26"/>
        </w:rPr>
      </w:pPr>
      <w:r>
        <w:rPr>
          <w:rFonts w:ascii="Arial" w:hAnsi="Arial" w:cs="Arial"/>
          <w:noProof w:val="0"/>
          <w:color w:val="000000" w:themeColor="text1"/>
          <w:sz w:val="26"/>
        </w:rPr>
        <w:t xml:space="preserve">You must wait for your articles to be approved by a manager at Infobarrel. </w:t>
      </w:r>
      <w:r w:rsidR="00DC75E3">
        <w:rPr>
          <w:rFonts w:ascii="Arial" w:hAnsi="Arial" w:cs="Arial"/>
          <w:noProof w:val="0"/>
          <w:color w:val="000000" w:themeColor="text1"/>
          <w:sz w:val="26"/>
        </w:rPr>
        <w:t xml:space="preserve">You can </w:t>
      </w:r>
      <w:r w:rsidR="006E7458">
        <w:rPr>
          <w:rFonts w:ascii="Arial" w:hAnsi="Arial" w:cs="Arial"/>
          <w:noProof w:val="0"/>
          <w:color w:val="000000" w:themeColor="text1"/>
          <w:sz w:val="26"/>
        </w:rPr>
        <w:t>get</w:t>
      </w:r>
      <w:r w:rsidR="00DC75E3">
        <w:rPr>
          <w:rFonts w:ascii="Arial" w:hAnsi="Arial" w:cs="Arial"/>
          <w:noProof w:val="0"/>
          <w:color w:val="000000" w:themeColor="text1"/>
          <w:sz w:val="26"/>
        </w:rPr>
        <w:t xml:space="preserve"> pre-approved status so your articles will go live immediately after you submit them, but you must:</w:t>
      </w:r>
    </w:p>
    <w:p w14:paraId="67600A12" w14:textId="77777777" w:rsidR="00DC75E3" w:rsidRDefault="00DC75E3" w:rsidP="00CA4645">
      <w:pPr>
        <w:pStyle w:val="BodyText3"/>
        <w:spacing w:line="360" w:lineRule="auto"/>
        <w:rPr>
          <w:rFonts w:ascii="Arial" w:hAnsi="Arial" w:cs="Arial"/>
          <w:noProof w:val="0"/>
          <w:color w:val="000000" w:themeColor="text1"/>
          <w:sz w:val="26"/>
        </w:rPr>
      </w:pPr>
    </w:p>
    <w:p w14:paraId="4897B6C9" w14:textId="53F7EBE8" w:rsidR="00DC75E3" w:rsidRDefault="00DC75E3" w:rsidP="00DC75E3">
      <w:pPr>
        <w:pStyle w:val="BodyText3"/>
        <w:numPr>
          <w:ilvl w:val="0"/>
          <w:numId w:val="2"/>
        </w:numPr>
        <w:spacing w:line="360" w:lineRule="auto"/>
        <w:rPr>
          <w:rFonts w:ascii="Arial" w:hAnsi="Arial" w:cs="Arial"/>
          <w:noProof w:val="0"/>
          <w:color w:val="000000" w:themeColor="text1"/>
          <w:sz w:val="26"/>
        </w:rPr>
      </w:pPr>
      <w:r>
        <w:rPr>
          <w:rFonts w:ascii="Arial" w:hAnsi="Arial" w:cs="Arial"/>
          <w:noProof w:val="0"/>
          <w:color w:val="000000" w:themeColor="text1"/>
          <w:sz w:val="26"/>
        </w:rPr>
        <w:t>Have at least 10 approved articles</w:t>
      </w:r>
    </w:p>
    <w:p w14:paraId="104C236E" w14:textId="583D5CD4" w:rsidR="00DC75E3" w:rsidRDefault="00DC75E3" w:rsidP="00DC75E3">
      <w:pPr>
        <w:pStyle w:val="BodyText3"/>
        <w:numPr>
          <w:ilvl w:val="0"/>
          <w:numId w:val="2"/>
        </w:numPr>
        <w:spacing w:line="360" w:lineRule="auto"/>
        <w:rPr>
          <w:rFonts w:ascii="Arial" w:hAnsi="Arial" w:cs="Arial"/>
          <w:noProof w:val="0"/>
          <w:color w:val="000000" w:themeColor="text1"/>
          <w:sz w:val="26"/>
        </w:rPr>
      </w:pPr>
      <w:r>
        <w:rPr>
          <w:rFonts w:ascii="Arial" w:hAnsi="Arial" w:cs="Arial"/>
          <w:noProof w:val="0"/>
          <w:color w:val="000000" w:themeColor="text1"/>
          <w:sz w:val="26"/>
        </w:rPr>
        <w:t>Be a member for at least 14 days</w:t>
      </w:r>
    </w:p>
    <w:p w14:paraId="6921FEEB" w14:textId="5C4F063A" w:rsidR="00DC75E3" w:rsidRDefault="00854364" w:rsidP="00DC75E3">
      <w:pPr>
        <w:pStyle w:val="BodyText3"/>
        <w:numPr>
          <w:ilvl w:val="0"/>
          <w:numId w:val="2"/>
        </w:numPr>
        <w:spacing w:line="360" w:lineRule="auto"/>
        <w:rPr>
          <w:rFonts w:ascii="Arial" w:hAnsi="Arial" w:cs="Arial"/>
          <w:noProof w:val="0"/>
          <w:color w:val="000000" w:themeColor="text1"/>
          <w:sz w:val="26"/>
        </w:rPr>
      </w:pPr>
      <w:r>
        <w:rPr>
          <w:rFonts w:ascii="Arial" w:hAnsi="Arial" w:cs="Arial"/>
          <w:noProof w:val="0"/>
          <w:color w:val="000000" w:themeColor="text1"/>
          <w:sz w:val="26"/>
        </w:rPr>
        <w:t>Create quality content, not just content for backlinks</w:t>
      </w:r>
    </w:p>
    <w:p w14:paraId="23BB1CDD" w14:textId="7C745EC4" w:rsidR="00854364" w:rsidRDefault="00854364" w:rsidP="00DC75E3">
      <w:pPr>
        <w:pStyle w:val="BodyText3"/>
        <w:numPr>
          <w:ilvl w:val="0"/>
          <w:numId w:val="2"/>
        </w:numPr>
        <w:spacing w:line="360" w:lineRule="auto"/>
        <w:rPr>
          <w:rFonts w:ascii="Arial" w:hAnsi="Arial" w:cs="Arial"/>
          <w:noProof w:val="0"/>
          <w:color w:val="000000" w:themeColor="text1"/>
          <w:sz w:val="26"/>
        </w:rPr>
      </w:pPr>
      <w:r>
        <w:rPr>
          <w:rFonts w:ascii="Arial" w:hAnsi="Arial" w:cs="Arial"/>
          <w:noProof w:val="0"/>
          <w:color w:val="000000" w:themeColor="text1"/>
          <w:sz w:val="26"/>
        </w:rPr>
        <w:t xml:space="preserve">Content must be unique, and not </w:t>
      </w:r>
      <w:r w:rsidR="006E7458">
        <w:rPr>
          <w:rFonts w:ascii="Arial" w:hAnsi="Arial" w:cs="Arial"/>
          <w:noProof w:val="0"/>
          <w:color w:val="000000" w:themeColor="text1"/>
          <w:sz w:val="26"/>
        </w:rPr>
        <w:t>regurgitated or all on the same subject</w:t>
      </w:r>
    </w:p>
    <w:p w14:paraId="2F94D9CD" w14:textId="06D49328" w:rsidR="006E7458" w:rsidRDefault="006E7458" w:rsidP="00DC75E3">
      <w:pPr>
        <w:pStyle w:val="BodyText3"/>
        <w:numPr>
          <w:ilvl w:val="0"/>
          <w:numId w:val="2"/>
        </w:numPr>
        <w:spacing w:line="360" w:lineRule="auto"/>
        <w:rPr>
          <w:rFonts w:ascii="Arial" w:hAnsi="Arial" w:cs="Arial"/>
          <w:noProof w:val="0"/>
          <w:color w:val="000000" w:themeColor="text1"/>
          <w:sz w:val="26"/>
        </w:rPr>
      </w:pPr>
      <w:r>
        <w:rPr>
          <w:rFonts w:ascii="Arial" w:hAnsi="Arial" w:cs="Arial"/>
          <w:noProof w:val="0"/>
          <w:color w:val="000000" w:themeColor="text1"/>
          <w:sz w:val="26"/>
        </w:rPr>
        <w:t>Content must display adequate grammar, spelling, punctuation, etc.</w:t>
      </w:r>
    </w:p>
    <w:p w14:paraId="1764887B" w14:textId="77777777" w:rsidR="006E7458" w:rsidRDefault="006E7458" w:rsidP="006E7458">
      <w:pPr>
        <w:pStyle w:val="BodyText3"/>
        <w:spacing w:line="360" w:lineRule="auto"/>
        <w:rPr>
          <w:rFonts w:ascii="Arial" w:hAnsi="Arial" w:cs="Arial"/>
          <w:noProof w:val="0"/>
          <w:color w:val="000000" w:themeColor="text1"/>
          <w:sz w:val="26"/>
        </w:rPr>
      </w:pPr>
    </w:p>
    <w:p w14:paraId="7F5C1276" w14:textId="0716D7A2" w:rsidR="00B52754" w:rsidRDefault="006E7458" w:rsidP="006E7458">
      <w:pPr>
        <w:pStyle w:val="BodyText3"/>
        <w:spacing w:line="360" w:lineRule="auto"/>
        <w:rPr>
          <w:rFonts w:ascii="Arial" w:hAnsi="Arial" w:cs="Arial"/>
          <w:noProof w:val="0"/>
          <w:color w:val="000000" w:themeColor="text1"/>
          <w:sz w:val="26"/>
        </w:rPr>
      </w:pPr>
      <w:r>
        <w:rPr>
          <w:rFonts w:ascii="Arial" w:hAnsi="Arial" w:cs="Arial"/>
          <w:noProof w:val="0"/>
          <w:color w:val="000000" w:themeColor="text1"/>
          <w:sz w:val="26"/>
        </w:rPr>
        <w:t xml:space="preserve">Once you have followed these guidelines, you will receive </w:t>
      </w:r>
      <w:r w:rsidR="00B80820">
        <w:rPr>
          <w:rFonts w:ascii="Arial" w:hAnsi="Arial" w:cs="Arial"/>
          <w:noProof w:val="0"/>
          <w:color w:val="000000" w:themeColor="text1"/>
          <w:sz w:val="26"/>
        </w:rPr>
        <w:t xml:space="preserve">an upgrade to pre-approved status. It may take a few days, as they review accounts manually, but regularly. There is no way to </w:t>
      </w:r>
      <w:r w:rsidR="0011042E">
        <w:rPr>
          <w:rFonts w:ascii="Arial" w:hAnsi="Arial" w:cs="Arial"/>
          <w:noProof w:val="0"/>
          <w:color w:val="000000" w:themeColor="text1"/>
          <w:sz w:val="26"/>
        </w:rPr>
        <w:t>apply;</w:t>
      </w:r>
      <w:r w:rsidR="00B80820">
        <w:rPr>
          <w:rFonts w:ascii="Arial" w:hAnsi="Arial" w:cs="Arial"/>
          <w:noProof w:val="0"/>
          <w:color w:val="000000" w:themeColor="text1"/>
          <w:sz w:val="26"/>
        </w:rPr>
        <w:t xml:space="preserve"> you must simply wait to be chosen.</w:t>
      </w:r>
    </w:p>
    <w:p w14:paraId="238CAC9D" w14:textId="77777777" w:rsidR="00CA4645" w:rsidRDefault="00CA4645" w:rsidP="00CA4645">
      <w:pPr>
        <w:pStyle w:val="BodyText3"/>
        <w:spacing w:line="360" w:lineRule="auto"/>
        <w:rPr>
          <w:rFonts w:ascii="Arial" w:hAnsi="Arial" w:cs="Arial"/>
          <w:noProof w:val="0"/>
          <w:color w:val="000000" w:themeColor="text1"/>
          <w:sz w:val="26"/>
        </w:rPr>
      </w:pPr>
    </w:p>
    <w:p w14:paraId="03073215" w14:textId="38259650" w:rsidR="003E3B4A" w:rsidRDefault="003E3B4A" w:rsidP="003E3B4A">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noProof w:val="0"/>
        </w:rPr>
      </w:pPr>
      <w:r>
        <w:rPr>
          <w:rFonts w:eastAsia="Times New Roman"/>
          <w:b/>
          <w:noProof w:val="0"/>
        </w:rPr>
        <w:t>Tumblr</w:t>
      </w:r>
      <w:r w:rsidRPr="00B537DC">
        <w:rPr>
          <w:rFonts w:eastAsia="Times New Roman"/>
          <w:b/>
          <w:noProof w:val="0"/>
        </w:rPr>
        <w:t xml:space="preserve"> &gt;&gt; </w:t>
      </w:r>
      <w:hyperlink r:id="rId26" w:history="1">
        <w:r w:rsidRPr="000C7240">
          <w:rPr>
            <w:rStyle w:val="Hyperlink"/>
            <w:b/>
            <w:noProof w:val="0"/>
          </w:rPr>
          <w:t>http://www.Tumblr.com</w:t>
        </w:r>
      </w:hyperlink>
      <w:r>
        <w:rPr>
          <w:b/>
          <w:noProof w:val="0"/>
        </w:rPr>
        <w:t xml:space="preserve"> </w:t>
      </w:r>
      <w:r>
        <w:rPr>
          <w:noProof w:val="0"/>
        </w:rPr>
        <w:t xml:space="preserve"> </w:t>
      </w:r>
    </w:p>
    <w:p w14:paraId="1632FC2D" w14:textId="77777777" w:rsidR="00D7561E" w:rsidRDefault="00D7561E" w:rsidP="003E3B4A">
      <w:pPr>
        <w:pStyle w:val="BodyText3"/>
        <w:spacing w:line="360" w:lineRule="auto"/>
        <w:rPr>
          <w:rFonts w:ascii="Arial" w:hAnsi="Arial" w:cs="Arial"/>
          <w:noProof w:val="0"/>
          <w:color w:val="000000" w:themeColor="text1"/>
          <w:sz w:val="26"/>
        </w:rPr>
      </w:pPr>
    </w:p>
    <w:p w14:paraId="4618FFBC" w14:textId="57B8540E" w:rsidR="003E3B4A" w:rsidRDefault="007757C2" w:rsidP="003E3B4A">
      <w:pPr>
        <w:pStyle w:val="BodyText3"/>
        <w:spacing w:line="360" w:lineRule="auto"/>
        <w:rPr>
          <w:rFonts w:ascii="Arial" w:hAnsi="Arial" w:cs="Arial"/>
          <w:noProof w:val="0"/>
          <w:color w:val="000000" w:themeColor="text1"/>
          <w:sz w:val="26"/>
        </w:rPr>
      </w:pPr>
      <w:r>
        <w:rPr>
          <w:rFonts w:ascii="Arial" w:hAnsi="Arial" w:cs="Arial"/>
          <w:noProof w:val="0"/>
          <w:color w:val="000000" w:themeColor="text1"/>
          <w:sz w:val="26"/>
        </w:rPr>
        <w:t xml:space="preserve">Tumblr is </w:t>
      </w:r>
      <w:r w:rsidR="00A02A7C">
        <w:rPr>
          <w:rFonts w:ascii="Arial" w:hAnsi="Arial" w:cs="Arial"/>
          <w:noProof w:val="0"/>
          <w:color w:val="000000" w:themeColor="text1"/>
          <w:sz w:val="26"/>
        </w:rPr>
        <w:t>a type of blogging platform. It’s almost like a cross between Twitter and WordPress, but it allows for a high degree of social interaction, and it has a lot of extra features.</w:t>
      </w:r>
    </w:p>
    <w:p w14:paraId="36258050" w14:textId="77777777" w:rsidR="00A02A7C" w:rsidRDefault="00A02A7C" w:rsidP="003E3B4A">
      <w:pPr>
        <w:pStyle w:val="BodyText3"/>
        <w:spacing w:line="360" w:lineRule="auto"/>
        <w:rPr>
          <w:rFonts w:ascii="Arial" w:hAnsi="Arial" w:cs="Arial"/>
          <w:noProof w:val="0"/>
          <w:color w:val="000000" w:themeColor="text1"/>
          <w:sz w:val="26"/>
        </w:rPr>
      </w:pPr>
    </w:p>
    <w:p w14:paraId="557D8982" w14:textId="4AFFEB36" w:rsidR="00A02A7C" w:rsidRDefault="00A02A7C" w:rsidP="003E3B4A">
      <w:pPr>
        <w:pStyle w:val="BodyText3"/>
        <w:spacing w:line="360" w:lineRule="auto"/>
        <w:rPr>
          <w:rFonts w:ascii="Arial" w:hAnsi="Arial" w:cs="Arial"/>
          <w:noProof w:val="0"/>
          <w:color w:val="000000" w:themeColor="text1"/>
          <w:sz w:val="26"/>
        </w:rPr>
      </w:pPr>
      <w:r>
        <w:rPr>
          <w:rFonts w:ascii="Arial" w:hAnsi="Arial" w:cs="Arial"/>
          <w:noProof w:val="0"/>
          <w:color w:val="000000" w:themeColor="text1"/>
          <w:sz w:val="26"/>
        </w:rPr>
        <w:lastRenderedPageBreak/>
        <w:t>You’ll have to comply with their content policy, which includes:</w:t>
      </w:r>
    </w:p>
    <w:p w14:paraId="5E8C64B2" w14:textId="77777777" w:rsidR="00A02A7C" w:rsidRDefault="00A02A7C" w:rsidP="003E3B4A">
      <w:pPr>
        <w:pStyle w:val="BodyText3"/>
        <w:spacing w:line="360" w:lineRule="auto"/>
        <w:rPr>
          <w:rFonts w:ascii="Arial" w:hAnsi="Arial" w:cs="Arial"/>
          <w:noProof w:val="0"/>
          <w:color w:val="000000" w:themeColor="text1"/>
          <w:sz w:val="26"/>
        </w:rPr>
      </w:pPr>
    </w:p>
    <w:p w14:paraId="56EF5BB2" w14:textId="143B577E" w:rsidR="00A02A7C" w:rsidRDefault="00A02A7C" w:rsidP="00A02A7C">
      <w:pPr>
        <w:pStyle w:val="BodyText3"/>
        <w:numPr>
          <w:ilvl w:val="0"/>
          <w:numId w:val="2"/>
        </w:numPr>
        <w:spacing w:line="360" w:lineRule="auto"/>
        <w:rPr>
          <w:rFonts w:ascii="Arial" w:hAnsi="Arial" w:cs="Arial"/>
          <w:noProof w:val="0"/>
          <w:color w:val="000000" w:themeColor="text1"/>
          <w:sz w:val="26"/>
        </w:rPr>
      </w:pPr>
      <w:r>
        <w:rPr>
          <w:rFonts w:ascii="Arial" w:hAnsi="Arial" w:cs="Arial"/>
          <w:noProof w:val="0"/>
          <w:color w:val="000000" w:themeColor="text1"/>
          <w:sz w:val="26"/>
        </w:rPr>
        <w:t>No redundant content. This means you cannot copy content, nor can you use Tumblr solely as an aggregator. You must post unique content</w:t>
      </w:r>
      <w:r w:rsidR="00BA3E79">
        <w:rPr>
          <w:rFonts w:ascii="Arial" w:hAnsi="Arial" w:cs="Arial"/>
          <w:noProof w:val="0"/>
          <w:color w:val="000000" w:themeColor="text1"/>
          <w:sz w:val="26"/>
        </w:rPr>
        <w:t>.</w:t>
      </w:r>
    </w:p>
    <w:p w14:paraId="6ED8F4FC" w14:textId="1E5D4B0F" w:rsidR="00BA3E79" w:rsidRDefault="00BA3E79" w:rsidP="00A02A7C">
      <w:pPr>
        <w:pStyle w:val="BodyText3"/>
        <w:numPr>
          <w:ilvl w:val="0"/>
          <w:numId w:val="2"/>
        </w:numPr>
        <w:spacing w:line="360" w:lineRule="auto"/>
        <w:rPr>
          <w:rFonts w:ascii="Arial" w:hAnsi="Arial" w:cs="Arial"/>
          <w:noProof w:val="0"/>
          <w:color w:val="000000" w:themeColor="text1"/>
          <w:sz w:val="26"/>
        </w:rPr>
      </w:pPr>
      <w:r>
        <w:rPr>
          <w:rFonts w:ascii="Arial" w:hAnsi="Arial" w:cs="Arial"/>
          <w:noProof w:val="0"/>
          <w:color w:val="000000" w:themeColor="text1"/>
          <w:sz w:val="26"/>
        </w:rPr>
        <w:t>You cannot post copyrighted material you don’t have the rights to.</w:t>
      </w:r>
    </w:p>
    <w:p w14:paraId="453BB360" w14:textId="1DF693E0" w:rsidR="00BA3E79" w:rsidRDefault="00EE525E" w:rsidP="00A02A7C">
      <w:pPr>
        <w:pStyle w:val="BodyText3"/>
        <w:numPr>
          <w:ilvl w:val="0"/>
          <w:numId w:val="2"/>
        </w:numPr>
        <w:spacing w:line="360" w:lineRule="auto"/>
        <w:rPr>
          <w:rFonts w:ascii="Arial" w:hAnsi="Arial" w:cs="Arial"/>
          <w:noProof w:val="0"/>
          <w:color w:val="000000" w:themeColor="text1"/>
          <w:sz w:val="26"/>
        </w:rPr>
      </w:pPr>
      <w:r>
        <w:rPr>
          <w:rFonts w:ascii="Arial" w:hAnsi="Arial" w:cs="Arial"/>
          <w:noProof w:val="0"/>
          <w:color w:val="000000" w:themeColor="text1"/>
          <w:sz w:val="26"/>
        </w:rPr>
        <w:t>You cannot (obviou</w:t>
      </w:r>
      <w:r w:rsidR="001378AD">
        <w:rPr>
          <w:rFonts w:ascii="Arial" w:hAnsi="Arial" w:cs="Arial"/>
          <w:noProof w:val="0"/>
          <w:color w:val="000000" w:themeColor="text1"/>
          <w:sz w:val="26"/>
        </w:rPr>
        <w:t>sly) do anything like spam or illegal activities.</w:t>
      </w:r>
    </w:p>
    <w:p w14:paraId="440F6731" w14:textId="1A48386F" w:rsidR="001378AD" w:rsidRDefault="001378AD" w:rsidP="00A02A7C">
      <w:pPr>
        <w:pStyle w:val="BodyText3"/>
        <w:numPr>
          <w:ilvl w:val="0"/>
          <w:numId w:val="2"/>
        </w:numPr>
        <w:spacing w:line="360" w:lineRule="auto"/>
        <w:rPr>
          <w:rFonts w:ascii="Arial" w:hAnsi="Arial" w:cs="Arial"/>
          <w:noProof w:val="0"/>
          <w:color w:val="000000" w:themeColor="text1"/>
          <w:sz w:val="26"/>
        </w:rPr>
      </w:pPr>
      <w:r>
        <w:rPr>
          <w:rFonts w:ascii="Arial" w:hAnsi="Arial" w:cs="Arial"/>
          <w:noProof w:val="0"/>
          <w:color w:val="000000" w:themeColor="text1"/>
          <w:sz w:val="26"/>
        </w:rPr>
        <w:t>You cannot post sexually explicit material.</w:t>
      </w:r>
    </w:p>
    <w:p w14:paraId="0EADBE6B" w14:textId="77777777" w:rsidR="001378AD" w:rsidRDefault="001378AD" w:rsidP="001378AD">
      <w:pPr>
        <w:pStyle w:val="BodyText3"/>
        <w:spacing w:line="360" w:lineRule="auto"/>
        <w:rPr>
          <w:rFonts w:ascii="Arial" w:hAnsi="Arial" w:cs="Arial"/>
          <w:noProof w:val="0"/>
          <w:color w:val="000000" w:themeColor="text1"/>
          <w:sz w:val="26"/>
        </w:rPr>
      </w:pPr>
    </w:p>
    <w:p w14:paraId="1793C062" w14:textId="29AA76A5" w:rsidR="001378AD" w:rsidRDefault="001378AD" w:rsidP="001378AD">
      <w:pPr>
        <w:pStyle w:val="BodyText3"/>
        <w:spacing w:line="360" w:lineRule="auto"/>
        <w:rPr>
          <w:rFonts w:ascii="Arial" w:hAnsi="Arial" w:cs="Arial"/>
          <w:noProof w:val="0"/>
          <w:color w:val="000000" w:themeColor="text1"/>
          <w:sz w:val="26"/>
        </w:rPr>
      </w:pPr>
      <w:r>
        <w:rPr>
          <w:rFonts w:ascii="Arial" w:hAnsi="Arial" w:cs="Arial"/>
          <w:noProof w:val="0"/>
          <w:color w:val="000000" w:themeColor="text1"/>
          <w:sz w:val="26"/>
        </w:rPr>
        <w:t xml:space="preserve">Other than these few restrictions, Tumblr is pretty relaxed with regards to what they allow, and </w:t>
      </w:r>
      <w:r w:rsidR="003B1D53">
        <w:rPr>
          <w:rFonts w:ascii="Arial" w:hAnsi="Arial" w:cs="Arial"/>
          <w:noProof w:val="0"/>
          <w:color w:val="000000" w:themeColor="text1"/>
          <w:sz w:val="26"/>
        </w:rPr>
        <w:t>pages tend to rank well in the search engines.</w:t>
      </w:r>
    </w:p>
    <w:p w14:paraId="18E0AFC5" w14:textId="77777777" w:rsidR="00543C7F" w:rsidRDefault="00543C7F" w:rsidP="003E3B4A">
      <w:pPr>
        <w:pStyle w:val="BodyText3"/>
        <w:spacing w:line="360" w:lineRule="auto"/>
        <w:rPr>
          <w:rFonts w:ascii="Arial" w:hAnsi="Arial" w:cs="Arial"/>
          <w:noProof w:val="0"/>
          <w:color w:val="000000" w:themeColor="text1"/>
          <w:sz w:val="26"/>
        </w:rPr>
      </w:pPr>
    </w:p>
    <w:p w14:paraId="3AB959AD" w14:textId="4C41099F" w:rsidR="00543C7F" w:rsidRDefault="00513E9B" w:rsidP="00543C7F">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b/>
          <w:noProof w:val="0"/>
        </w:rPr>
      </w:pPr>
      <w:r>
        <w:rPr>
          <w:rFonts w:eastAsia="Times New Roman"/>
          <w:b/>
          <w:noProof w:val="0"/>
        </w:rPr>
        <w:t>Posterous</w:t>
      </w:r>
      <w:r w:rsidR="00543C7F" w:rsidRPr="00B537DC">
        <w:rPr>
          <w:rFonts w:eastAsia="Times New Roman"/>
          <w:b/>
          <w:noProof w:val="0"/>
        </w:rPr>
        <w:t xml:space="preserve"> &gt;&gt; </w:t>
      </w:r>
      <w:hyperlink r:id="rId27" w:history="1">
        <w:r w:rsidRPr="00291A80">
          <w:rPr>
            <w:rStyle w:val="Hyperlink"/>
            <w:b/>
            <w:noProof w:val="0"/>
          </w:rPr>
          <w:t>http://www.posterous.com</w:t>
        </w:r>
      </w:hyperlink>
      <w:r>
        <w:rPr>
          <w:b/>
          <w:noProof w:val="0"/>
        </w:rPr>
        <w:t xml:space="preserve"> </w:t>
      </w:r>
    </w:p>
    <w:p w14:paraId="761B0627" w14:textId="77777777" w:rsidR="00513E9B" w:rsidRDefault="00513E9B" w:rsidP="00543C7F">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noProof w:val="0"/>
        </w:rPr>
      </w:pPr>
    </w:p>
    <w:p w14:paraId="73B2049B" w14:textId="23D26185" w:rsidR="00543C7F" w:rsidRDefault="00513E9B" w:rsidP="00543C7F">
      <w:pPr>
        <w:pStyle w:val="BodyText3"/>
        <w:spacing w:line="360" w:lineRule="auto"/>
        <w:rPr>
          <w:rFonts w:ascii="Arial" w:hAnsi="Arial" w:cs="Arial"/>
          <w:noProof w:val="0"/>
          <w:color w:val="000000" w:themeColor="text1"/>
          <w:sz w:val="26"/>
        </w:rPr>
      </w:pPr>
      <w:r>
        <w:rPr>
          <w:rFonts w:ascii="Arial" w:hAnsi="Arial" w:cs="Arial"/>
          <w:noProof w:val="0"/>
          <w:color w:val="000000" w:themeColor="text1"/>
          <w:sz w:val="26"/>
        </w:rPr>
        <w:t>Posterous is a site that allows you to create pages based on aggregation.</w:t>
      </w:r>
      <w:r w:rsidR="00674F79">
        <w:rPr>
          <w:rFonts w:ascii="Arial" w:hAnsi="Arial" w:cs="Arial"/>
          <w:noProof w:val="0"/>
          <w:color w:val="000000" w:themeColor="text1"/>
          <w:sz w:val="26"/>
        </w:rPr>
        <w:t xml:space="preserve"> You can automatically post your content to sites like Twitter, Facebook, and Flickr. You can also upload photos, videos, documents, and more. It’s a very </w:t>
      </w:r>
      <w:r w:rsidR="00BC2BA7">
        <w:rPr>
          <w:rFonts w:ascii="Arial" w:hAnsi="Arial" w:cs="Arial"/>
          <w:noProof w:val="0"/>
          <w:color w:val="000000" w:themeColor="text1"/>
          <w:sz w:val="26"/>
        </w:rPr>
        <w:t>flexible system.</w:t>
      </w:r>
    </w:p>
    <w:p w14:paraId="548F984B" w14:textId="77777777" w:rsidR="00BC2BA7" w:rsidRDefault="00BC2BA7" w:rsidP="00543C7F">
      <w:pPr>
        <w:pStyle w:val="BodyText3"/>
        <w:spacing w:line="360" w:lineRule="auto"/>
        <w:rPr>
          <w:rFonts w:ascii="Arial" w:hAnsi="Arial" w:cs="Arial"/>
          <w:noProof w:val="0"/>
          <w:color w:val="000000" w:themeColor="text1"/>
          <w:sz w:val="26"/>
        </w:rPr>
      </w:pPr>
    </w:p>
    <w:p w14:paraId="58F3F0D9" w14:textId="216BA441" w:rsidR="00BC2BA7" w:rsidRDefault="00BC2BA7" w:rsidP="00543C7F">
      <w:pPr>
        <w:pStyle w:val="BodyText3"/>
        <w:spacing w:line="360" w:lineRule="auto"/>
        <w:rPr>
          <w:rFonts w:ascii="Arial" w:hAnsi="Arial" w:cs="Arial"/>
          <w:noProof w:val="0"/>
          <w:color w:val="000000" w:themeColor="text1"/>
          <w:sz w:val="26"/>
        </w:rPr>
      </w:pPr>
      <w:r>
        <w:rPr>
          <w:rFonts w:ascii="Arial" w:hAnsi="Arial" w:cs="Arial"/>
          <w:noProof w:val="0"/>
          <w:color w:val="000000" w:themeColor="text1"/>
          <w:sz w:val="26"/>
        </w:rPr>
        <w:t>Posterous makes it very easy to update your status from a central location, making it a very efficient use of your time.</w:t>
      </w:r>
    </w:p>
    <w:p w14:paraId="7EC3DB19" w14:textId="77777777" w:rsidR="00543C7F" w:rsidRDefault="00543C7F" w:rsidP="003E3B4A">
      <w:pPr>
        <w:pStyle w:val="BodyText3"/>
        <w:spacing w:line="360" w:lineRule="auto"/>
        <w:rPr>
          <w:rFonts w:ascii="Arial" w:hAnsi="Arial" w:cs="Arial"/>
          <w:color w:val="000000" w:themeColor="text1"/>
          <w:sz w:val="26"/>
        </w:rPr>
      </w:pPr>
    </w:p>
    <w:p w14:paraId="3685B153" w14:textId="533339AA" w:rsidR="007D2BA1" w:rsidRDefault="007D2BA1" w:rsidP="007D2BA1">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b/>
          <w:noProof w:val="0"/>
        </w:rPr>
      </w:pPr>
      <w:r>
        <w:rPr>
          <w:rFonts w:eastAsia="Times New Roman"/>
          <w:b/>
          <w:noProof w:val="0"/>
        </w:rPr>
        <w:t>LinkedIn</w:t>
      </w:r>
      <w:r w:rsidRPr="00B537DC">
        <w:rPr>
          <w:rFonts w:eastAsia="Times New Roman"/>
          <w:b/>
          <w:noProof w:val="0"/>
        </w:rPr>
        <w:t xml:space="preserve"> &gt;&gt; </w:t>
      </w:r>
      <w:hyperlink r:id="rId28" w:history="1">
        <w:r w:rsidRPr="00291A80">
          <w:rPr>
            <w:rStyle w:val="Hyperlink"/>
            <w:b/>
            <w:noProof w:val="0"/>
          </w:rPr>
          <w:t>http://www.linkedin.com</w:t>
        </w:r>
      </w:hyperlink>
      <w:r>
        <w:rPr>
          <w:b/>
          <w:noProof w:val="0"/>
        </w:rPr>
        <w:t xml:space="preserve"> </w:t>
      </w:r>
    </w:p>
    <w:p w14:paraId="41F07C18" w14:textId="77777777" w:rsidR="007D2BA1" w:rsidRDefault="007D2BA1" w:rsidP="007D2BA1">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noProof w:val="0"/>
        </w:rPr>
      </w:pPr>
    </w:p>
    <w:p w14:paraId="512C25C4" w14:textId="28E2F3C4" w:rsidR="007D2BA1" w:rsidRDefault="00397B2B" w:rsidP="007D2BA1">
      <w:pPr>
        <w:pStyle w:val="BodyText3"/>
        <w:spacing w:line="360" w:lineRule="auto"/>
        <w:rPr>
          <w:rFonts w:ascii="Arial" w:hAnsi="Arial" w:cs="Arial"/>
          <w:noProof w:val="0"/>
          <w:color w:val="000000" w:themeColor="text1"/>
          <w:sz w:val="26"/>
        </w:rPr>
      </w:pPr>
      <w:r>
        <w:rPr>
          <w:rFonts w:ascii="Arial" w:hAnsi="Arial" w:cs="Arial"/>
          <w:noProof w:val="0"/>
          <w:color w:val="000000" w:themeColor="text1"/>
          <w:sz w:val="26"/>
        </w:rPr>
        <w:lastRenderedPageBreak/>
        <w:t xml:space="preserve">LinkedIn is a social network that is specifically grounded in business. </w:t>
      </w:r>
      <w:r w:rsidR="00EF35A6">
        <w:rPr>
          <w:rFonts w:ascii="Arial" w:hAnsi="Arial" w:cs="Arial"/>
          <w:noProof w:val="0"/>
          <w:color w:val="000000" w:themeColor="text1"/>
          <w:sz w:val="26"/>
        </w:rPr>
        <w:t>It allows you to build a list of business connections in order to generate leads for business related activities.</w:t>
      </w:r>
    </w:p>
    <w:p w14:paraId="61522F06" w14:textId="77777777" w:rsidR="00EF35A6" w:rsidRDefault="00EF35A6" w:rsidP="007D2BA1">
      <w:pPr>
        <w:pStyle w:val="BodyText3"/>
        <w:spacing w:line="360" w:lineRule="auto"/>
        <w:rPr>
          <w:rFonts w:ascii="Arial" w:hAnsi="Arial" w:cs="Arial"/>
          <w:noProof w:val="0"/>
          <w:color w:val="000000" w:themeColor="text1"/>
          <w:sz w:val="26"/>
        </w:rPr>
      </w:pPr>
    </w:p>
    <w:p w14:paraId="25AE5FFA" w14:textId="21DB2B4F" w:rsidR="00EF35A6" w:rsidRDefault="00EF35A6" w:rsidP="007D2BA1">
      <w:pPr>
        <w:pStyle w:val="BodyText3"/>
        <w:spacing w:line="360" w:lineRule="auto"/>
        <w:rPr>
          <w:rFonts w:ascii="Arial" w:hAnsi="Arial" w:cs="Arial"/>
          <w:noProof w:val="0"/>
          <w:color w:val="000000" w:themeColor="text1"/>
          <w:sz w:val="26"/>
        </w:rPr>
      </w:pPr>
      <w:r>
        <w:rPr>
          <w:rFonts w:ascii="Arial" w:hAnsi="Arial" w:cs="Arial"/>
          <w:noProof w:val="0"/>
          <w:color w:val="000000" w:themeColor="text1"/>
          <w:sz w:val="26"/>
        </w:rPr>
        <w:t>Your LinkedIn profile will allow you to generate organic search engine traffic, which is another major benefit. The site tends to rank very well, so it has the potential to bring you a significant amount of traffic.</w:t>
      </w:r>
    </w:p>
    <w:p w14:paraId="2DA4AF05" w14:textId="77777777" w:rsidR="00EF35A6" w:rsidRDefault="00EF35A6" w:rsidP="007D2BA1">
      <w:pPr>
        <w:pStyle w:val="BodyText3"/>
        <w:spacing w:line="360" w:lineRule="auto"/>
        <w:rPr>
          <w:rFonts w:ascii="Arial" w:hAnsi="Arial" w:cs="Arial"/>
          <w:noProof w:val="0"/>
          <w:color w:val="000000" w:themeColor="text1"/>
          <w:sz w:val="26"/>
        </w:rPr>
      </w:pPr>
    </w:p>
    <w:p w14:paraId="70193D07" w14:textId="4B58BAF6" w:rsidR="00EF35A6" w:rsidRDefault="009C757E" w:rsidP="007D2BA1">
      <w:pPr>
        <w:pStyle w:val="BodyText3"/>
        <w:spacing w:line="360" w:lineRule="auto"/>
        <w:rPr>
          <w:rFonts w:ascii="Arial" w:hAnsi="Arial" w:cs="Arial"/>
          <w:noProof w:val="0"/>
          <w:color w:val="000000" w:themeColor="text1"/>
          <w:sz w:val="26"/>
        </w:rPr>
      </w:pPr>
      <w:r>
        <w:rPr>
          <w:rFonts w:ascii="Arial" w:hAnsi="Arial" w:cs="Arial"/>
          <w:noProof w:val="0"/>
          <w:color w:val="000000" w:themeColor="text1"/>
          <w:sz w:val="26"/>
        </w:rPr>
        <w:t>You can add website links on your profile, as well as your blog’s RSS feed to get additional traffic that way. You can connect RSS feeds from most major blogging platforms, including Bloglink, Blogger, WordPress, Moveable Type, LiveJournal, and Vox.</w:t>
      </w:r>
    </w:p>
    <w:p w14:paraId="3F3C3892" w14:textId="77777777" w:rsidR="00CD60F7" w:rsidRDefault="00CD60F7" w:rsidP="007D2BA1">
      <w:pPr>
        <w:pStyle w:val="BodyText3"/>
        <w:spacing w:line="360" w:lineRule="auto"/>
        <w:rPr>
          <w:rFonts w:ascii="Arial" w:hAnsi="Arial" w:cs="Arial"/>
          <w:noProof w:val="0"/>
          <w:color w:val="000000" w:themeColor="text1"/>
          <w:sz w:val="26"/>
        </w:rPr>
      </w:pPr>
    </w:p>
    <w:p w14:paraId="6CAE4DB1" w14:textId="536BCBDE" w:rsidR="008130C3" w:rsidRDefault="008130C3" w:rsidP="008130C3">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b/>
          <w:noProof w:val="0"/>
        </w:rPr>
      </w:pPr>
      <w:r>
        <w:rPr>
          <w:rFonts w:eastAsia="Times New Roman"/>
          <w:b/>
          <w:noProof w:val="0"/>
        </w:rPr>
        <w:t xml:space="preserve">Xanga </w:t>
      </w:r>
      <w:r w:rsidRPr="00B537DC">
        <w:rPr>
          <w:rFonts w:eastAsia="Times New Roman"/>
          <w:b/>
          <w:noProof w:val="0"/>
        </w:rPr>
        <w:t xml:space="preserve">&gt;&gt; </w:t>
      </w:r>
      <w:hyperlink r:id="rId29" w:history="1">
        <w:r w:rsidRPr="00291A80">
          <w:rPr>
            <w:rStyle w:val="Hyperlink"/>
            <w:b/>
            <w:noProof w:val="0"/>
          </w:rPr>
          <w:t>http://www.Xanga.com</w:t>
        </w:r>
      </w:hyperlink>
      <w:r>
        <w:rPr>
          <w:b/>
          <w:noProof w:val="0"/>
        </w:rPr>
        <w:t xml:space="preserve"> </w:t>
      </w:r>
    </w:p>
    <w:p w14:paraId="75E75EFB" w14:textId="77777777" w:rsidR="008130C3" w:rsidRDefault="008130C3" w:rsidP="008130C3">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noProof w:val="0"/>
        </w:rPr>
      </w:pPr>
    </w:p>
    <w:p w14:paraId="4D670983" w14:textId="10D20904" w:rsidR="00311FF7" w:rsidRDefault="00377894" w:rsidP="00311FF7">
      <w:pPr>
        <w:spacing w:line="360" w:lineRule="auto"/>
        <w:rPr>
          <w:rFonts w:ascii="Arial" w:hAnsi="Arial" w:cs="Arial"/>
          <w:noProof w:val="0"/>
          <w:color w:val="000000" w:themeColor="text1"/>
          <w:sz w:val="26"/>
        </w:rPr>
      </w:pPr>
      <w:r>
        <w:rPr>
          <w:rFonts w:ascii="Arial" w:hAnsi="Arial" w:cs="Arial"/>
          <w:noProof w:val="0"/>
          <w:color w:val="000000" w:themeColor="text1"/>
          <w:sz w:val="26"/>
        </w:rPr>
        <w:t>Xanga is another network that is very flexible. It allows you to</w:t>
      </w:r>
      <w:r w:rsidR="00030D49">
        <w:rPr>
          <w:rFonts w:ascii="Arial" w:hAnsi="Arial" w:cs="Arial"/>
          <w:noProof w:val="0"/>
          <w:color w:val="000000" w:themeColor="text1"/>
          <w:sz w:val="26"/>
        </w:rPr>
        <w:t xml:space="preserve"> post updates such as blog posts and articles. If you wish, you can make specific posts private so that only those users who join your contact list will be able to view it. </w:t>
      </w:r>
    </w:p>
    <w:p w14:paraId="09731972" w14:textId="77777777" w:rsidR="00300445" w:rsidRDefault="00300445" w:rsidP="00311FF7">
      <w:pPr>
        <w:spacing w:line="360" w:lineRule="auto"/>
        <w:rPr>
          <w:rFonts w:ascii="Arial" w:hAnsi="Arial" w:cs="Arial"/>
          <w:noProof w:val="0"/>
          <w:color w:val="000000" w:themeColor="text1"/>
          <w:sz w:val="26"/>
        </w:rPr>
      </w:pPr>
    </w:p>
    <w:p w14:paraId="5075067B" w14:textId="48420A73" w:rsidR="00300445" w:rsidRDefault="00300445" w:rsidP="00300445">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b/>
          <w:noProof w:val="0"/>
        </w:rPr>
      </w:pPr>
      <w:r>
        <w:rPr>
          <w:rFonts w:eastAsia="Times New Roman"/>
          <w:b/>
          <w:noProof w:val="0"/>
        </w:rPr>
        <w:t xml:space="preserve">Flickr </w:t>
      </w:r>
      <w:r w:rsidRPr="00B537DC">
        <w:rPr>
          <w:rFonts w:eastAsia="Times New Roman"/>
          <w:b/>
          <w:noProof w:val="0"/>
        </w:rPr>
        <w:t xml:space="preserve">&gt;&gt; </w:t>
      </w:r>
      <w:hyperlink r:id="rId30" w:history="1">
        <w:r w:rsidRPr="00291A80">
          <w:rPr>
            <w:rStyle w:val="Hyperlink"/>
            <w:b/>
            <w:noProof w:val="0"/>
          </w:rPr>
          <w:t>http://www.Flickr.com</w:t>
        </w:r>
      </w:hyperlink>
      <w:r>
        <w:rPr>
          <w:b/>
          <w:noProof w:val="0"/>
        </w:rPr>
        <w:t xml:space="preserve"> </w:t>
      </w:r>
    </w:p>
    <w:p w14:paraId="348685F5" w14:textId="77777777" w:rsidR="00300445" w:rsidRDefault="00300445" w:rsidP="00300445">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noProof w:val="0"/>
        </w:rPr>
      </w:pPr>
    </w:p>
    <w:p w14:paraId="27CDE9B6" w14:textId="1FC889AB" w:rsidR="00300445" w:rsidRDefault="00DA03E6" w:rsidP="00300445">
      <w:pPr>
        <w:spacing w:line="360" w:lineRule="auto"/>
        <w:rPr>
          <w:rFonts w:ascii="Arial" w:hAnsi="Arial" w:cs="Arial"/>
          <w:noProof w:val="0"/>
          <w:color w:val="000000" w:themeColor="text1"/>
          <w:sz w:val="26"/>
        </w:rPr>
      </w:pPr>
      <w:r>
        <w:rPr>
          <w:rFonts w:ascii="Arial" w:hAnsi="Arial" w:cs="Arial"/>
          <w:noProof w:val="0"/>
          <w:color w:val="000000" w:themeColor="text1"/>
          <w:sz w:val="26"/>
        </w:rPr>
        <w:t>Flickr is not always considered viable for marketing, but it’s a lot more effective than you might think. The site gets a tremendous amount of traffic, and the images you post may be seen by thousands of people.</w:t>
      </w:r>
    </w:p>
    <w:p w14:paraId="1378E3D1" w14:textId="77777777" w:rsidR="00DA03E6" w:rsidRDefault="00DA03E6" w:rsidP="00300445">
      <w:pPr>
        <w:spacing w:line="360" w:lineRule="auto"/>
        <w:rPr>
          <w:rFonts w:ascii="Arial" w:hAnsi="Arial" w:cs="Arial"/>
          <w:noProof w:val="0"/>
          <w:color w:val="000000" w:themeColor="text1"/>
          <w:sz w:val="26"/>
        </w:rPr>
      </w:pPr>
    </w:p>
    <w:p w14:paraId="6B561632" w14:textId="5FFA568F" w:rsidR="00DA03E6" w:rsidRDefault="00DA03E6" w:rsidP="00300445">
      <w:pPr>
        <w:spacing w:line="360" w:lineRule="auto"/>
        <w:rPr>
          <w:rFonts w:ascii="Arial" w:hAnsi="Arial" w:cs="Arial"/>
          <w:noProof w:val="0"/>
          <w:color w:val="000000" w:themeColor="text1"/>
          <w:sz w:val="26"/>
        </w:rPr>
      </w:pPr>
      <w:r>
        <w:rPr>
          <w:rFonts w:ascii="Arial" w:hAnsi="Arial" w:cs="Arial"/>
          <w:noProof w:val="0"/>
          <w:color w:val="000000" w:themeColor="text1"/>
          <w:sz w:val="26"/>
        </w:rPr>
        <w:lastRenderedPageBreak/>
        <w:t xml:space="preserve">If you think you can’t use Flickr, think again. </w:t>
      </w:r>
      <w:r w:rsidR="001871D5">
        <w:rPr>
          <w:rFonts w:ascii="Arial" w:hAnsi="Arial" w:cs="Arial"/>
          <w:noProof w:val="0"/>
          <w:color w:val="000000" w:themeColor="text1"/>
          <w:sz w:val="26"/>
        </w:rPr>
        <w:t>Let’s say you’re marketing in the cooking niche. You could post pictures of ingredients and dishes you’ve cooked. In the gardening niche, you could post pictures of vegetables you’ve raised, or those you’d like to raise.</w:t>
      </w:r>
    </w:p>
    <w:p w14:paraId="0646AA27" w14:textId="77777777" w:rsidR="001871D5" w:rsidRDefault="001871D5" w:rsidP="00300445">
      <w:pPr>
        <w:spacing w:line="360" w:lineRule="auto"/>
        <w:rPr>
          <w:rFonts w:ascii="Arial" w:hAnsi="Arial" w:cs="Arial"/>
          <w:noProof w:val="0"/>
          <w:color w:val="000000" w:themeColor="text1"/>
          <w:sz w:val="26"/>
        </w:rPr>
      </w:pPr>
    </w:p>
    <w:p w14:paraId="21D7953A" w14:textId="66848D69" w:rsidR="001871D5" w:rsidRDefault="001871D5" w:rsidP="00300445">
      <w:pPr>
        <w:spacing w:line="360" w:lineRule="auto"/>
        <w:rPr>
          <w:rFonts w:ascii="Arial" w:hAnsi="Arial" w:cs="Arial"/>
          <w:noProof w:val="0"/>
          <w:color w:val="000000" w:themeColor="text1"/>
          <w:sz w:val="26"/>
        </w:rPr>
      </w:pPr>
      <w:r>
        <w:rPr>
          <w:rFonts w:ascii="Arial" w:hAnsi="Arial" w:cs="Arial"/>
          <w:noProof w:val="0"/>
          <w:color w:val="000000" w:themeColor="text1"/>
          <w:sz w:val="26"/>
        </w:rPr>
        <w:t>Flickr makes it easy to build a fan base that will view your photos whenever you post them. This social aspect allows you to get a lot more traffic than you would otherwise. Additionally, some people may post your photos in their groups, which will get you even more traffic.</w:t>
      </w:r>
    </w:p>
    <w:p w14:paraId="52BD55D5" w14:textId="77777777" w:rsidR="007F6E86" w:rsidRDefault="007F6E86" w:rsidP="00300445">
      <w:pPr>
        <w:spacing w:line="360" w:lineRule="auto"/>
        <w:rPr>
          <w:rFonts w:ascii="Arial" w:hAnsi="Arial" w:cs="Arial"/>
          <w:noProof w:val="0"/>
          <w:color w:val="000000" w:themeColor="text1"/>
          <w:sz w:val="26"/>
        </w:rPr>
      </w:pPr>
    </w:p>
    <w:p w14:paraId="59905116" w14:textId="73C7E2AE" w:rsidR="007F6E86" w:rsidRDefault="007F6E86" w:rsidP="007F6E86">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b/>
          <w:noProof w:val="0"/>
        </w:rPr>
      </w:pPr>
      <w:r>
        <w:rPr>
          <w:rFonts w:eastAsia="Times New Roman"/>
          <w:b/>
          <w:noProof w:val="0"/>
        </w:rPr>
        <w:t xml:space="preserve">YouTube </w:t>
      </w:r>
      <w:r w:rsidRPr="00B537DC">
        <w:rPr>
          <w:rFonts w:eastAsia="Times New Roman"/>
          <w:b/>
          <w:noProof w:val="0"/>
        </w:rPr>
        <w:t xml:space="preserve">&gt;&gt; </w:t>
      </w:r>
      <w:hyperlink r:id="rId31" w:history="1">
        <w:r w:rsidRPr="00291A80">
          <w:rPr>
            <w:rStyle w:val="Hyperlink"/>
            <w:b/>
            <w:noProof w:val="0"/>
          </w:rPr>
          <w:t>http://www.YouTube.com</w:t>
        </w:r>
      </w:hyperlink>
      <w:r>
        <w:rPr>
          <w:b/>
          <w:noProof w:val="0"/>
        </w:rPr>
        <w:t xml:space="preserve"> </w:t>
      </w:r>
    </w:p>
    <w:p w14:paraId="1083B168" w14:textId="77777777" w:rsidR="007F6E86" w:rsidRDefault="007F6E86" w:rsidP="007F6E86">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noProof w:val="0"/>
        </w:rPr>
      </w:pPr>
    </w:p>
    <w:p w14:paraId="2739924A" w14:textId="5888C24B" w:rsidR="007F6E86" w:rsidRDefault="006137BB" w:rsidP="007F6E86">
      <w:pPr>
        <w:spacing w:line="360" w:lineRule="auto"/>
        <w:rPr>
          <w:rFonts w:ascii="Arial" w:hAnsi="Arial" w:cs="Arial"/>
          <w:noProof w:val="0"/>
          <w:color w:val="000000" w:themeColor="text1"/>
          <w:sz w:val="26"/>
        </w:rPr>
      </w:pPr>
      <w:r>
        <w:rPr>
          <w:rFonts w:ascii="Arial" w:hAnsi="Arial" w:cs="Arial"/>
          <w:noProof w:val="0"/>
          <w:color w:val="000000" w:themeColor="text1"/>
          <w:sz w:val="26"/>
        </w:rPr>
        <w:t xml:space="preserve">Many people seem to forget that </w:t>
      </w:r>
      <w:r w:rsidR="0045688C">
        <w:rPr>
          <w:rFonts w:ascii="Arial" w:hAnsi="Arial" w:cs="Arial"/>
          <w:noProof w:val="0"/>
          <w:color w:val="000000" w:themeColor="text1"/>
          <w:sz w:val="26"/>
        </w:rPr>
        <w:t xml:space="preserve">YouTube is a social site, but it is. You can post videos and then build a list of friends and followers who will view your videos, recommend </w:t>
      </w:r>
      <w:r w:rsidR="00333B48">
        <w:rPr>
          <w:rFonts w:ascii="Arial" w:hAnsi="Arial" w:cs="Arial"/>
          <w:noProof w:val="0"/>
          <w:color w:val="000000" w:themeColor="text1"/>
          <w:sz w:val="26"/>
        </w:rPr>
        <w:t>your videos to others, favorite your videos, and add comments.</w:t>
      </w:r>
    </w:p>
    <w:p w14:paraId="7DE86C1E" w14:textId="77777777" w:rsidR="00333B48" w:rsidRDefault="00333B48" w:rsidP="007F6E86">
      <w:pPr>
        <w:spacing w:line="360" w:lineRule="auto"/>
        <w:rPr>
          <w:rFonts w:ascii="Arial" w:hAnsi="Arial" w:cs="Arial"/>
          <w:noProof w:val="0"/>
          <w:color w:val="000000" w:themeColor="text1"/>
          <w:sz w:val="26"/>
        </w:rPr>
      </w:pPr>
    </w:p>
    <w:p w14:paraId="119299C8" w14:textId="2FFE3277" w:rsidR="00333B48" w:rsidRDefault="00333B48" w:rsidP="007F6E86">
      <w:pPr>
        <w:spacing w:line="360" w:lineRule="auto"/>
        <w:rPr>
          <w:rFonts w:ascii="Arial" w:hAnsi="Arial" w:cs="Arial"/>
          <w:noProof w:val="0"/>
          <w:color w:val="000000" w:themeColor="text1"/>
          <w:sz w:val="26"/>
        </w:rPr>
      </w:pPr>
      <w:r>
        <w:rPr>
          <w:rFonts w:ascii="Arial" w:hAnsi="Arial" w:cs="Arial"/>
          <w:noProof w:val="0"/>
          <w:color w:val="000000" w:themeColor="text1"/>
          <w:sz w:val="26"/>
        </w:rPr>
        <w:t>Remember, the more people who favorite your video and comment on it, the more often your video will be promoted by the site. It will appear higher in searches, as well as the recommended videos shown on other people’s videos.</w:t>
      </w:r>
    </w:p>
    <w:p w14:paraId="754D2C2B" w14:textId="77777777" w:rsidR="00E953C8" w:rsidRDefault="00E953C8" w:rsidP="007F6E86">
      <w:pPr>
        <w:spacing w:line="360" w:lineRule="auto"/>
        <w:rPr>
          <w:rFonts w:ascii="Arial" w:hAnsi="Arial" w:cs="Arial"/>
          <w:noProof w:val="0"/>
          <w:color w:val="000000" w:themeColor="text1"/>
          <w:sz w:val="26"/>
        </w:rPr>
      </w:pPr>
    </w:p>
    <w:p w14:paraId="131ADB8D" w14:textId="77777777" w:rsidR="007D2BA1" w:rsidRDefault="007D2BA1" w:rsidP="003E3B4A">
      <w:pPr>
        <w:pStyle w:val="BodyText3"/>
        <w:spacing w:line="360" w:lineRule="auto"/>
        <w:rPr>
          <w:rFonts w:ascii="Arial" w:hAnsi="Arial" w:cs="Arial"/>
          <w:color w:val="000000" w:themeColor="text1"/>
          <w:sz w:val="26"/>
        </w:rPr>
      </w:pPr>
    </w:p>
    <w:p w14:paraId="3FDC5720" w14:textId="77777777" w:rsidR="003E3B4A" w:rsidRDefault="003E3B4A" w:rsidP="00CA4645">
      <w:pPr>
        <w:pStyle w:val="BodyText3"/>
        <w:spacing w:line="360" w:lineRule="auto"/>
        <w:rPr>
          <w:rFonts w:ascii="Arial" w:hAnsi="Arial" w:cs="Arial"/>
          <w:color w:val="000000" w:themeColor="text1"/>
          <w:sz w:val="26"/>
        </w:rPr>
      </w:pPr>
    </w:p>
    <w:p w14:paraId="049450AA" w14:textId="77777777" w:rsidR="00CA4645" w:rsidRDefault="00CA4645" w:rsidP="00CA4645">
      <w:pPr>
        <w:pStyle w:val="BodyText3"/>
        <w:spacing w:line="360" w:lineRule="auto"/>
        <w:rPr>
          <w:rFonts w:ascii="Arial" w:hAnsi="Arial" w:cs="Arial"/>
          <w:color w:val="000000" w:themeColor="text1"/>
          <w:sz w:val="26"/>
        </w:rPr>
      </w:pPr>
    </w:p>
    <w:p w14:paraId="42DE2A3D" w14:textId="62619BA9" w:rsidR="005238AC" w:rsidRDefault="005238AC">
      <w:pPr>
        <w:rPr>
          <w:rFonts w:ascii="Arial" w:hAnsi="Arial" w:cs="Arial"/>
          <w:color w:val="000000" w:themeColor="text1"/>
          <w:sz w:val="26"/>
        </w:rPr>
      </w:pPr>
      <w:r>
        <w:rPr>
          <w:rFonts w:ascii="Arial" w:hAnsi="Arial" w:cs="Arial"/>
          <w:color w:val="000000" w:themeColor="text1"/>
          <w:sz w:val="26"/>
        </w:rPr>
        <w:br w:type="page"/>
      </w:r>
    </w:p>
    <w:p w14:paraId="559D8E71" w14:textId="5CCDE76A" w:rsidR="00CA4645" w:rsidRDefault="005238AC" w:rsidP="0085158A">
      <w:pPr>
        <w:pStyle w:val="Heading1"/>
      </w:pPr>
      <w:bookmarkStart w:id="11" w:name="_Toc301152417"/>
      <w:r>
        <w:lastRenderedPageBreak/>
        <w:t>Important Notes about Social Marketing</w:t>
      </w:r>
      <w:bookmarkEnd w:id="11"/>
    </w:p>
    <w:p w14:paraId="186E5C0C" w14:textId="77777777" w:rsidR="005238AC" w:rsidRDefault="005238AC" w:rsidP="00694465">
      <w:pPr>
        <w:pStyle w:val="BodyText3"/>
        <w:spacing w:line="360" w:lineRule="auto"/>
        <w:rPr>
          <w:rFonts w:ascii="Arial" w:hAnsi="Arial" w:cs="Arial"/>
          <w:noProof w:val="0"/>
          <w:color w:val="000000" w:themeColor="text1"/>
          <w:sz w:val="26"/>
        </w:rPr>
      </w:pPr>
    </w:p>
    <w:p w14:paraId="2F2FDEC1" w14:textId="59423E17" w:rsidR="005D3D2B" w:rsidRDefault="005238AC" w:rsidP="00866AD8">
      <w:pPr>
        <w:pStyle w:val="BodyText3"/>
        <w:spacing w:line="360" w:lineRule="auto"/>
        <w:rPr>
          <w:rFonts w:ascii="Arial" w:hAnsi="Arial" w:cs="Arial"/>
          <w:noProof w:val="0"/>
          <w:color w:val="000000" w:themeColor="text1"/>
          <w:sz w:val="26"/>
        </w:rPr>
      </w:pPr>
      <w:r>
        <w:rPr>
          <w:rFonts w:ascii="Arial" w:hAnsi="Arial" w:cs="Arial"/>
          <w:noProof w:val="0"/>
          <w:color w:val="000000" w:themeColor="text1"/>
          <w:sz w:val="26"/>
        </w:rPr>
        <w:t xml:space="preserve">Social marketing isn’t as simple as most people seem to think. </w:t>
      </w:r>
      <w:r w:rsidR="00555656">
        <w:rPr>
          <w:rFonts w:ascii="Arial" w:hAnsi="Arial" w:cs="Arial"/>
          <w:noProof w:val="0"/>
          <w:color w:val="000000" w:themeColor="text1"/>
          <w:sz w:val="26"/>
        </w:rPr>
        <w:t xml:space="preserve">You cannot just join dozens of social networks, add a bunch of people, and start spamming your links. There is an </w:t>
      </w:r>
      <w:r w:rsidR="00E518B0">
        <w:rPr>
          <w:rFonts w:ascii="Arial" w:hAnsi="Arial" w:cs="Arial"/>
          <w:noProof w:val="0"/>
          <w:color w:val="000000" w:themeColor="text1"/>
          <w:sz w:val="26"/>
        </w:rPr>
        <w:t>intricate</w:t>
      </w:r>
      <w:r w:rsidR="00555656">
        <w:rPr>
          <w:rFonts w:ascii="Arial" w:hAnsi="Arial" w:cs="Arial"/>
          <w:noProof w:val="0"/>
          <w:color w:val="000000" w:themeColor="text1"/>
          <w:sz w:val="26"/>
        </w:rPr>
        <w:t xml:space="preserve"> process you must follow in order to </w:t>
      </w:r>
      <w:r w:rsidR="00CE7E79">
        <w:rPr>
          <w:rFonts w:ascii="Arial" w:hAnsi="Arial" w:cs="Arial"/>
          <w:noProof w:val="0"/>
          <w:color w:val="000000" w:themeColor="text1"/>
          <w:sz w:val="26"/>
        </w:rPr>
        <w:t>see results.</w:t>
      </w:r>
    </w:p>
    <w:p w14:paraId="432C8F12" w14:textId="77777777" w:rsidR="00CE7E79" w:rsidRDefault="00CE7E79" w:rsidP="00866AD8">
      <w:pPr>
        <w:pStyle w:val="BodyText3"/>
        <w:spacing w:line="360" w:lineRule="auto"/>
        <w:rPr>
          <w:rFonts w:ascii="Arial" w:hAnsi="Arial" w:cs="Arial"/>
          <w:noProof w:val="0"/>
          <w:color w:val="000000" w:themeColor="text1"/>
          <w:sz w:val="26"/>
        </w:rPr>
      </w:pPr>
    </w:p>
    <w:p w14:paraId="3D010099" w14:textId="1186F7D0" w:rsidR="00D7561E" w:rsidRDefault="00CE7E79" w:rsidP="00866AD8">
      <w:pPr>
        <w:pStyle w:val="BodyText3"/>
        <w:spacing w:line="360" w:lineRule="auto"/>
        <w:rPr>
          <w:rFonts w:ascii="Arial" w:hAnsi="Arial" w:cs="Arial"/>
          <w:noProof w:val="0"/>
          <w:color w:val="000000" w:themeColor="text1"/>
          <w:sz w:val="26"/>
        </w:rPr>
      </w:pPr>
      <w:r>
        <w:rPr>
          <w:rFonts w:ascii="Arial" w:hAnsi="Arial" w:cs="Arial"/>
          <w:noProof w:val="0"/>
          <w:color w:val="000000" w:themeColor="text1"/>
          <w:sz w:val="26"/>
        </w:rPr>
        <w:t xml:space="preserve">This chapter is going to teach you </w:t>
      </w:r>
      <w:r w:rsidR="008930C3">
        <w:rPr>
          <w:rFonts w:ascii="Arial" w:hAnsi="Arial" w:cs="Arial"/>
          <w:noProof w:val="0"/>
          <w:color w:val="000000" w:themeColor="text1"/>
          <w:sz w:val="26"/>
        </w:rPr>
        <w:t xml:space="preserve">some of the most important things you should observe if you want to get results from your social marketing efforts. </w:t>
      </w:r>
      <w:r w:rsidR="00354979">
        <w:rPr>
          <w:rFonts w:ascii="Arial" w:hAnsi="Arial" w:cs="Arial"/>
          <w:noProof w:val="0"/>
          <w:color w:val="000000" w:themeColor="text1"/>
          <w:sz w:val="26"/>
        </w:rPr>
        <w:t xml:space="preserve"> </w:t>
      </w:r>
    </w:p>
    <w:p w14:paraId="0DD19CE1" w14:textId="77777777" w:rsidR="006B57E9" w:rsidRDefault="006B57E9" w:rsidP="00866AD8">
      <w:pPr>
        <w:pStyle w:val="BodyText3"/>
        <w:spacing w:line="360" w:lineRule="auto"/>
        <w:rPr>
          <w:rFonts w:ascii="Arial" w:hAnsi="Arial" w:cs="Arial"/>
          <w:noProof w:val="0"/>
          <w:color w:val="000000" w:themeColor="text1"/>
          <w:sz w:val="26"/>
        </w:rPr>
      </w:pPr>
    </w:p>
    <w:p w14:paraId="3D7C2587" w14:textId="37896D92" w:rsidR="006B57E9" w:rsidRPr="00112884" w:rsidRDefault="006B57E9" w:rsidP="00112884">
      <w:pPr>
        <w:pStyle w:val="Heading2"/>
        <w:spacing w:line="360" w:lineRule="auto"/>
        <w:rPr>
          <w:rFonts w:ascii="Arial" w:hAnsi="Arial"/>
          <w:sz w:val="26"/>
          <w:szCs w:val="26"/>
        </w:rPr>
      </w:pPr>
      <w:bookmarkStart w:id="12" w:name="_Toc301152418"/>
      <w:r w:rsidRPr="00112884">
        <w:rPr>
          <w:rFonts w:ascii="Arial" w:hAnsi="Arial"/>
          <w:sz w:val="26"/>
          <w:szCs w:val="26"/>
        </w:rPr>
        <w:t>Don’t Spam</w:t>
      </w:r>
      <w:bookmarkEnd w:id="12"/>
    </w:p>
    <w:p w14:paraId="4A18E156" w14:textId="77777777" w:rsidR="006B57E9" w:rsidRPr="00112884" w:rsidRDefault="006B57E9" w:rsidP="00112884">
      <w:pPr>
        <w:pStyle w:val="BodyText3"/>
        <w:spacing w:line="360" w:lineRule="auto"/>
        <w:rPr>
          <w:rFonts w:ascii="Arial" w:hAnsi="Arial" w:cs="Arial"/>
          <w:noProof w:val="0"/>
          <w:color w:val="000000" w:themeColor="text1"/>
          <w:sz w:val="26"/>
          <w:szCs w:val="26"/>
        </w:rPr>
      </w:pPr>
    </w:p>
    <w:p w14:paraId="2E3D3EE6" w14:textId="09C67395" w:rsidR="006B57E9" w:rsidRPr="00112884" w:rsidRDefault="00AB4749" w:rsidP="00112884">
      <w:pPr>
        <w:pStyle w:val="BodyText3"/>
        <w:spacing w:line="360" w:lineRule="auto"/>
        <w:rPr>
          <w:rFonts w:ascii="Arial" w:hAnsi="Arial" w:cs="Arial"/>
          <w:noProof w:val="0"/>
          <w:color w:val="000000" w:themeColor="text1"/>
          <w:sz w:val="26"/>
          <w:szCs w:val="26"/>
        </w:rPr>
      </w:pPr>
      <w:r w:rsidRPr="00112884">
        <w:rPr>
          <w:rFonts w:ascii="Arial" w:hAnsi="Arial" w:cs="Arial"/>
          <w:noProof w:val="0"/>
          <w:color w:val="000000" w:themeColor="text1"/>
          <w:sz w:val="26"/>
          <w:szCs w:val="26"/>
        </w:rPr>
        <w:t>If you spam, people will automatically tune you out, and nothing you can do will make any difference whatsoever.</w:t>
      </w:r>
    </w:p>
    <w:p w14:paraId="74750368" w14:textId="77777777" w:rsidR="00AB4749" w:rsidRPr="00112884" w:rsidRDefault="00AB4749" w:rsidP="00112884">
      <w:pPr>
        <w:pStyle w:val="BodyText3"/>
        <w:spacing w:line="360" w:lineRule="auto"/>
        <w:rPr>
          <w:rFonts w:ascii="Arial" w:hAnsi="Arial" w:cs="Arial"/>
          <w:noProof w:val="0"/>
          <w:color w:val="000000" w:themeColor="text1"/>
          <w:sz w:val="26"/>
          <w:szCs w:val="26"/>
        </w:rPr>
      </w:pPr>
    </w:p>
    <w:p w14:paraId="63DEF4E3" w14:textId="550679A1" w:rsidR="00AB4749" w:rsidRPr="00112884" w:rsidRDefault="00AB4749" w:rsidP="00112884">
      <w:pPr>
        <w:pStyle w:val="BodyText3"/>
        <w:spacing w:line="360" w:lineRule="auto"/>
        <w:rPr>
          <w:rFonts w:ascii="Arial" w:hAnsi="Arial" w:cs="Arial"/>
          <w:noProof w:val="0"/>
          <w:color w:val="000000" w:themeColor="text1"/>
          <w:sz w:val="26"/>
          <w:szCs w:val="26"/>
        </w:rPr>
      </w:pPr>
      <w:r w:rsidRPr="00112884">
        <w:rPr>
          <w:rFonts w:ascii="Arial" w:hAnsi="Arial" w:cs="Arial"/>
          <w:noProof w:val="0"/>
          <w:color w:val="000000" w:themeColor="text1"/>
          <w:sz w:val="26"/>
          <w:szCs w:val="26"/>
        </w:rPr>
        <w:t>Many marketers jump right into social networks and start posting link after link. Not only could you run the risk of being banned if you do this but you will also upset the very people you are trying to market to.</w:t>
      </w:r>
    </w:p>
    <w:p w14:paraId="48109887" w14:textId="77777777" w:rsidR="00AB4749" w:rsidRPr="00112884" w:rsidRDefault="00AB4749" w:rsidP="00112884">
      <w:pPr>
        <w:pStyle w:val="BodyText3"/>
        <w:spacing w:line="360" w:lineRule="auto"/>
        <w:rPr>
          <w:rFonts w:ascii="Arial" w:hAnsi="Arial" w:cs="Arial"/>
          <w:noProof w:val="0"/>
          <w:color w:val="000000" w:themeColor="text1"/>
          <w:sz w:val="26"/>
          <w:szCs w:val="26"/>
        </w:rPr>
      </w:pPr>
    </w:p>
    <w:p w14:paraId="3FB85486" w14:textId="3A4308C4" w:rsidR="00AB4749" w:rsidRPr="00112884" w:rsidRDefault="00AB4749" w:rsidP="00112884">
      <w:pPr>
        <w:pStyle w:val="BodyText3"/>
        <w:spacing w:line="360" w:lineRule="auto"/>
        <w:rPr>
          <w:rFonts w:ascii="Arial" w:hAnsi="Arial" w:cs="Arial"/>
          <w:noProof w:val="0"/>
          <w:color w:val="000000" w:themeColor="text1"/>
          <w:sz w:val="26"/>
          <w:szCs w:val="26"/>
        </w:rPr>
      </w:pPr>
      <w:r w:rsidRPr="00112884">
        <w:rPr>
          <w:rFonts w:ascii="Arial" w:hAnsi="Arial" w:cs="Arial"/>
          <w:noProof w:val="0"/>
          <w:color w:val="000000" w:themeColor="text1"/>
          <w:sz w:val="26"/>
          <w:szCs w:val="26"/>
        </w:rPr>
        <w:t>I know it sounds strange to refer to spamming when you “technically” have permission to post your links. After all, these people knowingly confirmed you as their friend. However, that doesn’t mean they’re giving you permission to flood them with link after link.</w:t>
      </w:r>
    </w:p>
    <w:p w14:paraId="10A237CA" w14:textId="77777777" w:rsidR="00AB4749" w:rsidRPr="00112884" w:rsidRDefault="00AB4749" w:rsidP="00112884">
      <w:pPr>
        <w:pStyle w:val="BodyText3"/>
        <w:spacing w:line="360" w:lineRule="auto"/>
        <w:rPr>
          <w:rFonts w:ascii="Arial" w:hAnsi="Arial" w:cs="Arial"/>
          <w:noProof w:val="0"/>
          <w:color w:val="000000" w:themeColor="text1"/>
          <w:sz w:val="26"/>
          <w:szCs w:val="26"/>
        </w:rPr>
      </w:pPr>
    </w:p>
    <w:p w14:paraId="38B40C83" w14:textId="4B0BD5C9" w:rsidR="00AB4749" w:rsidRPr="00112884" w:rsidRDefault="00AB4749" w:rsidP="00112884">
      <w:pPr>
        <w:pStyle w:val="BodyText3"/>
        <w:spacing w:line="360" w:lineRule="auto"/>
        <w:rPr>
          <w:rFonts w:ascii="Arial" w:hAnsi="Arial" w:cs="Arial"/>
          <w:noProof w:val="0"/>
          <w:color w:val="000000" w:themeColor="text1"/>
          <w:sz w:val="26"/>
          <w:szCs w:val="26"/>
        </w:rPr>
      </w:pPr>
      <w:r w:rsidRPr="00112884">
        <w:rPr>
          <w:rFonts w:ascii="Arial" w:hAnsi="Arial" w:cs="Arial"/>
          <w:noProof w:val="0"/>
          <w:color w:val="000000" w:themeColor="text1"/>
          <w:sz w:val="26"/>
          <w:szCs w:val="26"/>
        </w:rPr>
        <w:lastRenderedPageBreak/>
        <w:t xml:space="preserve">In fact, it’s highly counterproductive to </w:t>
      </w:r>
      <w:r w:rsidR="00252EBF" w:rsidRPr="00112884">
        <w:rPr>
          <w:rFonts w:ascii="Arial" w:hAnsi="Arial" w:cs="Arial"/>
          <w:noProof w:val="0"/>
          <w:color w:val="000000" w:themeColor="text1"/>
          <w:sz w:val="26"/>
          <w:szCs w:val="26"/>
        </w:rPr>
        <w:t>continually spam your links. You’re only going to make people ignore you – and they might even get you banned. Just don’t do it!</w:t>
      </w:r>
    </w:p>
    <w:p w14:paraId="3D42E9B0" w14:textId="77777777" w:rsidR="00252EBF" w:rsidRPr="00112884" w:rsidRDefault="00252EBF" w:rsidP="00112884">
      <w:pPr>
        <w:pStyle w:val="BodyText3"/>
        <w:spacing w:line="360" w:lineRule="auto"/>
        <w:rPr>
          <w:rFonts w:ascii="Arial" w:hAnsi="Arial" w:cs="Arial"/>
          <w:noProof w:val="0"/>
          <w:color w:val="000000" w:themeColor="text1"/>
          <w:sz w:val="26"/>
          <w:szCs w:val="26"/>
        </w:rPr>
      </w:pPr>
    </w:p>
    <w:p w14:paraId="2015597C" w14:textId="10E2925F" w:rsidR="00252EBF" w:rsidRPr="00112884" w:rsidRDefault="00252EBF" w:rsidP="00112884">
      <w:pPr>
        <w:pStyle w:val="BodyText3"/>
        <w:spacing w:line="360" w:lineRule="auto"/>
        <w:rPr>
          <w:rFonts w:ascii="Arial" w:hAnsi="Arial" w:cs="Arial"/>
          <w:noProof w:val="0"/>
          <w:color w:val="000000" w:themeColor="text1"/>
          <w:sz w:val="26"/>
          <w:szCs w:val="26"/>
        </w:rPr>
      </w:pPr>
      <w:r w:rsidRPr="00112884">
        <w:rPr>
          <w:rFonts w:ascii="Arial" w:hAnsi="Arial" w:cs="Arial"/>
          <w:noProof w:val="0"/>
          <w:color w:val="000000" w:themeColor="text1"/>
          <w:sz w:val="26"/>
          <w:szCs w:val="26"/>
        </w:rPr>
        <w:t>Instead, spend most of your social marketing time posting useful links, informative articles, and helpful advice. Post self-serving links only occasionally. You’ll get better results.</w:t>
      </w:r>
    </w:p>
    <w:p w14:paraId="36AFC9EE" w14:textId="77777777" w:rsidR="00252EBF" w:rsidRPr="00112884" w:rsidRDefault="00252EBF" w:rsidP="00112884">
      <w:pPr>
        <w:pStyle w:val="BodyText3"/>
        <w:spacing w:line="360" w:lineRule="auto"/>
        <w:rPr>
          <w:rFonts w:ascii="Arial" w:hAnsi="Arial" w:cs="Arial"/>
          <w:noProof w:val="0"/>
          <w:color w:val="000000" w:themeColor="text1"/>
          <w:sz w:val="26"/>
          <w:szCs w:val="26"/>
        </w:rPr>
      </w:pPr>
    </w:p>
    <w:p w14:paraId="5F15F0FF" w14:textId="3F50D374" w:rsidR="00252EBF" w:rsidRPr="00112884" w:rsidRDefault="00252EBF" w:rsidP="00112884">
      <w:pPr>
        <w:pStyle w:val="Heading2"/>
        <w:spacing w:line="360" w:lineRule="auto"/>
        <w:rPr>
          <w:rFonts w:ascii="Arial" w:hAnsi="Arial"/>
          <w:sz w:val="26"/>
          <w:szCs w:val="26"/>
        </w:rPr>
      </w:pPr>
      <w:bookmarkStart w:id="13" w:name="_Toc301152419"/>
      <w:r w:rsidRPr="00112884">
        <w:rPr>
          <w:rFonts w:ascii="Arial" w:hAnsi="Arial"/>
          <w:sz w:val="26"/>
          <w:szCs w:val="26"/>
        </w:rPr>
        <w:t>Interact with Followers</w:t>
      </w:r>
      <w:bookmarkEnd w:id="13"/>
    </w:p>
    <w:p w14:paraId="7B66FAA3" w14:textId="77777777" w:rsidR="00252EBF" w:rsidRPr="00112884" w:rsidRDefault="00252EBF" w:rsidP="00112884">
      <w:pPr>
        <w:pStyle w:val="BodyText3"/>
        <w:spacing w:line="360" w:lineRule="auto"/>
        <w:rPr>
          <w:rFonts w:ascii="Arial" w:hAnsi="Arial" w:cs="Arial"/>
          <w:noProof w:val="0"/>
          <w:color w:val="000000" w:themeColor="text1"/>
          <w:sz w:val="26"/>
          <w:szCs w:val="26"/>
        </w:rPr>
      </w:pPr>
    </w:p>
    <w:p w14:paraId="1ACCEF6C" w14:textId="151193F2" w:rsidR="00252EBF" w:rsidRPr="00112884" w:rsidRDefault="00252EBF" w:rsidP="00112884">
      <w:pPr>
        <w:pStyle w:val="BodyText3"/>
        <w:spacing w:line="360" w:lineRule="auto"/>
        <w:rPr>
          <w:rFonts w:ascii="Arial" w:hAnsi="Arial" w:cs="Arial"/>
          <w:noProof w:val="0"/>
          <w:color w:val="000000" w:themeColor="text1"/>
          <w:sz w:val="26"/>
          <w:szCs w:val="26"/>
        </w:rPr>
      </w:pPr>
      <w:r w:rsidRPr="00112884">
        <w:rPr>
          <w:rFonts w:ascii="Arial" w:hAnsi="Arial" w:cs="Arial"/>
          <w:noProof w:val="0"/>
          <w:color w:val="000000" w:themeColor="text1"/>
          <w:sz w:val="26"/>
          <w:szCs w:val="26"/>
        </w:rPr>
        <w:t xml:space="preserve">Don’t just talk. Listen! Interact with people. </w:t>
      </w:r>
      <w:r w:rsidR="00DE3960" w:rsidRPr="00112884">
        <w:rPr>
          <w:rFonts w:ascii="Arial" w:hAnsi="Arial" w:cs="Arial"/>
          <w:noProof w:val="0"/>
          <w:color w:val="000000" w:themeColor="text1"/>
          <w:sz w:val="26"/>
          <w:szCs w:val="26"/>
        </w:rPr>
        <w:t>Let people feel like they’re getting to know you on a personal level.</w:t>
      </w:r>
    </w:p>
    <w:p w14:paraId="6D774EA9" w14:textId="77777777" w:rsidR="00DE3960" w:rsidRPr="00112884" w:rsidRDefault="00DE3960" w:rsidP="00112884">
      <w:pPr>
        <w:pStyle w:val="BodyText3"/>
        <w:spacing w:line="360" w:lineRule="auto"/>
        <w:rPr>
          <w:rFonts w:ascii="Arial" w:hAnsi="Arial" w:cs="Arial"/>
          <w:noProof w:val="0"/>
          <w:color w:val="000000" w:themeColor="text1"/>
          <w:sz w:val="26"/>
          <w:szCs w:val="26"/>
        </w:rPr>
      </w:pPr>
    </w:p>
    <w:p w14:paraId="5E6569A1" w14:textId="78F1C95B" w:rsidR="00DE3960" w:rsidRPr="00112884" w:rsidRDefault="00DE3960" w:rsidP="00112884">
      <w:pPr>
        <w:pStyle w:val="BodyText3"/>
        <w:spacing w:line="360" w:lineRule="auto"/>
        <w:rPr>
          <w:rFonts w:ascii="Arial" w:hAnsi="Arial" w:cs="Arial"/>
          <w:noProof w:val="0"/>
          <w:color w:val="000000" w:themeColor="text1"/>
          <w:sz w:val="26"/>
          <w:szCs w:val="26"/>
        </w:rPr>
      </w:pPr>
      <w:r w:rsidRPr="00112884">
        <w:rPr>
          <w:rFonts w:ascii="Arial" w:hAnsi="Arial" w:cs="Arial"/>
          <w:noProof w:val="0"/>
          <w:color w:val="000000" w:themeColor="text1"/>
          <w:sz w:val="26"/>
          <w:szCs w:val="26"/>
        </w:rPr>
        <w:t>Let me ask you something. Who would you rather take advice from if you were in the market to buy an HDTV – the sales guy at the store who works on commission, or a good friend who just bought a new HDTV recently?</w:t>
      </w:r>
    </w:p>
    <w:p w14:paraId="4FF4AF31" w14:textId="77777777" w:rsidR="00DE3960" w:rsidRPr="00112884" w:rsidRDefault="00DE3960" w:rsidP="00112884">
      <w:pPr>
        <w:pStyle w:val="BodyText3"/>
        <w:spacing w:line="360" w:lineRule="auto"/>
        <w:rPr>
          <w:rFonts w:ascii="Arial" w:hAnsi="Arial" w:cs="Arial"/>
          <w:noProof w:val="0"/>
          <w:color w:val="000000" w:themeColor="text1"/>
          <w:sz w:val="26"/>
          <w:szCs w:val="26"/>
        </w:rPr>
      </w:pPr>
    </w:p>
    <w:p w14:paraId="6EC6B11A" w14:textId="1870EDA4" w:rsidR="00DE3960" w:rsidRPr="00112884" w:rsidRDefault="00DE3960" w:rsidP="00112884">
      <w:pPr>
        <w:pStyle w:val="BodyText3"/>
        <w:spacing w:line="360" w:lineRule="auto"/>
        <w:rPr>
          <w:rFonts w:ascii="Arial" w:hAnsi="Arial" w:cs="Arial"/>
          <w:noProof w:val="0"/>
          <w:color w:val="000000" w:themeColor="text1"/>
          <w:sz w:val="26"/>
          <w:szCs w:val="26"/>
        </w:rPr>
      </w:pPr>
      <w:r w:rsidRPr="00112884">
        <w:rPr>
          <w:rFonts w:ascii="Arial" w:hAnsi="Arial" w:cs="Arial"/>
          <w:noProof w:val="0"/>
          <w:color w:val="000000" w:themeColor="text1"/>
          <w:sz w:val="26"/>
          <w:szCs w:val="26"/>
        </w:rPr>
        <w:t>More than likely, you’d rather take the advice of the friend, right? Why do you think that is?</w:t>
      </w:r>
    </w:p>
    <w:p w14:paraId="6FCCA208" w14:textId="77777777" w:rsidR="00DE3960" w:rsidRPr="00112884" w:rsidRDefault="00DE3960" w:rsidP="00112884">
      <w:pPr>
        <w:pStyle w:val="BodyText3"/>
        <w:spacing w:line="360" w:lineRule="auto"/>
        <w:rPr>
          <w:rFonts w:ascii="Arial" w:hAnsi="Arial" w:cs="Arial"/>
          <w:noProof w:val="0"/>
          <w:color w:val="000000" w:themeColor="text1"/>
          <w:sz w:val="26"/>
          <w:szCs w:val="26"/>
        </w:rPr>
      </w:pPr>
    </w:p>
    <w:p w14:paraId="3F59733C" w14:textId="1F5B43D7" w:rsidR="00DE3960" w:rsidRPr="00112884" w:rsidRDefault="00004120" w:rsidP="00112884">
      <w:pPr>
        <w:pStyle w:val="BodyText3"/>
        <w:spacing w:line="360" w:lineRule="auto"/>
        <w:rPr>
          <w:rFonts w:ascii="Arial" w:hAnsi="Arial" w:cs="Arial"/>
          <w:noProof w:val="0"/>
          <w:color w:val="000000" w:themeColor="text1"/>
          <w:sz w:val="26"/>
          <w:szCs w:val="26"/>
        </w:rPr>
      </w:pPr>
      <w:r w:rsidRPr="00112884">
        <w:rPr>
          <w:rFonts w:ascii="Arial" w:hAnsi="Arial" w:cs="Arial"/>
          <w:noProof w:val="0"/>
          <w:color w:val="000000" w:themeColor="text1"/>
          <w:sz w:val="26"/>
          <w:szCs w:val="26"/>
        </w:rPr>
        <w:t>It’s probably because you know the friend has your best interests at heart, and you assume the sales guy is only out to get your money. Right?</w:t>
      </w:r>
    </w:p>
    <w:p w14:paraId="6F5808EC" w14:textId="77777777" w:rsidR="00004120" w:rsidRPr="00112884" w:rsidRDefault="00004120" w:rsidP="00112884">
      <w:pPr>
        <w:pStyle w:val="BodyText3"/>
        <w:spacing w:line="360" w:lineRule="auto"/>
        <w:rPr>
          <w:rFonts w:ascii="Arial" w:hAnsi="Arial" w:cs="Arial"/>
          <w:noProof w:val="0"/>
          <w:color w:val="000000" w:themeColor="text1"/>
          <w:sz w:val="26"/>
          <w:szCs w:val="26"/>
        </w:rPr>
      </w:pPr>
    </w:p>
    <w:p w14:paraId="0B465D8F" w14:textId="4C611B57" w:rsidR="00004120" w:rsidRPr="00112884" w:rsidRDefault="00004120" w:rsidP="00112884">
      <w:pPr>
        <w:pStyle w:val="BodyText3"/>
        <w:spacing w:line="360" w:lineRule="auto"/>
        <w:rPr>
          <w:rFonts w:ascii="Arial" w:hAnsi="Arial" w:cs="Arial"/>
          <w:noProof w:val="0"/>
          <w:color w:val="000000" w:themeColor="text1"/>
          <w:sz w:val="26"/>
          <w:szCs w:val="26"/>
        </w:rPr>
      </w:pPr>
      <w:r w:rsidRPr="00112884">
        <w:rPr>
          <w:rFonts w:ascii="Arial" w:hAnsi="Arial" w:cs="Arial"/>
          <w:noProof w:val="0"/>
          <w:color w:val="000000" w:themeColor="text1"/>
          <w:sz w:val="26"/>
          <w:szCs w:val="26"/>
        </w:rPr>
        <w:lastRenderedPageBreak/>
        <w:t>Well, guess what? People feel the same way about strangers on the internet. People will automatically assume that, as a marketer, you are only out to get their money.</w:t>
      </w:r>
    </w:p>
    <w:p w14:paraId="00C97A2F" w14:textId="77777777" w:rsidR="00004120" w:rsidRPr="00112884" w:rsidRDefault="00004120" w:rsidP="00112884">
      <w:pPr>
        <w:pStyle w:val="BodyText3"/>
        <w:spacing w:line="360" w:lineRule="auto"/>
        <w:rPr>
          <w:rFonts w:ascii="Arial" w:hAnsi="Arial" w:cs="Arial"/>
          <w:noProof w:val="0"/>
          <w:color w:val="000000" w:themeColor="text1"/>
          <w:sz w:val="26"/>
          <w:szCs w:val="26"/>
        </w:rPr>
      </w:pPr>
    </w:p>
    <w:p w14:paraId="4462B046" w14:textId="25CE03B7" w:rsidR="00004120" w:rsidRPr="00112884" w:rsidRDefault="00004120" w:rsidP="00112884">
      <w:pPr>
        <w:pStyle w:val="BodyText3"/>
        <w:spacing w:line="360" w:lineRule="auto"/>
        <w:rPr>
          <w:rFonts w:ascii="Arial" w:hAnsi="Arial" w:cs="Arial"/>
          <w:noProof w:val="0"/>
          <w:color w:val="000000" w:themeColor="text1"/>
          <w:sz w:val="26"/>
          <w:szCs w:val="26"/>
        </w:rPr>
      </w:pPr>
      <w:r w:rsidRPr="00112884">
        <w:rPr>
          <w:rFonts w:ascii="Arial" w:hAnsi="Arial" w:cs="Arial"/>
          <w:noProof w:val="0"/>
          <w:color w:val="000000" w:themeColor="text1"/>
          <w:sz w:val="26"/>
          <w:szCs w:val="26"/>
        </w:rPr>
        <w:t>You have to turn that on its ear. Make people see you as a trusted friend, or at least an unbiased expert. If you do this, your income will increase exponentially!</w:t>
      </w:r>
    </w:p>
    <w:p w14:paraId="28277F38" w14:textId="77777777" w:rsidR="00004120" w:rsidRPr="00112884" w:rsidRDefault="00004120" w:rsidP="00112884">
      <w:pPr>
        <w:pStyle w:val="BodyText3"/>
        <w:spacing w:line="360" w:lineRule="auto"/>
        <w:rPr>
          <w:rFonts w:ascii="Arial" w:hAnsi="Arial" w:cs="Arial"/>
          <w:noProof w:val="0"/>
          <w:color w:val="000000" w:themeColor="text1"/>
          <w:sz w:val="26"/>
          <w:szCs w:val="26"/>
        </w:rPr>
      </w:pPr>
    </w:p>
    <w:p w14:paraId="0E4853B3" w14:textId="5FF71975" w:rsidR="00004120" w:rsidRPr="00112884" w:rsidRDefault="00004120" w:rsidP="00112884">
      <w:pPr>
        <w:pStyle w:val="Heading2"/>
        <w:spacing w:line="360" w:lineRule="auto"/>
        <w:rPr>
          <w:rFonts w:ascii="Arial" w:hAnsi="Arial"/>
          <w:sz w:val="26"/>
          <w:szCs w:val="26"/>
        </w:rPr>
      </w:pPr>
      <w:bookmarkStart w:id="14" w:name="_Toc301152420"/>
      <w:r w:rsidRPr="00112884">
        <w:rPr>
          <w:rFonts w:ascii="Arial" w:hAnsi="Arial"/>
          <w:sz w:val="26"/>
          <w:szCs w:val="26"/>
        </w:rPr>
        <w:t>Get Personal</w:t>
      </w:r>
      <w:bookmarkEnd w:id="14"/>
    </w:p>
    <w:p w14:paraId="07BFB107" w14:textId="77777777" w:rsidR="00004120" w:rsidRPr="00112884" w:rsidRDefault="00004120" w:rsidP="00112884">
      <w:pPr>
        <w:pStyle w:val="BodyText3"/>
        <w:spacing w:line="360" w:lineRule="auto"/>
        <w:rPr>
          <w:rFonts w:ascii="Arial" w:hAnsi="Arial" w:cs="Arial"/>
          <w:noProof w:val="0"/>
          <w:color w:val="000000" w:themeColor="text1"/>
          <w:sz w:val="26"/>
          <w:szCs w:val="26"/>
        </w:rPr>
      </w:pPr>
    </w:p>
    <w:p w14:paraId="25987506" w14:textId="4413EFCD" w:rsidR="00004120" w:rsidRPr="00112884" w:rsidRDefault="00BD6305" w:rsidP="00112884">
      <w:pPr>
        <w:pStyle w:val="BodyText3"/>
        <w:spacing w:line="360" w:lineRule="auto"/>
        <w:rPr>
          <w:rFonts w:ascii="Arial" w:hAnsi="Arial" w:cs="Arial"/>
          <w:noProof w:val="0"/>
          <w:color w:val="000000" w:themeColor="text1"/>
          <w:sz w:val="26"/>
          <w:szCs w:val="26"/>
        </w:rPr>
      </w:pPr>
      <w:r w:rsidRPr="00112884">
        <w:rPr>
          <w:rFonts w:ascii="Arial" w:hAnsi="Arial" w:cs="Arial"/>
          <w:noProof w:val="0"/>
          <w:color w:val="000000" w:themeColor="text1"/>
          <w:sz w:val="26"/>
          <w:szCs w:val="26"/>
        </w:rPr>
        <w:t xml:space="preserve">Interacting with your followers is important, but don’t forget to do so on a personal level from time to time. Don’t go overboard, but it’s nice to post information about your personal life now and then. </w:t>
      </w:r>
    </w:p>
    <w:p w14:paraId="0A42E9E7" w14:textId="77777777" w:rsidR="00BD6305" w:rsidRPr="00112884" w:rsidRDefault="00BD6305" w:rsidP="00112884">
      <w:pPr>
        <w:pStyle w:val="BodyText3"/>
        <w:spacing w:line="360" w:lineRule="auto"/>
        <w:rPr>
          <w:rFonts w:ascii="Arial" w:hAnsi="Arial" w:cs="Arial"/>
          <w:noProof w:val="0"/>
          <w:color w:val="000000" w:themeColor="text1"/>
          <w:sz w:val="26"/>
          <w:szCs w:val="26"/>
        </w:rPr>
      </w:pPr>
    </w:p>
    <w:p w14:paraId="4BE35DBE" w14:textId="100DBB00" w:rsidR="00BD6305" w:rsidRPr="00112884" w:rsidRDefault="00BD6305" w:rsidP="00112884">
      <w:pPr>
        <w:pStyle w:val="BodyText3"/>
        <w:spacing w:line="360" w:lineRule="auto"/>
        <w:rPr>
          <w:rFonts w:ascii="Arial" w:hAnsi="Arial" w:cs="Arial"/>
          <w:noProof w:val="0"/>
          <w:color w:val="000000" w:themeColor="text1"/>
          <w:sz w:val="26"/>
          <w:szCs w:val="26"/>
        </w:rPr>
      </w:pPr>
      <w:r w:rsidRPr="00112884">
        <w:rPr>
          <w:rFonts w:ascii="Arial" w:hAnsi="Arial" w:cs="Arial"/>
          <w:noProof w:val="0"/>
          <w:color w:val="000000" w:themeColor="text1"/>
          <w:sz w:val="26"/>
          <w:szCs w:val="26"/>
        </w:rPr>
        <w:t>Post a cute picture of your pet. Let people see what you had for dinner at your favorite restaurant. Show people a picture of yourself on vacation. This will show people you’re a real person, not just some nameless, faceless marketing machine.</w:t>
      </w:r>
    </w:p>
    <w:p w14:paraId="1A576518" w14:textId="77777777" w:rsidR="00004120" w:rsidRPr="00112884" w:rsidRDefault="00004120" w:rsidP="00112884">
      <w:pPr>
        <w:pStyle w:val="BodyText3"/>
        <w:spacing w:line="360" w:lineRule="auto"/>
        <w:rPr>
          <w:rFonts w:ascii="Arial" w:hAnsi="Arial" w:cs="Arial"/>
          <w:noProof w:val="0"/>
          <w:color w:val="000000" w:themeColor="text1"/>
          <w:sz w:val="26"/>
          <w:szCs w:val="26"/>
        </w:rPr>
      </w:pPr>
    </w:p>
    <w:p w14:paraId="6B714D95" w14:textId="45A17B53" w:rsidR="00004120" w:rsidRPr="00112884" w:rsidRDefault="00E32E1C" w:rsidP="00112884">
      <w:pPr>
        <w:pStyle w:val="Heading2"/>
        <w:spacing w:line="360" w:lineRule="auto"/>
        <w:rPr>
          <w:rFonts w:ascii="Arial" w:hAnsi="Arial"/>
          <w:sz w:val="26"/>
          <w:szCs w:val="26"/>
        </w:rPr>
      </w:pPr>
      <w:bookmarkStart w:id="15" w:name="_Toc301152421"/>
      <w:r w:rsidRPr="00112884">
        <w:rPr>
          <w:rFonts w:ascii="Arial" w:hAnsi="Arial"/>
          <w:sz w:val="26"/>
          <w:szCs w:val="26"/>
        </w:rPr>
        <w:t>Avoid Controversy</w:t>
      </w:r>
      <w:bookmarkEnd w:id="15"/>
    </w:p>
    <w:p w14:paraId="79CBAE16" w14:textId="77777777" w:rsidR="00BD6305" w:rsidRPr="00112884" w:rsidRDefault="00BD6305" w:rsidP="00112884">
      <w:pPr>
        <w:pStyle w:val="BodyText3"/>
        <w:spacing w:line="360" w:lineRule="auto"/>
        <w:rPr>
          <w:rFonts w:ascii="Arial" w:hAnsi="Arial" w:cs="Arial"/>
          <w:noProof w:val="0"/>
          <w:color w:val="000000" w:themeColor="text1"/>
          <w:sz w:val="26"/>
          <w:szCs w:val="26"/>
        </w:rPr>
      </w:pPr>
    </w:p>
    <w:p w14:paraId="791ABA29" w14:textId="77777777" w:rsidR="00C449BC" w:rsidRPr="00112884" w:rsidRDefault="00BD6305" w:rsidP="00112884">
      <w:pPr>
        <w:pStyle w:val="BodyText3"/>
        <w:spacing w:line="360" w:lineRule="auto"/>
        <w:rPr>
          <w:rFonts w:ascii="Arial" w:hAnsi="Arial" w:cs="Arial"/>
          <w:noProof w:val="0"/>
          <w:color w:val="000000" w:themeColor="text1"/>
          <w:sz w:val="26"/>
          <w:szCs w:val="26"/>
        </w:rPr>
      </w:pPr>
      <w:r w:rsidRPr="00112884">
        <w:rPr>
          <w:rFonts w:ascii="Arial" w:hAnsi="Arial" w:cs="Arial"/>
          <w:noProof w:val="0"/>
          <w:color w:val="000000" w:themeColor="text1"/>
          <w:sz w:val="26"/>
          <w:szCs w:val="26"/>
        </w:rPr>
        <w:t xml:space="preserve">Although you should </w:t>
      </w:r>
      <w:r w:rsidR="002E1A87" w:rsidRPr="00112884">
        <w:rPr>
          <w:rFonts w:ascii="Arial" w:hAnsi="Arial" w:cs="Arial"/>
          <w:noProof w:val="0"/>
          <w:color w:val="000000" w:themeColor="text1"/>
          <w:sz w:val="26"/>
          <w:szCs w:val="26"/>
        </w:rPr>
        <w:t xml:space="preserve">interact on a personal level occasionally, make sure you keep your posts professional. In other words, don’t start rambling about subjects that might offend your core audience. </w:t>
      </w:r>
    </w:p>
    <w:p w14:paraId="5C86D1A5" w14:textId="77777777" w:rsidR="00C449BC" w:rsidRPr="00112884" w:rsidRDefault="00C449BC" w:rsidP="00112884">
      <w:pPr>
        <w:pStyle w:val="BodyText3"/>
        <w:spacing w:line="360" w:lineRule="auto"/>
        <w:rPr>
          <w:rFonts w:ascii="Arial" w:hAnsi="Arial" w:cs="Arial"/>
          <w:noProof w:val="0"/>
          <w:color w:val="000000" w:themeColor="text1"/>
          <w:sz w:val="26"/>
          <w:szCs w:val="26"/>
        </w:rPr>
      </w:pPr>
    </w:p>
    <w:p w14:paraId="15E27FF3" w14:textId="1E2E2343" w:rsidR="00BD6305" w:rsidRPr="00112884" w:rsidRDefault="002E1A87" w:rsidP="00112884">
      <w:pPr>
        <w:pStyle w:val="BodyText3"/>
        <w:spacing w:line="360" w:lineRule="auto"/>
        <w:rPr>
          <w:rFonts w:ascii="Arial" w:hAnsi="Arial" w:cs="Arial"/>
          <w:noProof w:val="0"/>
          <w:color w:val="000000" w:themeColor="text1"/>
          <w:sz w:val="26"/>
          <w:szCs w:val="26"/>
        </w:rPr>
      </w:pPr>
      <w:r w:rsidRPr="00112884">
        <w:rPr>
          <w:rFonts w:ascii="Arial" w:hAnsi="Arial" w:cs="Arial"/>
          <w:noProof w:val="0"/>
          <w:color w:val="000000" w:themeColor="text1"/>
          <w:sz w:val="26"/>
          <w:szCs w:val="26"/>
        </w:rPr>
        <w:lastRenderedPageBreak/>
        <w:t xml:space="preserve">Don’t </w:t>
      </w:r>
      <w:r w:rsidR="00C449BC" w:rsidRPr="00112884">
        <w:rPr>
          <w:rFonts w:ascii="Arial" w:hAnsi="Arial" w:cs="Arial"/>
          <w:noProof w:val="0"/>
          <w:color w:val="000000" w:themeColor="text1"/>
          <w:sz w:val="26"/>
          <w:szCs w:val="26"/>
        </w:rPr>
        <w:t xml:space="preserve">post about potentially offensive topics. Save those for your personal account, if you must. Stay away from discussions about politics, religion, drugs, alcohol, </w:t>
      </w:r>
      <w:r w:rsidR="00833301" w:rsidRPr="00112884">
        <w:rPr>
          <w:rFonts w:ascii="Arial" w:hAnsi="Arial" w:cs="Arial"/>
          <w:noProof w:val="0"/>
          <w:color w:val="000000" w:themeColor="text1"/>
          <w:sz w:val="26"/>
          <w:szCs w:val="26"/>
        </w:rPr>
        <w:t>sex, and other potentially offensive topics.</w:t>
      </w:r>
    </w:p>
    <w:p w14:paraId="5D033F90" w14:textId="77777777" w:rsidR="00C449BC" w:rsidRPr="00112884" w:rsidRDefault="00C449BC" w:rsidP="00112884">
      <w:pPr>
        <w:pStyle w:val="BodyText3"/>
        <w:spacing w:line="360" w:lineRule="auto"/>
        <w:rPr>
          <w:rFonts w:ascii="Arial" w:hAnsi="Arial" w:cs="Arial"/>
          <w:noProof w:val="0"/>
          <w:color w:val="000000" w:themeColor="text1"/>
          <w:sz w:val="26"/>
          <w:szCs w:val="26"/>
        </w:rPr>
      </w:pPr>
    </w:p>
    <w:p w14:paraId="60AA4C6E" w14:textId="5149FAFA" w:rsidR="00C449BC" w:rsidRPr="00112884" w:rsidRDefault="00C449BC" w:rsidP="00112884">
      <w:pPr>
        <w:pStyle w:val="BodyText3"/>
        <w:spacing w:line="360" w:lineRule="auto"/>
        <w:rPr>
          <w:rFonts w:ascii="Arial" w:hAnsi="Arial" w:cs="Arial"/>
          <w:noProof w:val="0"/>
          <w:color w:val="000000" w:themeColor="text1"/>
          <w:sz w:val="26"/>
          <w:szCs w:val="26"/>
        </w:rPr>
      </w:pPr>
      <w:r w:rsidRPr="00112884">
        <w:rPr>
          <w:rFonts w:ascii="Arial" w:hAnsi="Arial" w:cs="Arial"/>
          <w:noProof w:val="0"/>
          <w:color w:val="000000" w:themeColor="text1"/>
          <w:sz w:val="26"/>
          <w:szCs w:val="26"/>
        </w:rPr>
        <w:t xml:space="preserve">The exception, of course, is if you’re marketing in these areas. If you’re specifically targeting a market such as Christians or </w:t>
      </w:r>
      <w:r w:rsidR="00833301" w:rsidRPr="00112884">
        <w:rPr>
          <w:rFonts w:ascii="Arial" w:hAnsi="Arial" w:cs="Arial"/>
          <w:noProof w:val="0"/>
          <w:color w:val="000000" w:themeColor="text1"/>
          <w:sz w:val="26"/>
          <w:szCs w:val="26"/>
        </w:rPr>
        <w:t>the LGBT community, obviously you can post about such topics. However, make sure you understand your market well so you don’t inadvertently offend them.</w:t>
      </w:r>
    </w:p>
    <w:p w14:paraId="5F050C06" w14:textId="77777777" w:rsidR="00E32E1C" w:rsidRPr="00112884" w:rsidRDefault="00E32E1C" w:rsidP="00112884">
      <w:pPr>
        <w:pStyle w:val="BodyText3"/>
        <w:spacing w:line="360" w:lineRule="auto"/>
        <w:rPr>
          <w:rFonts w:ascii="Arial" w:hAnsi="Arial" w:cs="Arial"/>
          <w:noProof w:val="0"/>
          <w:color w:val="000000" w:themeColor="text1"/>
          <w:sz w:val="26"/>
          <w:szCs w:val="26"/>
        </w:rPr>
      </w:pPr>
    </w:p>
    <w:p w14:paraId="5FAB1918" w14:textId="6407FD04" w:rsidR="00E32E1C" w:rsidRPr="00112884" w:rsidRDefault="00E32E1C" w:rsidP="00112884">
      <w:pPr>
        <w:pStyle w:val="BodyText3"/>
        <w:spacing w:line="360" w:lineRule="auto"/>
        <w:rPr>
          <w:rFonts w:ascii="Arial" w:hAnsi="Arial" w:cs="Arial"/>
          <w:noProof w:val="0"/>
          <w:color w:val="000000" w:themeColor="text1"/>
          <w:sz w:val="26"/>
          <w:szCs w:val="26"/>
        </w:rPr>
      </w:pPr>
      <w:r w:rsidRPr="00112884">
        <w:rPr>
          <w:rFonts w:ascii="Arial" w:hAnsi="Arial" w:cs="Arial"/>
          <w:noProof w:val="0"/>
          <w:color w:val="000000" w:themeColor="text1"/>
          <w:sz w:val="26"/>
          <w:szCs w:val="26"/>
        </w:rPr>
        <w:t xml:space="preserve">It’s not true that any publicity is good publicity. Bad publicity most certainly </w:t>
      </w:r>
      <w:r w:rsidRPr="00112884">
        <w:rPr>
          <w:rFonts w:ascii="Arial" w:hAnsi="Arial" w:cs="Arial"/>
          <w:b/>
          <w:noProof w:val="0"/>
          <w:color w:val="000000" w:themeColor="text1"/>
          <w:sz w:val="26"/>
          <w:szCs w:val="26"/>
        </w:rPr>
        <w:t>can</w:t>
      </w:r>
      <w:r w:rsidRPr="00112884">
        <w:rPr>
          <w:rFonts w:ascii="Arial" w:hAnsi="Arial" w:cs="Arial"/>
          <w:noProof w:val="0"/>
          <w:color w:val="000000" w:themeColor="text1"/>
          <w:sz w:val="26"/>
          <w:szCs w:val="26"/>
        </w:rPr>
        <w:t xml:space="preserve"> have a detrimental effect if you’re selling something!</w:t>
      </w:r>
    </w:p>
    <w:p w14:paraId="1DC5B7A2" w14:textId="77777777" w:rsidR="00E32E1C" w:rsidRPr="00112884" w:rsidRDefault="00E32E1C" w:rsidP="00112884">
      <w:pPr>
        <w:pStyle w:val="BodyText3"/>
        <w:spacing w:line="360" w:lineRule="auto"/>
        <w:rPr>
          <w:rFonts w:ascii="Arial" w:hAnsi="Arial" w:cs="Arial"/>
          <w:noProof w:val="0"/>
          <w:color w:val="000000" w:themeColor="text1"/>
          <w:sz w:val="26"/>
          <w:szCs w:val="26"/>
        </w:rPr>
      </w:pPr>
    </w:p>
    <w:p w14:paraId="452282BD" w14:textId="29ABF61B" w:rsidR="00E32E1C" w:rsidRPr="00112884" w:rsidRDefault="00E32E1C" w:rsidP="00112884">
      <w:pPr>
        <w:pStyle w:val="Heading2"/>
        <w:spacing w:line="360" w:lineRule="auto"/>
        <w:rPr>
          <w:rFonts w:ascii="Arial" w:hAnsi="Arial"/>
          <w:sz w:val="26"/>
          <w:szCs w:val="26"/>
        </w:rPr>
      </w:pPr>
      <w:bookmarkStart w:id="16" w:name="_Toc301152422"/>
      <w:r w:rsidRPr="00112884">
        <w:rPr>
          <w:rFonts w:ascii="Arial" w:hAnsi="Arial"/>
          <w:sz w:val="26"/>
          <w:szCs w:val="26"/>
        </w:rPr>
        <w:t xml:space="preserve">Avoid </w:t>
      </w:r>
      <w:r w:rsidR="008948B4" w:rsidRPr="00112884">
        <w:rPr>
          <w:rFonts w:ascii="Arial" w:hAnsi="Arial"/>
          <w:sz w:val="26"/>
          <w:szCs w:val="26"/>
        </w:rPr>
        <w:t>Arguments</w:t>
      </w:r>
      <w:bookmarkEnd w:id="16"/>
    </w:p>
    <w:p w14:paraId="59A4FDDD" w14:textId="77777777" w:rsidR="008948B4" w:rsidRPr="00112884" w:rsidRDefault="008948B4" w:rsidP="00112884">
      <w:pPr>
        <w:pStyle w:val="BodyText3"/>
        <w:spacing w:line="360" w:lineRule="auto"/>
        <w:rPr>
          <w:rFonts w:ascii="Arial" w:hAnsi="Arial" w:cs="Arial"/>
          <w:noProof w:val="0"/>
          <w:color w:val="000000" w:themeColor="text1"/>
          <w:sz w:val="26"/>
          <w:szCs w:val="26"/>
        </w:rPr>
      </w:pPr>
    </w:p>
    <w:p w14:paraId="450D3616" w14:textId="1A4DACAD" w:rsidR="008948B4" w:rsidRPr="00112884" w:rsidRDefault="008948B4" w:rsidP="00112884">
      <w:pPr>
        <w:pStyle w:val="BodyText3"/>
        <w:spacing w:line="360" w:lineRule="auto"/>
        <w:rPr>
          <w:rFonts w:ascii="Arial" w:hAnsi="Arial" w:cs="Arial"/>
          <w:noProof w:val="0"/>
          <w:color w:val="000000" w:themeColor="text1"/>
          <w:sz w:val="26"/>
          <w:szCs w:val="26"/>
        </w:rPr>
      </w:pPr>
      <w:r w:rsidRPr="00112884">
        <w:rPr>
          <w:rFonts w:ascii="Arial" w:hAnsi="Arial" w:cs="Arial"/>
          <w:noProof w:val="0"/>
          <w:color w:val="000000" w:themeColor="text1"/>
          <w:sz w:val="26"/>
          <w:szCs w:val="26"/>
        </w:rPr>
        <w:t xml:space="preserve">While it’s fine to engage in friendly banter with your followers, be sure to avoid </w:t>
      </w:r>
      <w:r w:rsidR="00DB18E4" w:rsidRPr="00112884">
        <w:rPr>
          <w:rFonts w:ascii="Arial" w:hAnsi="Arial" w:cs="Arial"/>
          <w:noProof w:val="0"/>
          <w:color w:val="000000" w:themeColor="text1"/>
          <w:sz w:val="26"/>
          <w:szCs w:val="26"/>
        </w:rPr>
        <w:t>getting into all-out brawls with them. Trading barbs is never a good idea. Allow people to disagree with you, but keep your responses polite and professional.</w:t>
      </w:r>
    </w:p>
    <w:p w14:paraId="0A592E30" w14:textId="77777777" w:rsidR="00DB18E4" w:rsidRPr="00112884" w:rsidRDefault="00DB18E4" w:rsidP="00112884">
      <w:pPr>
        <w:pStyle w:val="BodyText3"/>
        <w:spacing w:line="360" w:lineRule="auto"/>
        <w:rPr>
          <w:rFonts w:ascii="Arial" w:hAnsi="Arial" w:cs="Arial"/>
          <w:noProof w:val="0"/>
          <w:color w:val="000000" w:themeColor="text1"/>
          <w:sz w:val="26"/>
          <w:szCs w:val="26"/>
        </w:rPr>
      </w:pPr>
    </w:p>
    <w:p w14:paraId="30E61608" w14:textId="310D2DB4" w:rsidR="00DB18E4" w:rsidRPr="00112884" w:rsidRDefault="00DB18E4" w:rsidP="00112884">
      <w:pPr>
        <w:pStyle w:val="BodyText3"/>
        <w:spacing w:line="360" w:lineRule="auto"/>
        <w:rPr>
          <w:rFonts w:ascii="Arial" w:hAnsi="Arial" w:cs="Arial"/>
          <w:noProof w:val="0"/>
          <w:color w:val="000000" w:themeColor="text1"/>
          <w:sz w:val="26"/>
          <w:szCs w:val="26"/>
        </w:rPr>
      </w:pPr>
      <w:r w:rsidRPr="00112884">
        <w:rPr>
          <w:rFonts w:ascii="Arial" w:hAnsi="Arial" w:cs="Arial"/>
          <w:noProof w:val="0"/>
          <w:color w:val="000000" w:themeColor="text1"/>
          <w:sz w:val="26"/>
          <w:szCs w:val="26"/>
        </w:rPr>
        <w:t>Let’s say you have particularly strong feelings about a particular subject and someone posts an inflammatory statement that upsets you. What should you do?</w:t>
      </w:r>
    </w:p>
    <w:p w14:paraId="70B02876" w14:textId="77777777" w:rsidR="00DB18E4" w:rsidRPr="00112884" w:rsidRDefault="00DB18E4" w:rsidP="00112884">
      <w:pPr>
        <w:pStyle w:val="BodyText3"/>
        <w:spacing w:line="360" w:lineRule="auto"/>
        <w:rPr>
          <w:rFonts w:ascii="Arial" w:hAnsi="Arial" w:cs="Arial"/>
          <w:noProof w:val="0"/>
          <w:color w:val="000000" w:themeColor="text1"/>
          <w:sz w:val="26"/>
          <w:szCs w:val="26"/>
        </w:rPr>
      </w:pPr>
    </w:p>
    <w:p w14:paraId="619F2F60" w14:textId="14E2B0AA" w:rsidR="00DB18E4" w:rsidRPr="00112884" w:rsidRDefault="00DB18E4" w:rsidP="00112884">
      <w:pPr>
        <w:pStyle w:val="BodyText3"/>
        <w:spacing w:line="360" w:lineRule="auto"/>
        <w:rPr>
          <w:rFonts w:ascii="Arial" w:hAnsi="Arial" w:cs="Arial"/>
          <w:noProof w:val="0"/>
          <w:color w:val="000000" w:themeColor="text1"/>
          <w:sz w:val="26"/>
          <w:szCs w:val="26"/>
        </w:rPr>
      </w:pPr>
      <w:r w:rsidRPr="00112884">
        <w:rPr>
          <w:rFonts w:ascii="Arial" w:hAnsi="Arial" w:cs="Arial"/>
          <w:noProof w:val="0"/>
          <w:color w:val="000000" w:themeColor="text1"/>
          <w:sz w:val="26"/>
          <w:szCs w:val="26"/>
        </w:rPr>
        <w:t>First of all, don’t ignore them. This could actually make them angrier, because people don’t like being ignored.</w:t>
      </w:r>
    </w:p>
    <w:p w14:paraId="70CD73DC" w14:textId="77777777" w:rsidR="00DB18E4" w:rsidRPr="00112884" w:rsidRDefault="00DB18E4" w:rsidP="00112884">
      <w:pPr>
        <w:pStyle w:val="BodyText3"/>
        <w:spacing w:line="360" w:lineRule="auto"/>
        <w:rPr>
          <w:rFonts w:ascii="Arial" w:hAnsi="Arial" w:cs="Arial"/>
          <w:noProof w:val="0"/>
          <w:color w:val="000000" w:themeColor="text1"/>
          <w:sz w:val="26"/>
          <w:szCs w:val="26"/>
        </w:rPr>
      </w:pPr>
    </w:p>
    <w:p w14:paraId="57A03941" w14:textId="723CD48F" w:rsidR="00DB18E4" w:rsidRPr="00112884" w:rsidRDefault="00DB18E4" w:rsidP="00112884">
      <w:pPr>
        <w:pStyle w:val="BodyText3"/>
        <w:spacing w:line="360" w:lineRule="auto"/>
        <w:rPr>
          <w:rFonts w:ascii="Arial" w:hAnsi="Arial" w:cs="Arial"/>
          <w:noProof w:val="0"/>
          <w:color w:val="000000" w:themeColor="text1"/>
          <w:sz w:val="26"/>
          <w:szCs w:val="26"/>
        </w:rPr>
      </w:pPr>
      <w:r w:rsidRPr="00112884">
        <w:rPr>
          <w:rFonts w:ascii="Arial" w:hAnsi="Arial" w:cs="Arial"/>
          <w:noProof w:val="0"/>
          <w:color w:val="000000" w:themeColor="text1"/>
          <w:sz w:val="26"/>
          <w:szCs w:val="26"/>
        </w:rPr>
        <w:t>Instead, defuse the situation by posting something like:</w:t>
      </w:r>
    </w:p>
    <w:p w14:paraId="2A49F4B0" w14:textId="77777777" w:rsidR="00DB18E4" w:rsidRPr="00112884" w:rsidRDefault="00DB18E4" w:rsidP="00112884">
      <w:pPr>
        <w:pStyle w:val="BodyText3"/>
        <w:spacing w:line="360" w:lineRule="auto"/>
        <w:rPr>
          <w:rFonts w:ascii="Arial" w:hAnsi="Arial" w:cs="Arial"/>
          <w:noProof w:val="0"/>
          <w:color w:val="000000" w:themeColor="text1"/>
          <w:sz w:val="26"/>
          <w:szCs w:val="26"/>
        </w:rPr>
      </w:pPr>
    </w:p>
    <w:p w14:paraId="22B35CE0" w14:textId="6F38B793" w:rsidR="00DB18E4" w:rsidRPr="00112884" w:rsidRDefault="00DB18E4" w:rsidP="00112884">
      <w:pPr>
        <w:pStyle w:val="BodyText3"/>
        <w:spacing w:line="360" w:lineRule="auto"/>
        <w:rPr>
          <w:rFonts w:ascii="Arial" w:hAnsi="Arial" w:cs="Arial"/>
          <w:noProof w:val="0"/>
          <w:color w:val="000000" w:themeColor="text1"/>
          <w:sz w:val="26"/>
          <w:szCs w:val="26"/>
        </w:rPr>
      </w:pPr>
      <w:r w:rsidRPr="00112884">
        <w:rPr>
          <w:rFonts w:ascii="Arial" w:hAnsi="Arial" w:cs="Arial"/>
          <w:noProof w:val="0"/>
          <w:color w:val="000000" w:themeColor="text1"/>
          <w:sz w:val="26"/>
          <w:szCs w:val="26"/>
        </w:rPr>
        <w:t>“</w:t>
      </w:r>
      <w:r w:rsidR="00405BE7" w:rsidRPr="00112884">
        <w:rPr>
          <w:rFonts w:ascii="Arial" w:hAnsi="Arial" w:cs="Arial"/>
          <w:noProof w:val="0"/>
          <w:color w:val="000000" w:themeColor="text1"/>
          <w:sz w:val="26"/>
          <w:szCs w:val="26"/>
        </w:rPr>
        <w:t xml:space="preserve">I personally disagree with you, but I respect your opinion. Thank you for posting your thoughts on the subject. </w:t>
      </w:r>
      <w:r w:rsidR="00405BE7" w:rsidRPr="00112884">
        <w:rPr>
          <w:rFonts w:ascii="Arial" w:hAnsi="Arial" w:cs="Arial"/>
          <w:noProof w:val="0"/>
          <w:color w:val="000000" w:themeColor="text1"/>
          <w:sz w:val="26"/>
          <w:szCs w:val="26"/>
        </w:rPr>
        <w:sym w:font="Wingdings" w:char="F04A"/>
      </w:r>
      <w:r w:rsidR="00405BE7" w:rsidRPr="00112884">
        <w:rPr>
          <w:rFonts w:ascii="Arial" w:hAnsi="Arial" w:cs="Arial"/>
          <w:noProof w:val="0"/>
          <w:color w:val="000000" w:themeColor="text1"/>
          <w:sz w:val="26"/>
          <w:szCs w:val="26"/>
        </w:rPr>
        <w:t>”</w:t>
      </w:r>
    </w:p>
    <w:p w14:paraId="2D988B12" w14:textId="77777777" w:rsidR="00405BE7" w:rsidRPr="00112884" w:rsidRDefault="00405BE7" w:rsidP="00112884">
      <w:pPr>
        <w:pStyle w:val="BodyText3"/>
        <w:spacing w:line="360" w:lineRule="auto"/>
        <w:rPr>
          <w:rFonts w:ascii="Arial" w:hAnsi="Arial" w:cs="Arial"/>
          <w:noProof w:val="0"/>
          <w:color w:val="000000" w:themeColor="text1"/>
          <w:sz w:val="26"/>
          <w:szCs w:val="26"/>
        </w:rPr>
      </w:pPr>
    </w:p>
    <w:p w14:paraId="501BFE1D" w14:textId="27F430FD" w:rsidR="00405BE7" w:rsidRPr="00112884" w:rsidRDefault="00405BE7" w:rsidP="00112884">
      <w:pPr>
        <w:pStyle w:val="BodyText3"/>
        <w:spacing w:line="360" w:lineRule="auto"/>
        <w:rPr>
          <w:rFonts w:ascii="Arial" w:hAnsi="Arial" w:cs="Arial"/>
          <w:noProof w:val="0"/>
          <w:color w:val="000000" w:themeColor="text1"/>
          <w:sz w:val="26"/>
          <w:szCs w:val="26"/>
        </w:rPr>
      </w:pPr>
      <w:r w:rsidRPr="00112884">
        <w:rPr>
          <w:rFonts w:ascii="Arial" w:hAnsi="Arial" w:cs="Arial"/>
          <w:noProof w:val="0"/>
          <w:color w:val="000000" w:themeColor="text1"/>
          <w:sz w:val="26"/>
          <w:szCs w:val="26"/>
        </w:rPr>
        <w:t>It’s a good idea to put the smiley face emoticon in your post to let people know you’re being friendly. Sometimes words can be misconstrued online, because you can’t see someone’s facial expressions to tell in what context they made their statement.</w:t>
      </w:r>
    </w:p>
    <w:p w14:paraId="35556443" w14:textId="77777777" w:rsidR="00405BE7" w:rsidRPr="00112884" w:rsidRDefault="00405BE7" w:rsidP="00112884">
      <w:pPr>
        <w:pStyle w:val="BodyText3"/>
        <w:spacing w:line="360" w:lineRule="auto"/>
        <w:rPr>
          <w:rFonts w:ascii="Arial" w:hAnsi="Arial" w:cs="Arial"/>
          <w:noProof w:val="0"/>
          <w:color w:val="000000" w:themeColor="text1"/>
          <w:sz w:val="26"/>
          <w:szCs w:val="26"/>
        </w:rPr>
      </w:pPr>
    </w:p>
    <w:p w14:paraId="5E081ACC" w14:textId="74B02CAB" w:rsidR="00405BE7" w:rsidRPr="00112884" w:rsidRDefault="000E378A" w:rsidP="00112884">
      <w:pPr>
        <w:pStyle w:val="BodyText3"/>
        <w:spacing w:line="360" w:lineRule="auto"/>
        <w:rPr>
          <w:rFonts w:ascii="Arial" w:hAnsi="Arial" w:cs="Arial"/>
          <w:noProof w:val="0"/>
          <w:color w:val="000000" w:themeColor="text1"/>
          <w:sz w:val="26"/>
          <w:szCs w:val="26"/>
        </w:rPr>
      </w:pPr>
      <w:r w:rsidRPr="00112884">
        <w:rPr>
          <w:rFonts w:ascii="Arial" w:hAnsi="Arial" w:cs="Arial"/>
          <w:noProof w:val="0"/>
          <w:color w:val="000000" w:themeColor="text1"/>
          <w:sz w:val="26"/>
          <w:szCs w:val="26"/>
        </w:rPr>
        <w:t>Keep your responses polite and professional at all times. If you have to, step away from your computer for a while to give yourself time to calm down and think rationally.</w:t>
      </w:r>
    </w:p>
    <w:p w14:paraId="1BBC6AF4" w14:textId="77777777" w:rsidR="00987ECA" w:rsidRPr="00112884" w:rsidRDefault="00987ECA" w:rsidP="00112884">
      <w:pPr>
        <w:pStyle w:val="BodyText3"/>
        <w:spacing w:line="360" w:lineRule="auto"/>
        <w:rPr>
          <w:rFonts w:ascii="Arial" w:hAnsi="Arial" w:cs="Arial"/>
          <w:noProof w:val="0"/>
          <w:color w:val="000000" w:themeColor="text1"/>
          <w:sz w:val="26"/>
          <w:szCs w:val="26"/>
        </w:rPr>
      </w:pPr>
    </w:p>
    <w:p w14:paraId="265FDAB9" w14:textId="0851005D" w:rsidR="00987ECA" w:rsidRPr="00112884" w:rsidRDefault="00987ECA" w:rsidP="00112884">
      <w:pPr>
        <w:pStyle w:val="Heading2"/>
        <w:spacing w:line="360" w:lineRule="auto"/>
        <w:rPr>
          <w:rFonts w:ascii="Arial" w:hAnsi="Arial"/>
          <w:sz w:val="26"/>
          <w:szCs w:val="26"/>
        </w:rPr>
      </w:pPr>
      <w:bookmarkStart w:id="17" w:name="_Toc301152423"/>
      <w:r w:rsidRPr="00112884">
        <w:rPr>
          <w:rFonts w:ascii="Arial" w:hAnsi="Arial"/>
          <w:sz w:val="26"/>
          <w:szCs w:val="26"/>
        </w:rPr>
        <w:t>Complete your Profile</w:t>
      </w:r>
      <w:bookmarkEnd w:id="17"/>
    </w:p>
    <w:p w14:paraId="5FEC905A" w14:textId="77777777" w:rsidR="00D3275D" w:rsidRPr="00112884" w:rsidRDefault="00D3275D" w:rsidP="00112884">
      <w:pPr>
        <w:pStyle w:val="BodyText3"/>
        <w:spacing w:line="360" w:lineRule="auto"/>
        <w:rPr>
          <w:rFonts w:ascii="Arial" w:hAnsi="Arial" w:cs="Arial"/>
          <w:noProof w:val="0"/>
          <w:color w:val="000000" w:themeColor="text1"/>
          <w:sz w:val="26"/>
          <w:szCs w:val="26"/>
        </w:rPr>
      </w:pPr>
    </w:p>
    <w:p w14:paraId="6B6D3BD0" w14:textId="680B68CE" w:rsidR="00D3275D" w:rsidRPr="00112884" w:rsidRDefault="00D3275D" w:rsidP="00112884">
      <w:pPr>
        <w:pStyle w:val="BodyText3"/>
        <w:spacing w:line="360" w:lineRule="auto"/>
        <w:rPr>
          <w:rFonts w:ascii="Arial" w:hAnsi="Arial" w:cs="Arial"/>
          <w:noProof w:val="0"/>
          <w:color w:val="000000" w:themeColor="text1"/>
          <w:sz w:val="26"/>
          <w:szCs w:val="26"/>
        </w:rPr>
      </w:pPr>
      <w:r w:rsidRPr="00112884">
        <w:rPr>
          <w:rFonts w:ascii="Arial" w:hAnsi="Arial" w:cs="Arial"/>
          <w:noProof w:val="0"/>
          <w:color w:val="000000" w:themeColor="text1"/>
          <w:sz w:val="26"/>
          <w:szCs w:val="26"/>
        </w:rPr>
        <w:t>Let’s say someone wearing a ski mask showed up at your door trying to sell you a car for a dollar. He refuses to tell you his name, and won’t produce any kind of identification. He refers to himself only as “</w:t>
      </w:r>
      <w:r w:rsidR="00F1758E" w:rsidRPr="00112884">
        <w:rPr>
          <w:rFonts w:ascii="Arial" w:hAnsi="Arial" w:cs="Arial"/>
          <w:noProof w:val="0"/>
          <w:color w:val="000000" w:themeColor="text1"/>
          <w:sz w:val="26"/>
          <w:szCs w:val="26"/>
        </w:rPr>
        <w:t>Bob.”</w:t>
      </w:r>
    </w:p>
    <w:p w14:paraId="06A5D419" w14:textId="77777777" w:rsidR="00D3275D" w:rsidRPr="00112884" w:rsidRDefault="00D3275D" w:rsidP="00112884">
      <w:pPr>
        <w:pStyle w:val="BodyText3"/>
        <w:spacing w:line="360" w:lineRule="auto"/>
        <w:rPr>
          <w:rFonts w:ascii="Arial" w:hAnsi="Arial" w:cs="Arial"/>
          <w:noProof w:val="0"/>
          <w:color w:val="000000" w:themeColor="text1"/>
          <w:sz w:val="26"/>
          <w:szCs w:val="26"/>
        </w:rPr>
      </w:pPr>
    </w:p>
    <w:p w14:paraId="116AC422" w14:textId="418024B3" w:rsidR="00D3275D" w:rsidRPr="00112884" w:rsidRDefault="00D3275D" w:rsidP="00112884">
      <w:pPr>
        <w:pStyle w:val="BodyText3"/>
        <w:spacing w:line="360" w:lineRule="auto"/>
        <w:rPr>
          <w:rFonts w:ascii="Arial" w:hAnsi="Arial" w:cs="Arial"/>
          <w:noProof w:val="0"/>
          <w:color w:val="000000" w:themeColor="text1"/>
          <w:sz w:val="26"/>
          <w:szCs w:val="26"/>
        </w:rPr>
      </w:pPr>
      <w:r w:rsidRPr="00112884">
        <w:rPr>
          <w:rFonts w:ascii="Arial" w:hAnsi="Arial" w:cs="Arial"/>
          <w:noProof w:val="0"/>
          <w:color w:val="000000" w:themeColor="text1"/>
          <w:sz w:val="26"/>
          <w:szCs w:val="26"/>
        </w:rPr>
        <w:t>It’s a strange picture, I know, but bear with me for a moment…</w:t>
      </w:r>
    </w:p>
    <w:p w14:paraId="7298AAB9" w14:textId="77777777" w:rsidR="00D3275D" w:rsidRPr="00112884" w:rsidRDefault="00D3275D" w:rsidP="00112884">
      <w:pPr>
        <w:pStyle w:val="BodyText3"/>
        <w:spacing w:line="360" w:lineRule="auto"/>
        <w:rPr>
          <w:rFonts w:ascii="Arial" w:hAnsi="Arial" w:cs="Arial"/>
          <w:noProof w:val="0"/>
          <w:color w:val="000000" w:themeColor="text1"/>
          <w:sz w:val="26"/>
          <w:szCs w:val="26"/>
        </w:rPr>
      </w:pPr>
    </w:p>
    <w:p w14:paraId="0A07F988" w14:textId="4C3D918D" w:rsidR="00D3275D" w:rsidRPr="008D6167" w:rsidRDefault="00514AA8" w:rsidP="00112884">
      <w:pPr>
        <w:pStyle w:val="BodyText3"/>
        <w:spacing w:line="360" w:lineRule="auto"/>
        <w:rPr>
          <w:rFonts w:ascii="Arial" w:hAnsi="Arial" w:cs="Arial"/>
          <w:i/>
          <w:noProof w:val="0"/>
          <w:color w:val="000000" w:themeColor="text1"/>
          <w:sz w:val="26"/>
          <w:szCs w:val="26"/>
        </w:rPr>
      </w:pPr>
      <w:r w:rsidRPr="008D6167">
        <w:rPr>
          <w:rFonts w:ascii="Arial" w:hAnsi="Arial" w:cs="Arial"/>
          <w:i/>
          <w:noProof w:val="0"/>
          <w:color w:val="000000" w:themeColor="text1"/>
          <w:sz w:val="26"/>
          <w:szCs w:val="26"/>
        </w:rPr>
        <w:t>What would you assume in this situation?</w:t>
      </w:r>
    </w:p>
    <w:p w14:paraId="7EE25757" w14:textId="77777777" w:rsidR="00514AA8" w:rsidRPr="00112884" w:rsidRDefault="00514AA8" w:rsidP="00112884">
      <w:pPr>
        <w:pStyle w:val="BodyText3"/>
        <w:spacing w:line="360" w:lineRule="auto"/>
        <w:rPr>
          <w:rFonts w:ascii="Arial" w:hAnsi="Arial" w:cs="Arial"/>
          <w:noProof w:val="0"/>
          <w:color w:val="000000" w:themeColor="text1"/>
          <w:sz w:val="26"/>
          <w:szCs w:val="26"/>
        </w:rPr>
      </w:pPr>
    </w:p>
    <w:p w14:paraId="7105AC1B" w14:textId="3FB02707" w:rsidR="00514AA8" w:rsidRPr="00112884" w:rsidRDefault="00514AA8" w:rsidP="00112884">
      <w:pPr>
        <w:pStyle w:val="BodyText3"/>
        <w:spacing w:line="360" w:lineRule="auto"/>
        <w:rPr>
          <w:rFonts w:ascii="Arial" w:hAnsi="Arial" w:cs="Arial"/>
          <w:noProof w:val="0"/>
          <w:color w:val="000000" w:themeColor="text1"/>
          <w:sz w:val="26"/>
          <w:szCs w:val="26"/>
        </w:rPr>
      </w:pPr>
      <w:r w:rsidRPr="00112884">
        <w:rPr>
          <w:rFonts w:ascii="Arial" w:hAnsi="Arial" w:cs="Arial"/>
          <w:noProof w:val="0"/>
          <w:color w:val="000000" w:themeColor="text1"/>
          <w:sz w:val="26"/>
          <w:szCs w:val="26"/>
        </w:rPr>
        <w:lastRenderedPageBreak/>
        <w:t xml:space="preserve">You’d probably assume the guy was a scammer or a thief. You’d probably think the car was stolen, or that the guy was trying to get into your house to harm you. </w:t>
      </w:r>
    </w:p>
    <w:p w14:paraId="442E4F97" w14:textId="77777777" w:rsidR="00514AA8" w:rsidRPr="00112884" w:rsidRDefault="00514AA8" w:rsidP="00112884">
      <w:pPr>
        <w:pStyle w:val="BodyText3"/>
        <w:spacing w:line="360" w:lineRule="auto"/>
        <w:rPr>
          <w:rFonts w:ascii="Arial" w:hAnsi="Arial" w:cs="Arial"/>
          <w:noProof w:val="0"/>
          <w:color w:val="000000" w:themeColor="text1"/>
          <w:sz w:val="26"/>
          <w:szCs w:val="26"/>
        </w:rPr>
      </w:pPr>
    </w:p>
    <w:p w14:paraId="63D602D8" w14:textId="09423742" w:rsidR="00514AA8" w:rsidRPr="00112884" w:rsidRDefault="00514AA8" w:rsidP="00112884">
      <w:pPr>
        <w:pStyle w:val="BodyText3"/>
        <w:spacing w:line="360" w:lineRule="auto"/>
        <w:rPr>
          <w:rFonts w:ascii="Arial" w:hAnsi="Arial" w:cs="Arial"/>
          <w:noProof w:val="0"/>
          <w:color w:val="000000" w:themeColor="text1"/>
          <w:sz w:val="26"/>
          <w:szCs w:val="26"/>
        </w:rPr>
      </w:pPr>
      <w:r w:rsidRPr="00112884">
        <w:rPr>
          <w:rFonts w:ascii="Arial" w:hAnsi="Arial" w:cs="Arial"/>
          <w:noProof w:val="0"/>
          <w:color w:val="000000" w:themeColor="text1"/>
          <w:sz w:val="26"/>
          <w:szCs w:val="26"/>
        </w:rPr>
        <w:t>That’s an extreme example, but it illustrates my point…</w:t>
      </w:r>
    </w:p>
    <w:p w14:paraId="4C4E8E7B" w14:textId="77777777" w:rsidR="00514AA8" w:rsidRPr="00112884" w:rsidRDefault="00514AA8" w:rsidP="00112884">
      <w:pPr>
        <w:pStyle w:val="BodyText3"/>
        <w:spacing w:line="360" w:lineRule="auto"/>
        <w:rPr>
          <w:rFonts w:ascii="Arial" w:hAnsi="Arial" w:cs="Arial"/>
          <w:noProof w:val="0"/>
          <w:color w:val="000000" w:themeColor="text1"/>
          <w:sz w:val="26"/>
          <w:szCs w:val="26"/>
        </w:rPr>
      </w:pPr>
    </w:p>
    <w:p w14:paraId="78E08FC6" w14:textId="77777777" w:rsidR="00481F6C" w:rsidRPr="00112884" w:rsidRDefault="00514AA8" w:rsidP="00112884">
      <w:pPr>
        <w:pStyle w:val="BodyText3"/>
        <w:spacing w:line="360" w:lineRule="auto"/>
        <w:rPr>
          <w:rFonts w:ascii="Arial" w:hAnsi="Arial" w:cs="Arial"/>
          <w:noProof w:val="0"/>
          <w:color w:val="000000" w:themeColor="text1"/>
          <w:sz w:val="26"/>
          <w:szCs w:val="26"/>
        </w:rPr>
      </w:pPr>
      <w:r w:rsidRPr="00112884">
        <w:rPr>
          <w:rFonts w:ascii="Arial" w:hAnsi="Arial" w:cs="Arial"/>
          <w:noProof w:val="0"/>
          <w:color w:val="000000" w:themeColor="text1"/>
          <w:sz w:val="26"/>
          <w:szCs w:val="26"/>
        </w:rPr>
        <w:t xml:space="preserve">When you </w:t>
      </w:r>
      <w:r w:rsidR="00481F6C" w:rsidRPr="00112884">
        <w:rPr>
          <w:rFonts w:ascii="Arial" w:hAnsi="Arial" w:cs="Arial"/>
          <w:noProof w:val="0"/>
          <w:color w:val="000000" w:themeColor="text1"/>
          <w:sz w:val="26"/>
          <w:szCs w:val="26"/>
        </w:rPr>
        <w:t xml:space="preserve">try to add someone to your friends list on a social network and you don’t have a complete profile, you’re nothing but a nameless, faceless stranger. </w:t>
      </w:r>
    </w:p>
    <w:p w14:paraId="338A5B41" w14:textId="77777777" w:rsidR="00481F6C" w:rsidRPr="00112884" w:rsidRDefault="00481F6C" w:rsidP="00112884">
      <w:pPr>
        <w:pStyle w:val="BodyText3"/>
        <w:spacing w:line="360" w:lineRule="auto"/>
        <w:rPr>
          <w:rFonts w:ascii="Arial" w:hAnsi="Arial" w:cs="Arial"/>
          <w:noProof w:val="0"/>
          <w:color w:val="000000" w:themeColor="text1"/>
          <w:sz w:val="26"/>
          <w:szCs w:val="26"/>
        </w:rPr>
      </w:pPr>
    </w:p>
    <w:p w14:paraId="7CBCE4AA" w14:textId="59F8A979" w:rsidR="00514AA8" w:rsidRPr="00112884" w:rsidRDefault="00481F6C" w:rsidP="00112884">
      <w:pPr>
        <w:pStyle w:val="BodyText3"/>
        <w:spacing w:line="360" w:lineRule="auto"/>
        <w:rPr>
          <w:rFonts w:ascii="Arial" w:hAnsi="Arial" w:cs="Arial"/>
          <w:noProof w:val="0"/>
          <w:color w:val="000000" w:themeColor="text1"/>
          <w:sz w:val="26"/>
          <w:szCs w:val="26"/>
        </w:rPr>
      </w:pPr>
      <w:r w:rsidRPr="00112884">
        <w:rPr>
          <w:rFonts w:ascii="Arial" w:hAnsi="Arial" w:cs="Arial"/>
          <w:noProof w:val="0"/>
          <w:color w:val="000000" w:themeColor="text1"/>
          <w:sz w:val="26"/>
          <w:szCs w:val="26"/>
        </w:rPr>
        <w:t>To some, you may be frightening – like a stalker. To most, you’ll only be a potential spammer, nothing more than a mere annoyance to be swatted with a single click of the “decline” button.</w:t>
      </w:r>
    </w:p>
    <w:p w14:paraId="5DDB8D5A" w14:textId="77777777" w:rsidR="00481F6C" w:rsidRPr="00112884" w:rsidRDefault="00481F6C" w:rsidP="00112884">
      <w:pPr>
        <w:pStyle w:val="BodyText3"/>
        <w:spacing w:line="360" w:lineRule="auto"/>
        <w:rPr>
          <w:rFonts w:ascii="Arial" w:hAnsi="Arial" w:cs="Arial"/>
          <w:noProof w:val="0"/>
          <w:color w:val="000000" w:themeColor="text1"/>
          <w:sz w:val="26"/>
          <w:szCs w:val="26"/>
        </w:rPr>
      </w:pPr>
    </w:p>
    <w:p w14:paraId="4ACA8D23" w14:textId="50E24850" w:rsidR="00481F6C" w:rsidRPr="00112884" w:rsidRDefault="00481F6C" w:rsidP="00112884">
      <w:pPr>
        <w:pStyle w:val="BodyText3"/>
        <w:spacing w:line="360" w:lineRule="auto"/>
        <w:rPr>
          <w:rFonts w:ascii="Arial" w:hAnsi="Arial" w:cs="Arial"/>
          <w:noProof w:val="0"/>
          <w:color w:val="000000" w:themeColor="text1"/>
          <w:sz w:val="26"/>
          <w:szCs w:val="26"/>
        </w:rPr>
      </w:pPr>
      <w:r w:rsidRPr="00112884">
        <w:rPr>
          <w:rFonts w:ascii="Arial" w:hAnsi="Arial" w:cs="Arial"/>
          <w:noProof w:val="0"/>
          <w:color w:val="000000" w:themeColor="text1"/>
          <w:sz w:val="26"/>
          <w:szCs w:val="26"/>
        </w:rPr>
        <w:t xml:space="preserve">Either way, you’re not likely to </w:t>
      </w:r>
      <w:r w:rsidR="002370D1">
        <w:rPr>
          <w:rFonts w:ascii="Arial" w:hAnsi="Arial" w:cs="Arial"/>
          <w:noProof w:val="0"/>
          <w:color w:val="000000" w:themeColor="text1"/>
          <w:sz w:val="26"/>
          <w:szCs w:val="26"/>
        </w:rPr>
        <w:t xml:space="preserve">receive </w:t>
      </w:r>
      <w:r w:rsidR="008D6167">
        <w:rPr>
          <w:rFonts w:ascii="Arial" w:hAnsi="Arial" w:cs="Arial"/>
          <w:noProof w:val="0"/>
          <w:color w:val="000000" w:themeColor="text1"/>
          <w:sz w:val="26"/>
          <w:szCs w:val="26"/>
        </w:rPr>
        <w:t>a positive</w:t>
      </w:r>
      <w:r w:rsidRPr="00112884">
        <w:rPr>
          <w:rFonts w:ascii="Arial" w:hAnsi="Arial" w:cs="Arial"/>
          <w:noProof w:val="0"/>
          <w:color w:val="000000" w:themeColor="text1"/>
          <w:sz w:val="26"/>
          <w:szCs w:val="26"/>
        </w:rPr>
        <w:t xml:space="preserve"> response.</w:t>
      </w:r>
    </w:p>
    <w:p w14:paraId="68F8B0BC" w14:textId="77777777" w:rsidR="00481F6C" w:rsidRPr="00112884" w:rsidRDefault="00481F6C" w:rsidP="00112884">
      <w:pPr>
        <w:pStyle w:val="BodyText3"/>
        <w:spacing w:line="360" w:lineRule="auto"/>
        <w:rPr>
          <w:rFonts w:ascii="Arial" w:hAnsi="Arial" w:cs="Arial"/>
          <w:noProof w:val="0"/>
          <w:color w:val="000000" w:themeColor="text1"/>
          <w:sz w:val="26"/>
          <w:szCs w:val="26"/>
        </w:rPr>
      </w:pPr>
    </w:p>
    <w:p w14:paraId="4264B7D3" w14:textId="265F0DCA" w:rsidR="00E9493F" w:rsidRPr="00112884" w:rsidRDefault="00E9493F" w:rsidP="00112884">
      <w:pPr>
        <w:pStyle w:val="BodyText3"/>
        <w:spacing w:line="360" w:lineRule="auto"/>
        <w:rPr>
          <w:rFonts w:ascii="Arial" w:hAnsi="Arial" w:cs="Arial"/>
          <w:noProof w:val="0"/>
          <w:color w:val="000000" w:themeColor="text1"/>
          <w:sz w:val="26"/>
          <w:szCs w:val="26"/>
        </w:rPr>
      </w:pPr>
      <w:r w:rsidRPr="00112884">
        <w:rPr>
          <w:rFonts w:ascii="Arial" w:hAnsi="Arial" w:cs="Arial"/>
          <w:noProof w:val="0"/>
          <w:color w:val="000000" w:themeColor="text1"/>
          <w:sz w:val="26"/>
          <w:szCs w:val="26"/>
        </w:rPr>
        <w:t>As soon as you join a new social site, fill out your profile! Make sure you include the following, at minimum:</w:t>
      </w:r>
    </w:p>
    <w:p w14:paraId="173AD1FC" w14:textId="51371344" w:rsidR="00E9493F" w:rsidRPr="00112884" w:rsidRDefault="00E9493F" w:rsidP="00112884">
      <w:pPr>
        <w:pStyle w:val="BodyText3"/>
        <w:numPr>
          <w:ilvl w:val="0"/>
          <w:numId w:val="2"/>
        </w:numPr>
        <w:spacing w:before="360" w:line="360" w:lineRule="auto"/>
        <w:rPr>
          <w:rFonts w:ascii="Arial" w:hAnsi="Arial" w:cs="Arial"/>
          <w:noProof w:val="0"/>
          <w:color w:val="000000" w:themeColor="text1"/>
          <w:sz w:val="26"/>
          <w:szCs w:val="26"/>
        </w:rPr>
      </w:pPr>
      <w:r w:rsidRPr="00112884">
        <w:rPr>
          <w:rFonts w:ascii="Arial" w:hAnsi="Arial" w:cs="Arial"/>
          <w:b/>
          <w:noProof w:val="0"/>
          <w:color w:val="000000" w:themeColor="text1"/>
          <w:sz w:val="26"/>
          <w:szCs w:val="26"/>
        </w:rPr>
        <w:t>A profile picture, ideally your own.</w:t>
      </w:r>
      <w:r w:rsidRPr="00112884">
        <w:rPr>
          <w:rFonts w:ascii="Arial" w:hAnsi="Arial" w:cs="Arial"/>
          <w:noProof w:val="0"/>
          <w:color w:val="000000" w:themeColor="text1"/>
          <w:sz w:val="26"/>
          <w:szCs w:val="26"/>
        </w:rPr>
        <w:t xml:space="preserve"> If you feel you must use a stock photo, try to choose one that isn’t obviously stock. Find an average looking person who is casually dressed and is on a very normal looking background.</w:t>
      </w:r>
    </w:p>
    <w:p w14:paraId="48EB08D8" w14:textId="3B259409" w:rsidR="00E9493F" w:rsidRPr="00112884" w:rsidRDefault="00E9493F" w:rsidP="00112884">
      <w:pPr>
        <w:pStyle w:val="BodyText3"/>
        <w:numPr>
          <w:ilvl w:val="0"/>
          <w:numId w:val="2"/>
        </w:numPr>
        <w:spacing w:before="360" w:line="360" w:lineRule="auto"/>
        <w:rPr>
          <w:rFonts w:ascii="Arial" w:hAnsi="Arial" w:cs="Arial"/>
          <w:noProof w:val="0"/>
          <w:color w:val="000000" w:themeColor="text1"/>
          <w:sz w:val="26"/>
          <w:szCs w:val="26"/>
        </w:rPr>
      </w:pPr>
      <w:r w:rsidRPr="00112884">
        <w:rPr>
          <w:rFonts w:ascii="Arial" w:hAnsi="Arial" w:cs="Arial"/>
          <w:b/>
          <w:noProof w:val="0"/>
          <w:color w:val="000000" w:themeColor="text1"/>
          <w:sz w:val="26"/>
          <w:szCs w:val="26"/>
        </w:rPr>
        <w:t>Your date of birth.</w:t>
      </w:r>
      <w:r w:rsidRPr="00112884">
        <w:rPr>
          <w:rFonts w:ascii="Arial" w:hAnsi="Arial" w:cs="Arial"/>
          <w:noProof w:val="0"/>
          <w:color w:val="000000" w:themeColor="text1"/>
          <w:sz w:val="26"/>
          <w:szCs w:val="26"/>
        </w:rPr>
        <w:t xml:space="preserve"> You don’t have to put the year if you’d rather not, but at least put your month and day.</w:t>
      </w:r>
    </w:p>
    <w:p w14:paraId="2A452EEA" w14:textId="37894918" w:rsidR="00E9493F" w:rsidRPr="00112884" w:rsidRDefault="000A770B" w:rsidP="00112884">
      <w:pPr>
        <w:pStyle w:val="BodyText3"/>
        <w:numPr>
          <w:ilvl w:val="0"/>
          <w:numId w:val="2"/>
        </w:numPr>
        <w:spacing w:before="360" w:line="360" w:lineRule="auto"/>
        <w:rPr>
          <w:rFonts w:ascii="Arial" w:hAnsi="Arial" w:cs="Arial"/>
          <w:noProof w:val="0"/>
          <w:color w:val="000000" w:themeColor="text1"/>
          <w:sz w:val="26"/>
          <w:szCs w:val="26"/>
        </w:rPr>
      </w:pPr>
      <w:r w:rsidRPr="00112884">
        <w:rPr>
          <w:rFonts w:ascii="Arial" w:hAnsi="Arial" w:cs="Arial"/>
          <w:b/>
          <w:noProof w:val="0"/>
          <w:color w:val="000000" w:themeColor="text1"/>
          <w:sz w:val="26"/>
          <w:szCs w:val="26"/>
        </w:rPr>
        <w:lastRenderedPageBreak/>
        <w:t xml:space="preserve">Your hometown. </w:t>
      </w:r>
      <w:r w:rsidRPr="00112884">
        <w:rPr>
          <w:rFonts w:ascii="Arial" w:hAnsi="Arial" w:cs="Arial"/>
          <w:noProof w:val="0"/>
          <w:color w:val="000000" w:themeColor="text1"/>
          <w:sz w:val="26"/>
          <w:szCs w:val="26"/>
        </w:rPr>
        <w:t>This isn’t absolutely necessary if you’re a private person, but it can help people trust you more if they feel they know the general vicinity of your location.</w:t>
      </w:r>
    </w:p>
    <w:p w14:paraId="1F811EDA" w14:textId="3EDF43E9" w:rsidR="000A770B" w:rsidRPr="00112884" w:rsidRDefault="00210D93" w:rsidP="00112884">
      <w:pPr>
        <w:pStyle w:val="BodyText3"/>
        <w:numPr>
          <w:ilvl w:val="0"/>
          <w:numId w:val="2"/>
        </w:numPr>
        <w:spacing w:before="360" w:line="360" w:lineRule="auto"/>
        <w:rPr>
          <w:rFonts w:ascii="Arial" w:hAnsi="Arial" w:cs="Arial"/>
          <w:noProof w:val="0"/>
          <w:color w:val="000000" w:themeColor="text1"/>
          <w:sz w:val="26"/>
          <w:szCs w:val="26"/>
        </w:rPr>
      </w:pPr>
      <w:r w:rsidRPr="00112884">
        <w:rPr>
          <w:rFonts w:ascii="Arial" w:hAnsi="Arial" w:cs="Arial"/>
          <w:b/>
          <w:noProof w:val="0"/>
          <w:color w:val="000000" w:themeColor="text1"/>
          <w:sz w:val="26"/>
          <w:szCs w:val="26"/>
        </w:rPr>
        <w:t xml:space="preserve">Your website. </w:t>
      </w:r>
      <w:r w:rsidRPr="00112884">
        <w:rPr>
          <w:rFonts w:ascii="Arial" w:hAnsi="Arial" w:cs="Arial"/>
          <w:noProof w:val="0"/>
          <w:color w:val="000000" w:themeColor="text1"/>
          <w:sz w:val="26"/>
          <w:szCs w:val="26"/>
        </w:rPr>
        <w:t xml:space="preserve">Don’t forget to include a link to your blog or website! Not only will it show you’ve filled out your profile, but </w:t>
      </w:r>
      <w:r w:rsidR="004939AE" w:rsidRPr="00112884">
        <w:rPr>
          <w:rFonts w:ascii="Arial" w:hAnsi="Arial" w:cs="Arial"/>
          <w:noProof w:val="0"/>
          <w:color w:val="000000" w:themeColor="text1"/>
          <w:sz w:val="26"/>
          <w:szCs w:val="26"/>
        </w:rPr>
        <w:t>you may get some traffic from it.</w:t>
      </w:r>
    </w:p>
    <w:p w14:paraId="442E4A25" w14:textId="6919C763" w:rsidR="004939AE" w:rsidRPr="00112884" w:rsidRDefault="004939AE" w:rsidP="00112884">
      <w:pPr>
        <w:pStyle w:val="BodyText3"/>
        <w:numPr>
          <w:ilvl w:val="0"/>
          <w:numId w:val="2"/>
        </w:numPr>
        <w:spacing w:before="360" w:line="360" w:lineRule="auto"/>
        <w:rPr>
          <w:rFonts w:ascii="Arial" w:hAnsi="Arial" w:cs="Arial"/>
          <w:noProof w:val="0"/>
          <w:color w:val="000000" w:themeColor="text1"/>
          <w:sz w:val="26"/>
          <w:szCs w:val="26"/>
        </w:rPr>
      </w:pPr>
      <w:r w:rsidRPr="00112884">
        <w:rPr>
          <w:rFonts w:ascii="Arial" w:hAnsi="Arial" w:cs="Arial"/>
          <w:b/>
          <w:noProof w:val="0"/>
          <w:color w:val="000000" w:themeColor="text1"/>
          <w:sz w:val="26"/>
          <w:szCs w:val="26"/>
        </w:rPr>
        <w:t>Basic personal information.</w:t>
      </w:r>
      <w:r w:rsidRPr="00112884">
        <w:rPr>
          <w:rFonts w:ascii="Arial" w:hAnsi="Arial" w:cs="Arial"/>
          <w:noProof w:val="0"/>
          <w:color w:val="000000" w:themeColor="text1"/>
          <w:sz w:val="26"/>
          <w:szCs w:val="26"/>
        </w:rPr>
        <w:t xml:space="preserve"> Here, you’ll want to include a little information about your hobbies, interests, and passions – especially those that relate to the niche in which you’re marketing. Be sure not to include anything that might offend your core market, though.</w:t>
      </w:r>
    </w:p>
    <w:p w14:paraId="5A5B1ACE" w14:textId="77777777" w:rsidR="00866AD8" w:rsidRPr="00112884" w:rsidRDefault="00866AD8" w:rsidP="00112884">
      <w:pPr>
        <w:pStyle w:val="BodyText3"/>
        <w:spacing w:line="360" w:lineRule="auto"/>
        <w:rPr>
          <w:rFonts w:ascii="Arial" w:hAnsi="Arial" w:cs="Arial"/>
          <w:color w:val="000000" w:themeColor="text1"/>
          <w:sz w:val="26"/>
          <w:szCs w:val="26"/>
        </w:rPr>
      </w:pPr>
    </w:p>
    <w:p w14:paraId="0633E29B" w14:textId="77777777" w:rsidR="00210118" w:rsidRPr="00112884" w:rsidRDefault="000D58AB" w:rsidP="00112884">
      <w:pPr>
        <w:spacing w:line="360" w:lineRule="auto"/>
        <w:rPr>
          <w:rFonts w:ascii="Arial" w:hAnsi="Arial" w:cs="Arial"/>
          <w:sz w:val="26"/>
          <w:szCs w:val="26"/>
        </w:rPr>
      </w:pPr>
      <w:r w:rsidRPr="00112884">
        <w:rPr>
          <w:rFonts w:ascii="Arial" w:hAnsi="Arial" w:cs="Arial"/>
          <w:sz w:val="26"/>
          <w:szCs w:val="26"/>
        </w:rPr>
        <w:t>A complete profile will instantly boost your trust level, and you’ll have a lot more people willing to accept your friend requests.</w:t>
      </w:r>
    </w:p>
    <w:p w14:paraId="23D131A8" w14:textId="77777777" w:rsidR="00846381" w:rsidRPr="00112884" w:rsidRDefault="00846381" w:rsidP="00112884">
      <w:pPr>
        <w:spacing w:line="360" w:lineRule="auto"/>
        <w:rPr>
          <w:rFonts w:ascii="Arial" w:hAnsi="Arial" w:cs="Arial"/>
          <w:sz w:val="26"/>
          <w:szCs w:val="26"/>
        </w:rPr>
      </w:pPr>
    </w:p>
    <w:p w14:paraId="2B6AC902" w14:textId="439F8FD1" w:rsidR="00846381" w:rsidRPr="00112884" w:rsidRDefault="00846381" w:rsidP="00112884">
      <w:pPr>
        <w:pStyle w:val="Heading2"/>
        <w:spacing w:line="360" w:lineRule="auto"/>
        <w:rPr>
          <w:rFonts w:ascii="Arial" w:hAnsi="Arial"/>
          <w:sz w:val="26"/>
          <w:szCs w:val="26"/>
        </w:rPr>
      </w:pPr>
      <w:bookmarkStart w:id="18" w:name="_Toc301152424"/>
      <w:r w:rsidRPr="00112884">
        <w:rPr>
          <w:rFonts w:ascii="Arial" w:hAnsi="Arial"/>
          <w:sz w:val="26"/>
          <w:szCs w:val="26"/>
        </w:rPr>
        <w:t>Use Hash Tags</w:t>
      </w:r>
      <w:bookmarkEnd w:id="18"/>
    </w:p>
    <w:p w14:paraId="3AAE1670" w14:textId="77777777" w:rsidR="00846381" w:rsidRPr="00112884" w:rsidRDefault="00846381" w:rsidP="00112884">
      <w:pPr>
        <w:spacing w:line="360" w:lineRule="auto"/>
        <w:rPr>
          <w:rFonts w:ascii="Arial" w:hAnsi="Arial" w:cs="Arial"/>
          <w:sz w:val="26"/>
          <w:szCs w:val="26"/>
        </w:rPr>
      </w:pPr>
    </w:p>
    <w:p w14:paraId="5B5D298E" w14:textId="217FF906" w:rsidR="00846381" w:rsidRPr="00112884" w:rsidRDefault="00846381" w:rsidP="00112884">
      <w:pPr>
        <w:spacing w:line="360" w:lineRule="auto"/>
        <w:rPr>
          <w:rFonts w:ascii="Arial" w:hAnsi="Arial" w:cs="Arial"/>
          <w:sz w:val="26"/>
          <w:szCs w:val="26"/>
        </w:rPr>
      </w:pPr>
      <w:r w:rsidRPr="00112884">
        <w:rPr>
          <w:rFonts w:ascii="Arial" w:hAnsi="Arial" w:cs="Arial"/>
          <w:sz w:val="26"/>
          <w:szCs w:val="26"/>
        </w:rPr>
        <w:t>Like using keywords in SEO, you should remember to use hash tags on sites that use them.</w:t>
      </w:r>
    </w:p>
    <w:p w14:paraId="20100441" w14:textId="77777777" w:rsidR="00846381" w:rsidRPr="00112884" w:rsidRDefault="00846381" w:rsidP="00112884">
      <w:pPr>
        <w:spacing w:line="360" w:lineRule="auto"/>
        <w:rPr>
          <w:rFonts w:ascii="Arial" w:hAnsi="Arial" w:cs="Arial"/>
          <w:sz w:val="26"/>
          <w:szCs w:val="26"/>
        </w:rPr>
      </w:pPr>
    </w:p>
    <w:p w14:paraId="458112A0" w14:textId="484DEC05" w:rsidR="00846381" w:rsidRPr="00112884" w:rsidRDefault="00846381" w:rsidP="00112884">
      <w:pPr>
        <w:spacing w:line="360" w:lineRule="auto"/>
        <w:rPr>
          <w:rFonts w:ascii="Arial" w:hAnsi="Arial" w:cs="Arial"/>
          <w:sz w:val="26"/>
          <w:szCs w:val="26"/>
        </w:rPr>
      </w:pPr>
      <w:r w:rsidRPr="00112884">
        <w:rPr>
          <w:rFonts w:ascii="Arial" w:hAnsi="Arial" w:cs="Arial"/>
          <w:sz w:val="26"/>
          <w:szCs w:val="26"/>
        </w:rPr>
        <w:t>A has</w:t>
      </w:r>
      <w:r w:rsidR="0047104F">
        <w:rPr>
          <w:rFonts w:ascii="Arial" w:hAnsi="Arial" w:cs="Arial"/>
          <w:sz w:val="26"/>
          <w:szCs w:val="26"/>
        </w:rPr>
        <w:t>h</w:t>
      </w:r>
      <w:r w:rsidRPr="00112884">
        <w:rPr>
          <w:rFonts w:ascii="Arial" w:hAnsi="Arial" w:cs="Arial"/>
          <w:sz w:val="26"/>
          <w:szCs w:val="26"/>
        </w:rPr>
        <w:t xml:space="preserve"> tag is like a keyword or phrase proceeded by the # symbol. It looks like this:</w:t>
      </w:r>
    </w:p>
    <w:p w14:paraId="03B46DDA" w14:textId="77777777" w:rsidR="00846381" w:rsidRPr="00112884" w:rsidRDefault="00846381" w:rsidP="00112884">
      <w:pPr>
        <w:spacing w:line="360" w:lineRule="auto"/>
        <w:rPr>
          <w:rFonts w:ascii="Arial" w:hAnsi="Arial" w:cs="Arial"/>
          <w:sz w:val="26"/>
          <w:szCs w:val="26"/>
        </w:rPr>
      </w:pPr>
    </w:p>
    <w:p w14:paraId="286A5FA1" w14:textId="17F5C094" w:rsidR="00846381" w:rsidRPr="00112884" w:rsidRDefault="00846381" w:rsidP="00112884">
      <w:pPr>
        <w:spacing w:line="360" w:lineRule="auto"/>
        <w:rPr>
          <w:rFonts w:ascii="Arial" w:hAnsi="Arial" w:cs="Arial"/>
          <w:sz w:val="26"/>
          <w:szCs w:val="26"/>
        </w:rPr>
      </w:pPr>
      <w:r w:rsidRPr="00112884">
        <w:rPr>
          <w:rFonts w:ascii="Arial" w:hAnsi="Arial" w:cs="Arial"/>
          <w:sz w:val="26"/>
          <w:szCs w:val="26"/>
        </w:rPr>
        <w:t>#internetmarketing</w:t>
      </w:r>
    </w:p>
    <w:p w14:paraId="268606D2" w14:textId="77777777" w:rsidR="00C672BE" w:rsidRPr="00112884" w:rsidRDefault="00C672BE" w:rsidP="00112884">
      <w:pPr>
        <w:spacing w:line="360" w:lineRule="auto"/>
        <w:rPr>
          <w:rFonts w:ascii="Arial" w:hAnsi="Arial" w:cs="Arial"/>
          <w:sz w:val="26"/>
          <w:szCs w:val="26"/>
        </w:rPr>
      </w:pPr>
    </w:p>
    <w:p w14:paraId="13E3746A" w14:textId="4176B7FA" w:rsidR="00846381" w:rsidRPr="00112884" w:rsidRDefault="00846381" w:rsidP="00112884">
      <w:pPr>
        <w:spacing w:line="360" w:lineRule="auto"/>
        <w:rPr>
          <w:rFonts w:ascii="Arial" w:hAnsi="Arial" w:cs="Arial"/>
          <w:sz w:val="26"/>
          <w:szCs w:val="26"/>
        </w:rPr>
      </w:pPr>
      <w:r w:rsidRPr="00112884">
        <w:rPr>
          <w:rFonts w:ascii="Arial" w:hAnsi="Arial" w:cs="Arial"/>
          <w:sz w:val="26"/>
          <w:szCs w:val="26"/>
        </w:rPr>
        <w:t>The has</w:t>
      </w:r>
      <w:r w:rsidR="00BF69BE">
        <w:rPr>
          <w:rFonts w:ascii="Arial" w:hAnsi="Arial" w:cs="Arial"/>
          <w:sz w:val="26"/>
          <w:szCs w:val="26"/>
        </w:rPr>
        <w:t>h</w:t>
      </w:r>
      <w:r w:rsidRPr="00112884">
        <w:rPr>
          <w:rFonts w:ascii="Arial" w:hAnsi="Arial" w:cs="Arial"/>
          <w:sz w:val="26"/>
          <w:szCs w:val="26"/>
        </w:rPr>
        <w:t xml:space="preserve"> tag makes </w:t>
      </w:r>
      <w:r w:rsidR="00C672BE" w:rsidRPr="00112884">
        <w:rPr>
          <w:rFonts w:ascii="Arial" w:hAnsi="Arial" w:cs="Arial"/>
          <w:sz w:val="26"/>
          <w:szCs w:val="26"/>
        </w:rPr>
        <w:t xml:space="preserve">it easy to </w:t>
      </w:r>
      <w:r w:rsidR="002C0076" w:rsidRPr="00112884">
        <w:rPr>
          <w:rFonts w:ascii="Arial" w:hAnsi="Arial" w:cs="Arial"/>
          <w:sz w:val="26"/>
          <w:szCs w:val="26"/>
        </w:rPr>
        <w:t>get more followers, because people will search for these keywords to locate information about subjects they are interested in.</w:t>
      </w:r>
    </w:p>
    <w:p w14:paraId="5AFEB658" w14:textId="77777777" w:rsidR="002C0076" w:rsidRPr="00112884" w:rsidRDefault="002C0076" w:rsidP="00112884">
      <w:pPr>
        <w:spacing w:line="360" w:lineRule="auto"/>
        <w:rPr>
          <w:rFonts w:ascii="Arial" w:hAnsi="Arial" w:cs="Arial"/>
          <w:sz w:val="26"/>
          <w:szCs w:val="26"/>
        </w:rPr>
      </w:pPr>
    </w:p>
    <w:p w14:paraId="1A60412E" w14:textId="224056D9" w:rsidR="002C0076" w:rsidRPr="00112884" w:rsidRDefault="002C0076" w:rsidP="00112884">
      <w:pPr>
        <w:spacing w:line="360" w:lineRule="auto"/>
        <w:rPr>
          <w:rFonts w:ascii="Arial" w:hAnsi="Arial" w:cs="Arial"/>
          <w:sz w:val="26"/>
          <w:szCs w:val="26"/>
        </w:rPr>
      </w:pPr>
      <w:r w:rsidRPr="00112884">
        <w:rPr>
          <w:rFonts w:ascii="Arial" w:hAnsi="Arial" w:cs="Arial"/>
          <w:sz w:val="26"/>
          <w:szCs w:val="26"/>
        </w:rPr>
        <w:t>Whenever you post something on a site that uses hash tags, be sure to include them in your post like this:</w:t>
      </w:r>
    </w:p>
    <w:p w14:paraId="79B14F69" w14:textId="77777777" w:rsidR="002C0076" w:rsidRPr="00112884" w:rsidRDefault="002C0076" w:rsidP="00112884">
      <w:pPr>
        <w:spacing w:line="360" w:lineRule="auto"/>
        <w:rPr>
          <w:rFonts w:ascii="Arial" w:hAnsi="Arial" w:cs="Arial"/>
          <w:sz w:val="26"/>
          <w:szCs w:val="26"/>
        </w:rPr>
      </w:pPr>
    </w:p>
    <w:p w14:paraId="1950854C" w14:textId="2311C566" w:rsidR="002C0076" w:rsidRPr="00112884" w:rsidRDefault="002C0076" w:rsidP="00112884">
      <w:pPr>
        <w:spacing w:line="360" w:lineRule="auto"/>
        <w:rPr>
          <w:rFonts w:ascii="Arial" w:hAnsi="Arial" w:cs="Arial"/>
          <w:sz w:val="26"/>
          <w:szCs w:val="26"/>
        </w:rPr>
      </w:pPr>
      <w:r w:rsidRPr="00112884">
        <w:rPr>
          <w:rFonts w:ascii="Arial" w:hAnsi="Arial" w:cs="Arial"/>
          <w:sz w:val="26"/>
          <w:szCs w:val="26"/>
        </w:rPr>
        <w:t xml:space="preserve">“Have you seen the new Home Flower Gardening show on HGTV? </w:t>
      </w:r>
      <w:r w:rsidRPr="00112884">
        <w:rPr>
          <w:rFonts w:ascii="Arial" w:hAnsi="Arial" w:cs="Arial"/>
          <w:b/>
          <w:sz w:val="26"/>
          <w:szCs w:val="26"/>
        </w:rPr>
        <w:t>#homeflowergardening</w:t>
      </w:r>
      <w:r w:rsidRPr="00112884">
        <w:rPr>
          <w:rFonts w:ascii="Arial" w:hAnsi="Arial" w:cs="Arial"/>
          <w:sz w:val="26"/>
          <w:szCs w:val="26"/>
        </w:rPr>
        <w:t>.”</w:t>
      </w:r>
    </w:p>
    <w:p w14:paraId="7BCEABE0" w14:textId="6FEFC24B" w:rsidR="00CC2C94" w:rsidRPr="00112884" w:rsidRDefault="00CC2C94" w:rsidP="00112884">
      <w:pPr>
        <w:spacing w:line="360" w:lineRule="auto"/>
        <w:rPr>
          <w:rFonts w:ascii="Arial" w:hAnsi="Arial" w:cs="Arial"/>
          <w:sz w:val="26"/>
          <w:szCs w:val="26"/>
        </w:rPr>
      </w:pPr>
      <w:r w:rsidRPr="00112884">
        <w:rPr>
          <w:rFonts w:ascii="Arial" w:hAnsi="Arial" w:cs="Arial"/>
          <w:sz w:val="26"/>
          <w:szCs w:val="26"/>
        </w:rPr>
        <w:br w:type="page"/>
      </w:r>
    </w:p>
    <w:p w14:paraId="5BFDA444" w14:textId="37DF7907" w:rsidR="002C0076" w:rsidRDefault="00CC2C94" w:rsidP="00CC2C94">
      <w:pPr>
        <w:pStyle w:val="Heading1"/>
      </w:pPr>
      <w:bookmarkStart w:id="19" w:name="_Toc301152425"/>
      <w:r>
        <w:lastRenderedPageBreak/>
        <w:t>Lifestreaming</w:t>
      </w:r>
      <w:bookmarkEnd w:id="19"/>
    </w:p>
    <w:p w14:paraId="2C93A9A2" w14:textId="77777777" w:rsidR="00CC2C94" w:rsidRDefault="00CC2C94" w:rsidP="00210118">
      <w:pPr>
        <w:spacing w:line="360" w:lineRule="auto"/>
        <w:rPr>
          <w:rFonts w:ascii="Arial" w:hAnsi="Arial" w:cs="Arial"/>
          <w:sz w:val="26"/>
          <w:szCs w:val="26"/>
        </w:rPr>
      </w:pPr>
    </w:p>
    <w:p w14:paraId="1332DED5" w14:textId="1F726B23" w:rsidR="00CC2C94" w:rsidRDefault="00CC2C94" w:rsidP="00210118">
      <w:pPr>
        <w:spacing w:line="360" w:lineRule="auto"/>
        <w:rPr>
          <w:rFonts w:ascii="Arial" w:hAnsi="Arial" w:cs="Arial"/>
          <w:sz w:val="26"/>
          <w:szCs w:val="26"/>
        </w:rPr>
      </w:pPr>
      <w:r>
        <w:rPr>
          <w:rFonts w:ascii="Arial" w:hAnsi="Arial" w:cs="Arial"/>
          <w:sz w:val="26"/>
          <w:szCs w:val="26"/>
        </w:rPr>
        <w:t>Lifestreaming is a new phrase for a relatively old concept. Basically, it’s the use of aggregation services to pull together various media in one central location.</w:t>
      </w:r>
    </w:p>
    <w:p w14:paraId="268D8D4C" w14:textId="77777777" w:rsidR="00CC2C94" w:rsidRDefault="00CC2C94" w:rsidP="00210118">
      <w:pPr>
        <w:spacing w:line="360" w:lineRule="auto"/>
        <w:rPr>
          <w:rFonts w:ascii="Arial" w:hAnsi="Arial" w:cs="Arial"/>
          <w:sz w:val="26"/>
          <w:szCs w:val="26"/>
        </w:rPr>
      </w:pPr>
    </w:p>
    <w:p w14:paraId="0384EA7C" w14:textId="61883698" w:rsidR="00CC2C94" w:rsidRDefault="00CC2C94" w:rsidP="00210118">
      <w:pPr>
        <w:spacing w:line="360" w:lineRule="auto"/>
        <w:rPr>
          <w:rFonts w:ascii="Arial" w:hAnsi="Arial" w:cs="Arial"/>
          <w:sz w:val="26"/>
          <w:szCs w:val="26"/>
        </w:rPr>
      </w:pPr>
      <w:r>
        <w:rPr>
          <w:rFonts w:ascii="Arial" w:hAnsi="Arial" w:cs="Arial"/>
          <w:sz w:val="26"/>
          <w:szCs w:val="26"/>
        </w:rPr>
        <w:t>Some websites (like Posterous.com</w:t>
      </w:r>
      <w:r w:rsidR="008E0507">
        <w:rPr>
          <w:rFonts w:ascii="Arial" w:hAnsi="Arial" w:cs="Arial"/>
          <w:sz w:val="26"/>
          <w:szCs w:val="26"/>
        </w:rPr>
        <w:t>, which I mentioned earlier</w:t>
      </w:r>
      <w:r>
        <w:rPr>
          <w:rFonts w:ascii="Arial" w:hAnsi="Arial" w:cs="Arial"/>
          <w:sz w:val="26"/>
          <w:szCs w:val="26"/>
        </w:rPr>
        <w:t xml:space="preserve">) make this simple to do </w:t>
      </w:r>
      <w:r w:rsidR="00106C11">
        <w:rPr>
          <w:rFonts w:ascii="Arial" w:hAnsi="Arial" w:cs="Arial"/>
          <w:sz w:val="26"/>
          <w:szCs w:val="26"/>
        </w:rPr>
        <w:t>in on location. You can also do it on your own blog by using a plugin like Lifestream.</w:t>
      </w:r>
    </w:p>
    <w:p w14:paraId="6A3C8F3B" w14:textId="77777777" w:rsidR="003C26A6" w:rsidRDefault="003C26A6" w:rsidP="00210118">
      <w:pPr>
        <w:spacing w:line="360" w:lineRule="auto"/>
        <w:rPr>
          <w:rFonts w:ascii="Arial" w:hAnsi="Arial" w:cs="Arial"/>
          <w:sz w:val="26"/>
          <w:szCs w:val="26"/>
        </w:rPr>
      </w:pPr>
    </w:p>
    <w:p w14:paraId="304FB1D6" w14:textId="76A7140B" w:rsidR="003C26A6" w:rsidRDefault="003C26A6" w:rsidP="00210118">
      <w:pPr>
        <w:spacing w:line="360" w:lineRule="auto"/>
        <w:rPr>
          <w:rFonts w:ascii="Arial" w:hAnsi="Arial" w:cs="Arial"/>
          <w:sz w:val="26"/>
          <w:szCs w:val="26"/>
        </w:rPr>
      </w:pPr>
      <w:r>
        <w:rPr>
          <w:rFonts w:ascii="Arial" w:hAnsi="Arial" w:cs="Arial"/>
          <w:sz w:val="26"/>
          <w:szCs w:val="26"/>
        </w:rPr>
        <w:t>Why use lifestreaming?</w:t>
      </w:r>
    </w:p>
    <w:p w14:paraId="7C662BB1" w14:textId="77777777" w:rsidR="003C26A6" w:rsidRDefault="003C26A6" w:rsidP="00210118">
      <w:pPr>
        <w:spacing w:line="360" w:lineRule="auto"/>
        <w:rPr>
          <w:rFonts w:ascii="Arial" w:hAnsi="Arial" w:cs="Arial"/>
          <w:sz w:val="26"/>
          <w:szCs w:val="26"/>
        </w:rPr>
      </w:pPr>
    </w:p>
    <w:p w14:paraId="02B8D5AC" w14:textId="1FC8CD9C" w:rsidR="003C26A6" w:rsidRDefault="003C26A6" w:rsidP="00210118">
      <w:pPr>
        <w:spacing w:line="360" w:lineRule="auto"/>
        <w:rPr>
          <w:rFonts w:ascii="Arial" w:hAnsi="Arial" w:cs="Arial"/>
          <w:sz w:val="26"/>
          <w:szCs w:val="26"/>
        </w:rPr>
      </w:pPr>
      <w:r>
        <w:rPr>
          <w:rFonts w:ascii="Arial" w:hAnsi="Arial" w:cs="Arial"/>
          <w:sz w:val="26"/>
          <w:szCs w:val="26"/>
        </w:rPr>
        <w:t xml:space="preserve">Because it provides a central location </w:t>
      </w:r>
      <w:r w:rsidR="008E0507">
        <w:rPr>
          <w:rFonts w:ascii="Arial" w:hAnsi="Arial" w:cs="Arial"/>
          <w:sz w:val="26"/>
          <w:szCs w:val="26"/>
        </w:rPr>
        <w:t>for all of your updates. This makes it easier for people to find out what you are up to.</w:t>
      </w:r>
    </w:p>
    <w:p w14:paraId="11F19373" w14:textId="77777777" w:rsidR="00CC2C94" w:rsidRDefault="00CC2C94" w:rsidP="00210118">
      <w:pPr>
        <w:spacing w:line="360" w:lineRule="auto"/>
        <w:rPr>
          <w:rFonts w:ascii="Arial" w:hAnsi="Arial" w:cs="Arial"/>
          <w:sz w:val="26"/>
          <w:szCs w:val="26"/>
        </w:rPr>
      </w:pPr>
    </w:p>
    <w:p w14:paraId="746A7128" w14:textId="77777777" w:rsidR="008E0507" w:rsidRDefault="00CC2C94" w:rsidP="008E0507">
      <w:pPr>
        <w:pStyle w:val="Heading2"/>
      </w:pPr>
      <w:bookmarkStart w:id="20" w:name="_Toc301152426"/>
      <w:r>
        <w:t>Lifest</w:t>
      </w:r>
      <w:r w:rsidR="008E0507">
        <w:t>r</w:t>
      </w:r>
      <w:r>
        <w:t>eam Plugin for WordPress</w:t>
      </w:r>
      <w:bookmarkEnd w:id="20"/>
    </w:p>
    <w:p w14:paraId="2917AEFD" w14:textId="77777777" w:rsidR="008E0507" w:rsidRDefault="008E0507" w:rsidP="00210118">
      <w:pPr>
        <w:spacing w:line="360" w:lineRule="auto"/>
        <w:rPr>
          <w:rFonts w:ascii="Arial" w:hAnsi="Arial" w:cs="Arial"/>
          <w:sz w:val="26"/>
          <w:szCs w:val="26"/>
        </w:rPr>
      </w:pPr>
    </w:p>
    <w:p w14:paraId="32F2A35E" w14:textId="21F07F45" w:rsidR="008E0507" w:rsidRDefault="008E0507" w:rsidP="00210118">
      <w:pPr>
        <w:spacing w:line="360" w:lineRule="auto"/>
        <w:rPr>
          <w:rFonts w:ascii="Arial" w:hAnsi="Arial" w:cs="Arial"/>
          <w:sz w:val="26"/>
          <w:szCs w:val="26"/>
        </w:rPr>
      </w:pPr>
      <w:r>
        <w:rPr>
          <w:rFonts w:ascii="Arial" w:hAnsi="Arial" w:cs="Arial"/>
          <w:sz w:val="26"/>
          <w:szCs w:val="26"/>
        </w:rPr>
        <w:t>(</w:t>
      </w:r>
      <w:hyperlink r:id="rId32" w:history="1">
        <w:r w:rsidRPr="00D94EFC">
          <w:rPr>
            <w:rStyle w:val="Hyperlink"/>
            <w:rFonts w:ascii="Arial" w:hAnsi="Arial" w:cs="Arial"/>
            <w:sz w:val="26"/>
            <w:szCs w:val="26"/>
          </w:rPr>
          <w:t>http://wordpress.org/extend/plugins/lifestream/</w:t>
        </w:r>
      </w:hyperlink>
      <w:r>
        <w:rPr>
          <w:rFonts w:ascii="Arial" w:hAnsi="Arial" w:cs="Arial"/>
          <w:sz w:val="26"/>
          <w:szCs w:val="26"/>
        </w:rPr>
        <w:t>)</w:t>
      </w:r>
    </w:p>
    <w:p w14:paraId="0CA0E0BA" w14:textId="77777777" w:rsidR="008E0507" w:rsidRDefault="008E0507" w:rsidP="00210118">
      <w:pPr>
        <w:spacing w:line="360" w:lineRule="auto"/>
        <w:rPr>
          <w:rFonts w:ascii="Arial" w:hAnsi="Arial" w:cs="Arial"/>
          <w:sz w:val="26"/>
          <w:szCs w:val="26"/>
        </w:rPr>
      </w:pPr>
    </w:p>
    <w:p w14:paraId="224F5003" w14:textId="4C1F01AA" w:rsidR="008E0507" w:rsidRDefault="008E0507" w:rsidP="00210118">
      <w:pPr>
        <w:spacing w:line="360" w:lineRule="auto"/>
        <w:rPr>
          <w:rFonts w:ascii="Arial" w:hAnsi="Arial" w:cs="Arial"/>
          <w:sz w:val="26"/>
          <w:szCs w:val="26"/>
        </w:rPr>
      </w:pPr>
      <w:r>
        <w:rPr>
          <w:rFonts w:ascii="Arial" w:hAnsi="Arial" w:cs="Arial"/>
          <w:sz w:val="26"/>
          <w:szCs w:val="26"/>
        </w:rPr>
        <w:t>(</w:t>
      </w:r>
      <w:hyperlink r:id="rId33" w:history="1">
        <w:r w:rsidRPr="00D94EFC">
          <w:rPr>
            <w:rStyle w:val="Hyperlink"/>
            <w:rFonts w:ascii="Arial" w:hAnsi="Arial" w:cs="Arial"/>
            <w:sz w:val="26"/>
            <w:szCs w:val="26"/>
          </w:rPr>
          <w:t>http://www.enthropia.com/labs/wp-lifestream/</w:t>
        </w:r>
      </w:hyperlink>
      <w:r>
        <w:rPr>
          <w:rFonts w:ascii="Arial" w:hAnsi="Arial" w:cs="Arial"/>
          <w:sz w:val="26"/>
          <w:szCs w:val="26"/>
        </w:rPr>
        <w:t xml:space="preserve">) </w:t>
      </w:r>
    </w:p>
    <w:p w14:paraId="5C8FC50D" w14:textId="77777777" w:rsidR="008E0507" w:rsidRDefault="008E0507" w:rsidP="00210118">
      <w:pPr>
        <w:spacing w:line="360" w:lineRule="auto"/>
        <w:rPr>
          <w:rFonts w:ascii="Arial" w:hAnsi="Arial" w:cs="Arial"/>
          <w:sz w:val="26"/>
          <w:szCs w:val="26"/>
        </w:rPr>
      </w:pPr>
    </w:p>
    <w:p w14:paraId="12876BF3" w14:textId="4AD6B66B" w:rsidR="008E0507" w:rsidRDefault="008E0507" w:rsidP="00210118">
      <w:pPr>
        <w:spacing w:line="360" w:lineRule="auto"/>
        <w:rPr>
          <w:rFonts w:ascii="Arial" w:hAnsi="Arial" w:cs="Arial"/>
          <w:sz w:val="26"/>
          <w:szCs w:val="26"/>
        </w:rPr>
      </w:pPr>
      <w:r>
        <w:rPr>
          <w:rFonts w:ascii="Arial" w:hAnsi="Arial" w:cs="Arial"/>
          <w:sz w:val="26"/>
          <w:szCs w:val="26"/>
        </w:rPr>
        <w:t>The Lifestream plugin allows you to:</w:t>
      </w:r>
    </w:p>
    <w:p w14:paraId="256FBDF2" w14:textId="77777777" w:rsidR="008E0507" w:rsidRDefault="008E0507" w:rsidP="00210118">
      <w:pPr>
        <w:spacing w:line="360" w:lineRule="auto"/>
        <w:rPr>
          <w:rFonts w:ascii="Arial" w:hAnsi="Arial" w:cs="Arial"/>
          <w:sz w:val="26"/>
          <w:szCs w:val="26"/>
        </w:rPr>
      </w:pPr>
    </w:p>
    <w:p w14:paraId="2A2107FB" w14:textId="585E1114" w:rsidR="008E0507" w:rsidRDefault="008E0507" w:rsidP="008E0507">
      <w:pPr>
        <w:pStyle w:val="ListParagraph"/>
        <w:numPr>
          <w:ilvl w:val="0"/>
          <w:numId w:val="2"/>
        </w:numPr>
        <w:spacing w:line="360" w:lineRule="auto"/>
        <w:rPr>
          <w:rFonts w:ascii="Arial" w:hAnsi="Arial" w:cs="Arial"/>
          <w:sz w:val="26"/>
          <w:szCs w:val="26"/>
        </w:rPr>
      </w:pPr>
      <w:r>
        <w:rPr>
          <w:rFonts w:ascii="Arial" w:hAnsi="Arial" w:cs="Arial"/>
          <w:sz w:val="26"/>
          <w:szCs w:val="26"/>
        </w:rPr>
        <w:t>Add unlimited feeds and extensions to your blog</w:t>
      </w:r>
    </w:p>
    <w:p w14:paraId="054237A9" w14:textId="2BC21F6F" w:rsidR="008E0507" w:rsidRDefault="008E0507" w:rsidP="008E0507">
      <w:pPr>
        <w:pStyle w:val="ListParagraph"/>
        <w:numPr>
          <w:ilvl w:val="0"/>
          <w:numId w:val="2"/>
        </w:numPr>
        <w:spacing w:line="360" w:lineRule="auto"/>
        <w:rPr>
          <w:rFonts w:ascii="Arial" w:hAnsi="Arial" w:cs="Arial"/>
          <w:sz w:val="26"/>
          <w:szCs w:val="26"/>
        </w:rPr>
      </w:pPr>
      <w:r>
        <w:rPr>
          <w:rFonts w:ascii="Arial" w:hAnsi="Arial" w:cs="Arial"/>
          <w:sz w:val="26"/>
          <w:szCs w:val="26"/>
        </w:rPr>
        <w:t xml:space="preserve">Store feed history </w:t>
      </w:r>
    </w:p>
    <w:p w14:paraId="0D694FBF" w14:textId="54EE4EFB" w:rsidR="00D459EC" w:rsidRDefault="00D459EC" w:rsidP="008E0507">
      <w:pPr>
        <w:pStyle w:val="ListParagraph"/>
        <w:numPr>
          <w:ilvl w:val="0"/>
          <w:numId w:val="2"/>
        </w:numPr>
        <w:spacing w:line="360" w:lineRule="auto"/>
        <w:rPr>
          <w:rFonts w:ascii="Arial" w:hAnsi="Arial" w:cs="Arial"/>
          <w:sz w:val="26"/>
          <w:szCs w:val="26"/>
        </w:rPr>
      </w:pPr>
      <w:r>
        <w:rPr>
          <w:rFonts w:ascii="Arial" w:hAnsi="Arial" w:cs="Arial"/>
          <w:sz w:val="26"/>
          <w:szCs w:val="26"/>
        </w:rPr>
        <w:t>Group events to minimize spam</w:t>
      </w:r>
    </w:p>
    <w:p w14:paraId="1C251048" w14:textId="4B118D1A" w:rsidR="00D459EC" w:rsidRDefault="00D459EC" w:rsidP="008E0507">
      <w:pPr>
        <w:pStyle w:val="ListParagraph"/>
        <w:numPr>
          <w:ilvl w:val="0"/>
          <w:numId w:val="2"/>
        </w:numPr>
        <w:spacing w:line="360" w:lineRule="auto"/>
        <w:rPr>
          <w:rFonts w:ascii="Arial" w:hAnsi="Arial" w:cs="Arial"/>
          <w:sz w:val="26"/>
          <w:szCs w:val="26"/>
        </w:rPr>
      </w:pPr>
      <w:r>
        <w:rPr>
          <w:rFonts w:ascii="Arial" w:hAnsi="Arial" w:cs="Arial"/>
          <w:sz w:val="26"/>
          <w:szCs w:val="26"/>
        </w:rPr>
        <w:lastRenderedPageBreak/>
        <w:t>Summarize your activities at a glance</w:t>
      </w:r>
    </w:p>
    <w:p w14:paraId="5558CF32" w14:textId="77777777" w:rsidR="00D459EC" w:rsidRDefault="00D459EC" w:rsidP="00D459EC">
      <w:pPr>
        <w:spacing w:line="360" w:lineRule="auto"/>
        <w:rPr>
          <w:rFonts w:ascii="Arial" w:hAnsi="Arial" w:cs="Arial"/>
          <w:sz w:val="26"/>
          <w:szCs w:val="26"/>
        </w:rPr>
      </w:pPr>
    </w:p>
    <w:p w14:paraId="3E90BFDF" w14:textId="7D6EC903" w:rsidR="00D459EC" w:rsidRDefault="00B17F24" w:rsidP="00D459EC">
      <w:pPr>
        <w:spacing w:line="360" w:lineRule="auto"/>
        <w:rPr>
          <w:rFonts w:ascii="Arial" w:hAnsi="Arial" w:cs="Arial"/>
          <w:sz w:val="26"/>
          <w:szCs w:val="26"/>
        </w:rPr>
      </w:pPr>
      <w:r>
        <w:rPr>
          <w:rFonts w:ascii="Arial" w:hAnsi="Arial" w:cs="Arial"/>
          <w:sz w:val="26"/>
          <w:szCs w:val="26"/>
        </w:rPr>
        <w:t>If you don’t have a WordPress blog, there are plenty of other services you can use instead. I mentioned Posterous and Tumblr earlier, but here are a few more:</w:t>
      </w:r>
    </w:p>
    <w:p w14:paraId="12460FAF" w14:textId="77777777" w:rsidR="00B17F24" w:rsidRDefault="00B17F24" w:rsidP="00D459EC">
      <w:pPr>
        <w:spacing w:line="360" w:lineRule="auto"/>
        <w:rPr>
          <w:rFonts w:ascii="Arial" w:hAnsi="Arial" w:cs="Arial"/>
          <w:sz w:val="26"/>
          <w:szCs w:val="26"/>
        </w:rPr>
      </w:pPr>
    </w:p>
    <w:p w14:paraId="0644188F" w14:textId="06FE8965" w:rsidR="00B17F24" w:rsidRDefault="00B2163B" w:rsidP="00D459EC">
      <w:pPr>
        <w:spacing w:line="360" w:lineRule="auto"/>
        <w:rPr>
          <w:rFonts w:ascii="Arial" w:hAnsi="Arial" w:cs="Arial"/>
          <w:sz w:val="26"/>
          <w:szCs w:val="26"/>
        </w:rPr>
      </w:pPr>
      <w:hyperlink r:id="rId34" w:history="1">
        <w:r w:rsidR="00B17F24" w:rsidRPr="00D94EFC">
          <w:rPr>
            <w:rStyle w:val="Hyperlink"/>
            <w:rFonts w:ascii="Arial" w:hAnsi="Arial" w:cs="Arial"/>
            <w:sz w:val="26"/>
            <w:szCs w:val="26"/>
          </w:rPr>
          <w:t>http://www.catch.com</w:t>
        </w:r>
      </w:hyperlink>
    </w:p>
    <w:p w14:paraId="1E227898" w14:textId="77777777" w:rsidR="00B17F24" w:rsidRDefault="00B17F24" w:rsidP="00D459EC">
      <w:pPr>
        <w:spacing w:line="360" w:lineRule="auto"/>
        <w:rPr>
          <w:rFonts w:ascii="Arial" w:hAnsi="Arial" w:cs="Arial"/>
          <w:sz w:val="26"/>
          <w:szCs w:val="26"/>
        </w:rPr>
      </w:pPr>
    </w:p>
    <w:p w14:paraId="6DE9AD99" w14:textId="7CA90607" w:rsidR="00B17F24" w:rsidRDefault="00B2163B" w:rsidP="00D459EC">
      <w:pPr>
        <w:spacing w:line="360" w:lineRule="auto"/>
        <w:rPr>
          <w:rFonts w:ascii="Arial" w:hAnsi="Arial" w:cs="Arial"/>
          <w:sz w:val="26"/>
          <w:szCs w:val="26"/>
        </w:rPr>
      </w:pPr>
      <w:hyperlink r:id="rId35" w:history="1">
        <w:r w:rsidR="00B17F24" w:rsidRPr="00D94EFC">
          <w:rPr>
            <w:rStyle w:val="Hyperlink"/>
            <w:rFonts w:ascii="Arial" w:hAnsi="Arial" w:cs="Arial"/>
            <w:sz w:val="26"/>
            <w:szCs w:val="26"/>
          </w:rPr>
          <w:t>http://www.collectedin.com</w:t>
        </w:r>
      </w:hyperlink>
      <w:r w:rsidR="00B17F24">
        <w:rPr>
          <w:rFonts w:ascii="Arial" w:hAnsi="Arial" w:cs="Arial"/>
          <w:sz w:val="26"/>
          <w:szCs w:val="26"/>
        </w:rPr>
        <w:t xml:space="preserve"> </w:t>
      </w:r>
    </w:p>
    <w:p w14:paraId="7B593BF1" w14:textId="77777777" w:rsidR="00B17F24" w:rsidRDefault="00B17F24" w:rsidP="00D459EC">
      <w:pPr>
        <w:spacing w:line="360" w:lineRule="auto"/>
        <w:rPr>
          <w:rFonts w:ascii="Arial" w:hAnsi="Arial" w:cs="Arial"/>
          <w:sz w:val="26"/>
          <w:szCs w:val="26"/>
        </w:rPr>
      </w:pPr>
    </w:p>
    <w:p w14:paraId="295D8111" w14:textId="6ADFF235" w:rsidR="00B17F24" w:rsidRDefault="00B2163B" w:rsidP="00D459EC">
      <w:pPr>
        <w:spacing w:line="360" w:lineRule="auto"/>
        <w:rPr>
          <w:rFonts w:ascii="Arial" w:hAnsi="Arial" w:cs="Arial"/>
          <w:sz w:val="26"/>
          <w:szCs w:val="26"/>
        </w:rPr>
      </w:pPr>
      <w:hyperlink r:id="rId36" w:history="1">
        <w:r w:rsidR="007C01C5" w:rsidRPr="00D94EFC">
          <w:rPr>
            <w:rStyle w:val="Hyperlink"/>
            <w:rFonts w:ascii="Arial" w:hAnsi="Arial" w:cs="Arial"/>
            <w:sz w:val="26"/>
            <w:szCs w:val="26"/>
          </w:rPr>
          <w:t>http://lifestream.aim.com</w:t>
        </w:r>
      </w:hyperlink>
    </w:p>
    <w:p w14:paraId="04CE4F95" w14:textId="77777777" w:rsidR="007C01C5" w:rsidRDefault="007C01C5" w:rsidP="00D459EC">
      <w:pPr>
        <w:spacing w:line="360" w:lineRule="auto"/>
        <w:rPr>
          <w:rFonts w:ascii="Arial" w:hAnsi="Arial" w:cs="Arial"/>
          <w:sz w:val="26"/>
          <w:szCs w:val="26"/>
        </w:rPr>
      </w:pPr>
    </w:p>
    <w:p w14:paraId="2C5BC1FB" w14:textId="28E2C564" w:rsidR="007C01C5" w:rsidRDefault="00B2163B" w:rsidP="00D459EC">
      <w:pPr>
        <w:spacing w:line="360" w:lineRule="auto"/>
        <w:rPr>
          <w:rFonts w:ascii="Arial" w:hAnsi="Arial" w:cs="Arial"/>
          <w:sz w:val="26"/>
          <w:szCs w:val="26"/>
        </w:rPr>
      </w:pPr>
      <w:hyperlink r:id="rId37" w:history="1">
        <w:r w:rsidR="007C01C5" w:rsidRPr="00D94EFC">
          <w:rPr>
            <w:rStyle w:val="Hyperlink"/>
            <w:rFonts w:ascii="Arial" w:hAnsi="Arial" w:cs="Arial"/>
            <w:sz w:val="26"/>
            <w:szCs w:val="26"/>
          </w:rPr>
          <w:t>http://flavors.me</w:t>
        </w:r>
      </w:hyperlink>
    </w:p>
    <w:p w14:paraId="572D9538" w14:textId="77777777" w:rsidR="007C01C5" w:rsidRDefault="007C01C5" w:rsidP="00D459EC">
      <w:pPr>
        <w:spacing w:line="360" w:lineRule="auto"/>
        <w:rPr>
          <w:rFonts w:ascii="Arial" w:hAnsi="Arial" w:cs="Arial"/>
          <w:sz w:val="26"/>
          <w:szCs w:val="26"/>
        </w:rPr>
      </w:pPr>
    </w:p>
    <w:p w14:paraId="1EBB4A19" w14:textId="29785FFD" w:rsidR="007C01C5" w:rsidRDefault="00B2163B" w:rsidP="00D459EC">
      <w:pPr>
        <w:spacing w:line="360" w:lineRule="auto"/>
        <w:rPr>
          <w:rFonts w:ascii="Arial" w:hAnsi="Arial" w:cs="Arial"/>
          <w:sz w:val="26"/>
          <w:szCs w:val="26"/>
        </w:rPr>
      </w:pPr>
      <w:hyperlink r:id="rId38" w:history="1">
        <w:r w:rsidR="007C01C5" w:rsidRPr="00D94EFC">
          <w:rPr>
            <w:rStyle w:val="Hyperlink"/>
            <w:rFonts w:ascii="Arial" w:hAnsi="Arial" w:cs="Arial"/>
            <w:sz w:val="26"/>
            <w:szCs w:val="26"/>
          </w:rPr>
          <w:t>http://chi.mp</w:t>
        </w:r>
      </w:hyperlink>
    </w:p>
    <w:p w14:paraId="0A072569" w14:textId="77777777" w:rsidR="007C01C5" w:rsidRDefault="007C01C5" w:rsidP="00D459EC">
      <w:pPr>
        <w:spacing w:line="360" w:lineRule="auto"/>
        <w:rPr>
          <w:rFonts w:ascii="Arial" w:hAnsi="Arial" w:cs="Arial"/>
          <w:sz w:val="26"/>
          <w:szCs w:val="26"/>
        </w:rPr>
      </w:pPr>
    </w:p>
    <w:p w14:paraId="4F32DEF9" w14:textId="1E491280" w:rsidR="007C01C5" w:rsidRDefault="00B2163B" w:rsidP="00D459EC">
      <w:pPr>
        <w:spacing w:line="360" w:lineRule="auto"/>
        <w:rPr>
          <w:rFonts w:ascii="Arial" w:hAnsi="Arial" w:cs="Arial"/>
          <w:sz w:val="26"/>
          <w:szCs w:val="26"/>
        </w:rPr>
      </w:pPr>
      <w:hyperlink r:id="rId39" w:history="1">
        <w:r w:rsidR="007C01C5" w:rsidRPr="00D94EFC">
          <w:rPr>
            <w:rStyle w:val="Hyperlink"/>
            <w:rFonts w:ascii="Arial" w:hAnsi="Arial" w:cs="Arial"/>
            <w:sz w:val="26"/>
            <w:szCs w:val="26"/>
          </w:rPr>
          <w:t>http://www.sweetcron.com</w:t>
        </w:r>
      </w:hyperlink>
    </w:p>
    <w:p w14:paraId="6DA0C847" w14:textId="77777777" w:rsidR="007C01C5" w:rsidRDefault="007C01C5" w:rsidP="00D459EC">
      <w:pPr>
        <w:spacing w:line="360" w:lineRule="auto"/>
        <w:rPr>
          <w:rFonts w:ascii="Arial" w:hAnsi="Arial" w:cs="Arial"/>
          <w:sz w:val="26"/>
          <w:szCs w:val="26"/>
        </w:rPr>
      </w:pPr>
    </w:p>
    <w:p w14:paraId="745772F1" w14:textId="34932EFB" w:rsidR="007C01C5" w:rsidRDefault="00B2163B" w:rsidP="00D459EC">
      <w:pPr>
        <w:spacing w:line="360" w:lineRule="auto"/>
        <w:rPr>
          <w:rFonts w:ascii="Arial" w:hAnsi="Arial" w:cs="Arial"/>
          <w:sz w:val="26"/>
          <w:szCs w:val="26"/>
        </w:rPr>
      </w:pPr>
      <w:hyperlink r:id="rId40" w:history="1">
        <w:r w:rsidR="007C01C5" w:rsidRPr="00D94EFC">
          <w:rPr>
            <w:rStyle w:val="Hyperlink"/>
            <w:rFonts w:ascii="Arial" w:hAnsi="Arial" w:cs="Arial"/>
            <w:sz w:val="26"/>
            <w:szCs w:val="26"/>
          </w:rPr>
          <w:t>http://www.yiid.com</w:t>
        </w:r>
      </w:hyperlink>
    </w:p>
    <w:p w14:paraId="0D96C7CA" w14:textId="77777777" w:rsidR="007C01C5" w:rsidRDefault="007C01C5" w:rsidP="00D459EC">
      <w:pPr>
        <w:spacing w:line="360" w:lineRule="auto"/>
        <w:rPr>
          <w:rFonts w:ascii="Arial" w:hAnsi="Arial" w:cs="Arial"/>
          <w:sz w:val="26"/>
          <w:szCs w:val="26"/>
        </w:rPr>
      </w:pPr>
    </w:p>
    <w:p w14:paraId="6C7B5A7C" w14:textId="26F6DCB1" w:rsidR="007C01C5" w:rsidRDefault="00B2163B" w:rsidP="00D459EC">
      <w:pPr>
        <w:spacing w:line="360" w:lineRule="auto"/>
        <w:rPr>
          <w:rFonts w:ascii="Arial" w:hAnsi="Arial" w:cs="Arial"/>
          <w:sz w:val="26"/>
          <w:szCs w:val="26"/>
        </w:rPr>
      </w:pPr>
      <w:hyperlink r:id="rId41" w:history="1">
        <w:r w:rsidR="007C01C5" w:rsidRPr="00D94EFC">
          <w:rPr>
            <w:rStyle w:val="Hyperlink"/>
            <w:rFonts w:ascii="Arial" w:hAnsi="Arial" w:cs="Arial"/>
            <w:sz w:val="26"/>
            <w:szCs w:val="26"/>
          </w:rPr>
          <w:t>http://www.alternion.com</w:t>
        </w:r>
      </w:hyperlink>
      <w:r w:rsidR="007C01C5">
        <w:rPr>
          <w:rFonts w:ascii="Arial" w:hAnsi="Arial" w:cs="Arial"/>
          <w:sz w:val="26"/>
          <w:szCs w:val="26"/>
        </w:rPr>
        <w:t xml:space="preserve"> </w:t>
      </w:r>
    </w:p>
    <w:p w14:paraId="59E17B77" w14:textId="77777777" w:rsidR="007C01C5" w:rsidRDefault="007C01C5" w:rsidP="00D459EC">
      <w:pPr>
        <w:spacing w:line="360" w:lineRule="auto"/>
        <w:rPr>
          <w:rFonts w:ascii="Arial" w:hAnsi="Arial" w:cs="Arial"/>
          <w:sz w:val="26"/>
          <w:szCs w:val="26"/>
        </w:rPr>
      </w:pPr>
    </w:p>
    <w:p w14:paraId="78C8E0BE" w14:textId="3373F099" w:rsidR="008E0507" w:rsidRDefault="007C01C5" w:rsidP="00210118">
      <w:pPr>
        <w:spacing w:line="360" w:lineRule="auto"/>
        <w:rPr>
          <w:rFonts w:ascii="Arial" w:hAnsi="Arial" w:cs="Arial"/>
          <w:sz w:val="26"/>
          <w:szCs w:val="26"/>
        </w:rPr>
      </w:pPr>
      <w:r>
        <w:rPr>
          <w:rFonts w:ascii="Arial" w:hAnsi="Arial" w:cs="Arial"/>
          <w:sz w:val="26"/>
          <w:szCs w:val="26"/>
        </w:rPr>
        <w:t>Remember, the more of these you use, the wider your reach will be. You can attract the users of these services, as well as additional organic search engine traffic.</w:t>
      </w:r>
    </w:p>
    <w:p w14:paraId="0E694BC2" w14:textId="788C0E51" w:rsidR="00BB5159" w:rsidRDefault="00BB5159">
      <w:pPr>
        <w:rPr>
          <w:rFonts w:ascii="Arial" w:hAnsi="Arial" w:cs="Arial"/>
          <w:sz w:val="26"/>
          <w:szCs w:val="26"/>
        </w:rPr>
      </w:pPr>
      <w:r>
        <w:rPr>
          <w:rFonts w:ascii="Arial" w:hAnsi="Arial" w:cs="Arial"/>
          <w:sz w:val="26"/>
          <w:szCs w:val="26"/>
        </w:rPr>
        <w:br w:type="page"/>
      </w:r>
    </w:p>
    <w:p w14:paraId="300E2626" w14:textId="3629FD95" w:rsidR="00BB5159" w:rsidRDefault="00BB5159" w:rsidP="00BB5159">
      <w:pPr>
        <w:pStyle w:val="Heading1"/>
      </w:pPr>
      <w:bookmarkStart w:id="21" w:name="_Toc301152427"/>
      <w:r>
        <w:lastRenderedPageBreak/>
        <w:t>Finding Followers</w:t>
      </w:r>
      <w:bookmarkEnd w:id="21"/>
    </w:p>
    <w:p w14:paraId="29DA48DD" w14:textId="77777777" w:rsidR="00BB5159" w:rsidRDefault="00BB5159" w:rsidP="00210118">
      <w:pPr>
        <w:spacing w:line="360" w:lineRule="auto"/>
        <w:rPr>
          <w:rFonts w:ascii="Arial" w:hAnsi="Arial" w:cs="Arial"/>
          <w:sz w:val="26"/>
          <w:szCs w:val="26"/>
        </w:rPr>
      </w:pPr>
    </w:p>
    <w:p w14:paraId="03F218EC" w14:textId="53609AAF" w:rsidR="00BB5159" w:rsidRDefault="00BB5159" w:rsidP="00210118">
      <w:pPr>
        <w:spacing w:line="360" w:lineRule="auto"/>
        <w:rPr>
          <w:rFonts w:ascii="Arial" w:hAnsi="Arial" w:cs="Arial"/>
          <w:sz w:val="26"/>
          <w:szCs w:val="26"/>
        </w:rPr>
      </w:pPr>
      <w:r>
        <w:rPr>
          <w:rFonts w:ascii="Arial" w:hAnsi="Arial" w:cs="Arial"/>
          <w:sz w:val="26"/>
          <w:szCs w:val="26"/>
        </w:rPr>
        <w:t>Obviously, the crux of any social marketing system is finding followers. But you shouldn’t focus solely on gaining large numbers of followers. You need targeted followers.</w:t>
      </w:r>
    </w:p>
    <w:p w14:paraId="2A928E0F" w14:textId="77777777" w:rsidR="00BB5159" w:rsidRDefault="00BB5159" w:rsidP="00210118">
      <w:pPr>
        <w:spacing w:line="360" w:lineRule="auto"/>
        <w:rPr>
          <w:rFonts w:ascii="Arial" w:hAnsi="Arial" w:cs="Arial"/>
          <w:sz w:val="26"/>
          <w:szCs w:val="26"/>
        </w:rPr>
      </w:pPr>
    </w:p>
    <w:p w14:paraId="3C1AFF1F" w14:textId="67065048" w:rsidR="00BB5159" w:rsidRDefault="00BB5159" w:rsidP="00210118">
      <w:pPr>
        <w:spacing w:line="360" w:lineRule="auto"/>
        <w:rPr>
          <w:rFonts w:ascii="Arial" w:hAnsi="Arial" w:cs="Arial"/>
          <w:sz w:val="26"/>
          <w:szCs w:val="26"/>
        </w:rPr>
      </w:pPr>
      <w:r>
        <w:rPr>
          <w:rFonts w:ascii="Arial" w:hAnsi="Arial" w:cs="Arial"/>
          <w:sz w:val="26"/>
          <w:szCs w:val="26"/>
        </w:rPr>
        <w:t>How is this accomplished?</w:t>
      </w:r>
    </w:p>
    <w:p w14:paraId="72BA100A" w14:textId="77777777" w:rsidR="00BB5159" w:rsidRDefault="00BB5159" w:rsidP="00210118">
      <w:pPr>
        <w:spacing w:line="360" w:lineRule="auto"/>
        <w:rPr>
          <w:rFonts w:ascii="Arial" w:hAnsi="Arial" w:cs="Arial"/>
          <w:sz w:val="26"/>
          <w:szCs w:val="26"/>
        </w:rPr>
      </w:pPr>
    </w:p>
    <w:p w14:paraId="7842D5B6" w14:textId="676BF2D3" w:rsidR="00BB5159" w:rsidRDefault="00BB5159" w:rsidP="00210118">
      <w:pPr>
        <w:spacing w:line="360" w:lineRule="auto"/>
        <w:rPr>
          <w:rFonts w:ascii="Arial" w:hAnsi="Arial" w:cs="Arial"/>
          <w:sz w:val="26"/>
          <w:szCs w:val="26"/>
        </w:rPr>
      </w:pPr>
      <w:r>
        <w:rPr>
          <w:rFonts w:ascii="Arial" w:hAnsi="Arial" w:cs="Arial"/>
          <w:sz w:val="26"/>
          <w:szCs w:val="26"/>
        </w:rPr>
        <w:t>First, you need to figure out where the people who are interested in your niche congregate.</w:t>
      </w:r>
    </w:p>
    <w:p w14:paraId="1F1E45E4" w14:textId="77777777" w:rsidR="00BB5159" w:rsidRDefault="00BB5159" w:rsidP="00210118">
      <w:pPr>
        <w:spacing w:line="360" w:lineRule="auto"/>
        <w:rPr>
          <w:rFonts w:ascii="Arial" w:hAnsi="Arial" w:cs="Arial"/>
          <w:sz w:val="26"/>
          <w:szCs w:val="26"/>
        </w:rPr>
      </w:pPr>
    </w:p>
    <w:p w14:paraId="334F6EEE" w14:textId="2E8A91A8" w:rsidR="00BB5159" w:rsidRDefault="00BB5159" w:rsidP="00073A47">
      <w:pPr>
        <w:pStyle w:val="Heading2"/>
      </w:pPr>
      <w:bookmarkStart w:id="22" w:name="_Toc301152428"/>
      <w:r>
        <w:t>Forums</w:t>
      </w:r>
      <w:bookmarkEnd w:id="22"/>
    </w:p>
    <w:p w14:paraId="72D6D175" w14:textId="77777777" w:rsidR="00073A47" w:rsidRDefault="00073A47" w:rsidP="00210118">
      <w:pPr>
        <w:spacing w:line="360" w:lineRule="auto"/>
        <w:rPr>
          <w:rFonts w:ascii="Arial" w:hAnsi="Arial" w:cs="Arial"/>
          <w:sz w:val="26"/>
          <w:szCs w:val="26"/>
        </w:rPr>
      </w:pPr>
    </w:p>
    <w:p w14:paraId="362E76E8" w14:textId="041800A7" w:rsidR="00073A47" w:rsidRDefault="00073A47" w:rsidP="00210118">
      <w:pPr>
        <w:spacing w:line="360" w:lineRule="auto"/>
        <w:rPr>
          <w:rFonts w:ascii="Arial" w:hAnsi="Arial" w:cs="Arial"/>
          <w:sz w:val="26"/>
          <w:szCs w:val="26"/>
        </w:rPr>
      </w:pPr>
      <w:r>
        <w:rPr>
          <w:rFonts w:ascii="Arial" w:hAnsi="Arial" w:cs="Arial"/>
          <w:sz w:val="26"/>
          <w:szCs w:val="26"/>
        </w:rPr>
        <w:t>Forums are a great place to find followers, because they are usually very well targeted to specific niches, and people who visit forums are already predisposed to socializing.</w:t>
      </w:r>
    </w:p>
    <w:p w14:paraId="27DDBF51" w14:textId="77777777" w:rsidR="00073A47" w:rsidRDefault="00073A47" w:rsidP="00210118">
      <w:pPr>
        <w:spacing w:line="360" w:lineRule="auto"/>
        <w:rPr>
          <w:rFonts w:ascii="Arial" w:hAnsi="Arial" w:cs="Arial"/>
          <w:sz w:val="26"/>
          <w:szCs w:val="26"/>
        </w:rPr>
      </w:pPr>
    </w:p>
    <w:p w14:paraId="01014632" w14:textId="77777777" w:rsidR="00073A47" w:rsidRDefault="00073A47" w:rsidP="00210118">
      <w:pPr>
        <w:spacing w:line="360" w:lineRule="auto"/>
        <w:rPr>
          <w:rFonts w:ascii="Arial" w:hAnsi="Arial" w:cs="Arial"/>
          <w:sz w:val="26"/>
          <w:szCs w:val="26"/>
        </w:rPr>
      </w:pPr>
      <w:r>
        <w:rPr>
          <w:rFonts w:ascii="Arial" w:hAnsi="Arial" w:cs="Arial"/>
          <w:sz w:val="26"/>
          <w:szCs w:val="26"/>
        </w:rPr>
        <w:t>Join the forum and add a link to your social networking profiles in your signature. (Read the rules to be sure this is allowed!)</w:t>
      </w:r>
    </w:p>
    <w:p w14:paraId="28EE8F62" w14:textId="77777777" w:rsidR="00073A47" w:rsidRDefault="00073A47" w:rsidP="00210118">
      <w:pPr>
        <w:spacing w:line="360" w:lineRule="auto"/>
        <w:rPr>
          <w:rFonts w:ascii="Arial" w:hAnsi="Arial" w:cs="Arial"/>
          <w:sz w:val="26"/>
          <w:szCs w:val="26"/>
        </w:rPr>
      </w:pPr>
    </w:p>
    <w:p w14:paraId="09C3B9FE" w14:textId="77777777" w:rsidR="00073A47" w:rsidRDefault="00073A47" w:rsidP="00210118">
      <w:pPr>
        <w:spacing w:line="360" w:lineRule="auto"/>
        <w:rPr>
          <w:rFonts w:ascii="Arial" w:hAnsi="Arial" w:cs="Arial"/>
          <w:sz w:val="26"/>
          <w:szCs w:val="26"/>
        </w:rPr>
      </w:pPr>
      <w:r>
        <w:rPr>
          <w:rFonts w:ascii="Arial" w:hAnsi="Arial" w:cs="Arial"/>
          <w:sz w:val="26"/>
          <w:szCs w:val="26"/>
        </w:rPr>
        <w:t xml:space="preserve">Look through the forums to see if there is already a thread for social networking. If not, you may consider starting one. </w:t>
      </w:r>
    </w:p>
    <w:p w14:paraId="37B3A514" w14:textId="77777777" w:rsidR="00073A47" w:rsidRDefault="00073A47" w:rsidP="00210118">
      <w:pPr>
        <w:spacing w:line="360" w:lineRule="auto"/>
        <w:rPr>
          <w:rFonts w:ascii="Arial" w:hAnsi="Arial" w:cs="Arial"/>
          <w:sz w:val="26"/>
          <w:szCs w:val="26"/>
        </w:rPr>
      </w:pPr>
    </w:p>
    <w:p w14:paraId="4DDDCA5F" w14:textId="58F26638" w:rsidR="00787E09" w:rsidRDefault="00073A47" w:rsidP="00210118">
      <w:pPr>
        <w:spacing w:line="360" w:lineRule="auto"/>
        <w:rPr>
          <w:rFonts w:ascii="Arial" w:hAnsi="Arial" w:cs="Arial"/>
          <w:sz w:val="26"/>
          <w:szCs w:val="26"/>
        </w:rPr>
      </w:pPr>
      <w:r>
        <w:rPr>
          <w:rFonts w:ascii="Arial" w:hAnsi="Arial" w:cs="Arial"/>
          <w:sz w:val="26"/>
          <w:szCs w:val="26"/>
        </w:rPr>
        <w:t xml:space="preserve">(NOTE: Only do this AFTER </w:t>
      </w:r>
      <w:r w:rsidR="00787E09">
        <w:rPr>
          <w:rFonts w:ascii="Arial" w:hAnsi="Arial" w:cs="Arial"/>
          <w:sz w:val="26"/>
          <w:szCs w:val="26"/>
        </w:rPr>
        <w:t>you’ve been a member for a while! Otherwise, people will assume you only joined the forum to spam your social networking pages.)</w:t>
      </w:r>
    </w:p>
    <w:p w14:paraId="66485732" w14:textId="77777777" w:rsidR="00D96510" w:rsidRDefault="00D96510" w:rsidP="00210118">
      <w:pPr>
        <w:spacing w:line="360" w:lineRule="auto"/>
        <w:rPr>
          <w:rFonts w:ascii="Arial" w:hAnsi="Arial" w:cs="Arial"/>
          <w:sz w:val="26"/>
          <w:szCs w:val="26"/>
        </w:rPr>
      </w:pPr>
    </w:p>
    <w:p w14:paraId="004605BD" w14:textId="34AA7E54" w:rsidR="00D96510" w:rsidRDefault="00D96510" w:rsidP="00210118">
      <w:pPr>
        <w:spacing w:line="360" w:lineRule="auto"/>
        <w:rPr>
          <w:rFonts w:ascii="Arial" w:hAnsi="Arial" w:cs="Arial"/>
          <w:sz w:val="26"/>
          <w:szCs w:val="26"/>
        </w:rPr>
      </w:pPr>
      <w:r>
        <w:rPr>
          <w:rFonts w:ascii="Arial" w:hAnsi="Arial" w:cs="Arial"/>
          <w:sz w:val="26"/>
          <w:szCs w:val="26"/>
        </w:rPr>
        <w:t>A good thread title might be something like:</w:t>
      </w:r>
    </w:p>
    <w:p w14:paraId="1956DEB5" w14:textId="77777777" w:rsidR="00D96510" w:rsidRDefault="00D96510" w:rsidP="00210118">
      <w:pPr>
        <w:spacing w:line="360" w:lineRule="auto"/>
        <w:rPr>
          <w:rFonts w:ascii="Arial" w:hAnsi="Arial" w:cs="Arial"/>
          <w:sz w:val="26"/>
          <w:szCs w:val="26"/>
        </w:rPr>
      </w:pPr>
    </w:p>
    <w:p w14:paraId="0BBD23AF" w14:textId="165C0B38" w:rsidR="00D96510" w:rsidRDefault="00D96510" w:rsidP="00D96510">
      <w:pPr>
        <w:pStyle w:val="ListParagraph"/>
        <w:numPr>
          <w:ilvl w:val="0"/>
          <w:numId w:val="2"/>
        </w:numPr>
        <w:spacing w:line="360" w:lineRule="auto"/>
        <w:rPr>
          <w:rFonts w:ascii="Arial" w:hAnsi="Arial" w:cs="Arial"/>
          <w:sz w:val="26"/>
          <w:szCs w:val="26"/>
        </w:rPr>
      </w:pPr>
      <w:r>
        <w:rPr>
          <w:rFonts w:ascii="Arial" w:hAnsi="Arial" w:cs="Arial"/>
          <w:sz w:val="26"/>
          <w:szCs w:val="26"/>
        </w:rPr>
        <w:t>Are you on Facebook or Twitter?</w:t>
      </w:r>
    </w:p>
    <w:p w14:paraId="23412CAF" w14:textId="4E2CBF39" w:rsidR="00D96510" w:rsidRDefault="00D96510" w:rsidP="00D96510">
      <w:pPr>
        <w:pStyle w:val="ListParagraph"/>
        <w:numPr>
          <w:ilvl w:val="0"/>
          <w:numId w:val="2"/>
        </w:numPr>
        <w:spacing w:line="360" w:lineRule="auto"/>
        <w:rPr>
          <w:rFonts w:ascii="Arial" w:hAnsi="Arial" w:cs="Arial"/>
          <w:sz w:val="26"/>
          <w:szCs w:val="26"/>
        </w:rPr>
      </w:pPr>
      <w:r>
        <w:rPr>
          <w:rFonts w:ascii="Arial" w:hAnsi="Arial" w:cs="Arial"/>
          <w:sz w:val="26"/>
          <w:szCs w:val="26"/>
        </w:rPr>
        <w:t>The OFFICIAL Social Network Thread</w:t>
      </w:r>
    </w:p>
    <w:p w14:paraId="64272E6C" w14:textId="0AC16D94" w:rsidR="00D96510" w:rsidRDefault="00D96510" w:rsidP="00D96510">
      <w:pPr>
        <w:pStyle w:val="ListParagraph"/>
        <w:numPr>
          <w:ilvl w:val="0"/>
          <w:numId w:val="2"/>
        </w:numPr>
        <w:spacing w:line="360" w:lineRule="auto"/>
        <w:rPr>
          <w:rFonts w:ascii="Arial" w:hAnsi="Arial" w:cs="Arial"/>
          <w:sz w:val="26"/>
          <w:szCs w:val="26"/>
        </w:rPr>
      </w:pPr>
      <w:r>
        <w:rPr>
          <w:rFonts w:ascii="Arial" w:hAnsi="Arial" w:cs="Arial"/>
          <w:sz w:val="26"/>
          <w:szCs w:val="26"/>
        </w:rPr>
        <w:t>Post your Social Profiles!</w:t>
      </w:r>
    </w:p>
    <w:p w14:paraId="25B0CD51" w14:textId="77777777" w:rsidR="00D96510" w:rsidRDefault="00D96510" w:rsidP="00D96510">
      <w:pPr>
        <w:spacing w:line="360" w:lineRule="auto"/>
        <w:rPr>
          <w:rFonts w:ascii="Arial" w:hAnsi="Arial" w:cs="Arial"/>
          <w:sz w:val="26"/>
          <w:szCs w:val="26"/>
        </w:rPr>
      </w:pPr>
    </w:p>
    <w:p w14:paraId="44BBC2F8" w14:textId="7EFC4843" w:rsidR="00D96510" w:rsidRDefault="00D96510" w:rsidP="00D96510">
      <w:pPr>
        <w:spacing w:line="360" w:lineRule="auto"/>
        <w:rPr>
          <w:rFonts w:ascii="Arial" w:hAnsi="Arial" w:cs="Arial"/>
          <w:sz w:val="26"/>
          <w:szCs w:val="26"/>
        </w:rPr>
      </w:pPr>
      <w:r>
        <w:rPr>
          <w:rFonts w:ascii="Arial" w:hAnsi="Arial" w:cs="Arial"/>
          <w:sz w:val="26"/>
          <w:szCs w:val="26"/>
        </w:rPr>
        <w:t>Pick a thread title you think would fit well with the forum you’re posting on and start the thread. Post links to a couple of your major profiles like Facebook, Twitter, and/or Google+. You can use these accounts to send people to your other networks, if desired.</w:t>
      </w:r>
    </w:p>
    <w:p w14:paraId="2F6D3996" w14:textId="77777777" w:rsidR="00D96510" w:rsidRDefault="00D96510" w:rsidP="00D96510">
      <w:pPr>
        <w:spacing w:line="360" w:lineRule="auto"/>
        <w:rPr>
          <w:rFonts w:ascii="Arial" w:hAnsi="Arial" w:cs="Arial"/>
          <w:sz w:val="26"/>
          <w:szCs w:val="26"/>
        </w:rPr>
      </w:pPr>
    </w:p>
    <w:p w14:paraId="0C470417" w14:textId="63A8AD44" w:rsidR="00D96510" w:rsidRPr="00D96510" w:rsidRDefault="00D96510" w:rsidP="00D96510">
      <w:pPr>
        <w:spacing w:line="360" w:lineRule="auto"/>
        <w:rPr>
          <w:rFonts w:ascii="Arial" w:hAnsi="Arial" w:cs="Arial"/>
          <w:sz w:val="26"/>
          <w:szCs w:val="26"/>
        </w:rPr>
      </w:pPr>
      <w:r>
        <w:rPr>
          <w:rFonts w:ascii="Arial" w:hAnsi="Arial" w:cs="Arial"/>
          <w:sz w:val="26"/>
          <w:szCs w:val="26"/>
        </w:rPr>
        <w:t>Be sure to ask people to post their own links. This will make it more likely that your thread will stick around instead of being deleted.</w:t>
      </w:r>
    </w:p>
    <w:p w14:paraId="095F77FB" w14:textId="77777777" w:rsidR="00BB5159" w:rsidRDefault="00BB5159" w:rsidP="00210118">
      <w:pPr>
        <w:spacing w:line="360" w:lineRule="auto"/>
        <w:rPr>
          <w:rFonts w:ascii="Arial" w:hAnsi="Arial" w:cs="Arial"/>
          <w:sz w:val="26"/>
          <w:szCs w:val="26"/>
        </w:rPr>
      </w:pPr>
    </w:p>
    <w:p w14:paraId="150299B9" w14:textId="3982C6B2" w:rsidR="00BB5159" w:rsidRDefault="000C3E17" w:rsidP="00E80513">
      <w:pPr>
        <w:pStyle w:val="Heading2"/>
      </w:pPr>
      <w:bookmarkStart w:id="23" w:name="_Toc301152429"/>
      <w:r>
        <w:t>Fan Pages</w:t>
      </w:r>
      <w:bookmarkEnd w:id="23"/>
    </w:p>
    <w:p w14:paraId="2E544825" w14:textId="77777777" w:rsidR="00E80513" w:rsidRDefault="00E80513" w:rsidP="00210118">
      <w:pPr>
        <w:spacing w:line="360" w:lineRule="auto"/>
        <w:rPr>
          <w:rFonts w:ascii="Arial" w:hAnsi="Arial" w:cs="Arial"/>
          <w:sz w:val="26"/>
          <w:szCs w:val="26"/>
        </w:rPr>
      </w:pPr>
    </w:p>
    <w:p w14:paraId="7260802A" w14:textId="4D55AEAA" w:rsidR="00E80513" w:rsidRDefault="00E80513" w:rsidP="00210118">
      <w:pPr>
        <w:spacing w:line="360" w:lineRule="auto"/>
        <w:rPr>
          <w:rFonts w:ascii="Arial" w:hAnsi="Arial" w:cs="Arial"/>
          <w:sz w:val="26"/>
          <w:szCs w:val="26"/>
        </w:rPr>
      </w:pPr>
      <w:r>
        <w:rPr>
          <w:rFonts w:ascii="Arial" w:hAnsi="Arial" w:cs="Arial"/>
          <w:sz w:val="26"/>
          <w:szCs w:val="26"/>
        </w:rPr>
        <w:t>Obviously, it’s a great idea to start your own fan page, but did you know you can poach users from other fan pages, too?</w:t>
      </w:r>
    </w:p>
    <w:p w14:paraId="6B1A9E20" w14:textId="77777777" w:rsidR="00E80513" w:rsidRDefault="00E80513" w:rsidP="00210118">
      <w:pPr>
        <w:spacing w:line="360" w:lineRule="auto"/>
        <w:rPr>
          <w:rFonts w:ascii="Arial" w:hAnsi="Arial" w:cs="Arial"/>
          <w:sz w:val="26"/>
          <w:szCs w:val="26"/>
        </w:rPr>
      </w:pPr>
    </w:p>
    <w:p w14:paraId="773120D1" w14:textId="456EF6CD" w:rsidR="00E80513" w:rsidRDefault="00E80513" w:rsidP="00210118">
      <w:pPr>
        <w:spacing w:line="360" w:lineRule="auto"/>
        <w:rPr>
          <w:rFonts w:ascii="Arial" w:hAnsi="Arial" w:cs="Arial"/>
          <w:sz w:val="26"/>
          <w:szCs w:val="26"/>
        </w:rPr>
      </w:pPr>
      <w:r>
        <w:rPr>
          <w:rFonts w:ascii="Arial" w:hAnsi="Arial" w:cs="Arial"/>
          <w:sz w:val="26"/>
          <w:szCs w:val="26"/>
        </w:rPr>
        <w:t>You have to be careful about how you do this. If you’re too blatant about it, you’ll find that you offend a lot of people. You have to be subtle.</w:t>
      </w:r>
    </w:p>
    <w:p w14:paraId="66D99D28" w14:textId="77777777" w:rsidR="00E80513" w:rsidRDefault="00E80513" w:rsidP="00210118">
      <w:pPr>
        <w:spacing w:line="360" w:lineRule="auto"/>
        <w:rPr>
          <w:rFonts w:ascii="Arial" w:hAnsi="Arial" w:cs="Arial"/>
          <w:sz w:val="26"/>
          <w:szCs w:val="26"/>
        </w:rPr>
      </w:pPr>
    </w:p>
    <w:p w14:paraId="4CFEE632" w14:textId="69D1F031" w:rsidR="00E80513" w:rsidRDefault="00E80513" w:rsidP="00210118">
      <w:pPr>
        <w:spacing w:line="360" w:lineRule="auto"/>
        <w:rPr>
          <w:rFonts w:ascii="Arial" w:hAnsi="Arial" w:cs="Arial"/>
          <w:sz w:val="26"/>
          <w:szCs w:val="26"/>
        </w:rPr>
      </w:pPr>
      <w:r>
        <w:rPr>
          <w:rFonts w:ascii="Arial" w:hAnsi="Arial" w:cs="Arial"/>
          <w:sz w:val="26"/>
          <w:szCs w:val="26"/>
        </w:rPr>
        <w:t xml:space="preserve">Log into Facebook using the account you want to add followers to. Ideally, this will be the account you have a fan page set up on. </w:t>
      </w:r>
      <w:r>
        <w:rPr>
          <w:rFonts w:ascii="Arial" w:hAnsi="Arial" w:cs="Arial"/>
          <w:sz w:val="26"/>
          <w:szCs w:val="26"/>
        </w:rPr>
        <w:lastRenderedPageBreak/>
        <w:t>Remember, you can only have 5,000 friends on a personal account, but you can have as many fans as you want on a fan page!</w:t>
      </w:r>
    </w:p>
    <w:p w14:paraId="31105525" w14:textId="77777777" w:rsidR="00A34208" w:rsidRDefault="00A34208" w:rsidP="00210118">
      <w:pPr>
        <w:spacing w:line="360" w:lineRule="auto"/>
        <w:rPr>
          <w:rFonts w:ascii="Arial" w:hAnsi="Arial" w:cs="Arial"/>
          <w:sz w:val="26"/>
          <w:szCs w:val="26"/>
        </w:rPr>
      </w:pPr>
    </w:p>
    <w:p w14:paraId="7BD8B918" w14:textId="545E66BB" w:rsidR="00A34208" w:rsidRDefault="00A34208" w:rsidP="00210118">
      <w:pPr>
        <w:spacing w:line="360" w:lineRule="auto"/>
        <w:rPr>
          <w:rFonts w:ascii="Arial" w:hAnsi="Arial" w:cs="Arial"/>
          <w:sz w:val="26"/>
          <w:szCs w:val="26"/>
        </w:rPr>
      </w:pPr>
      <w:r>
        <w:rPr>
          <w:rFonts w:ascii="Arial" w:hAnsi="Arial" w:cs="Arial"/>
          <w:sz w:val="26"/>
          <w:szCs w:val="26"/>
        </w:rPr>
        <w:t>In the menu on the left, click “More” to expand your options if you can’t see the “Pages” link. Click “Pages.”</w:t>
      </w:r>
    </w:p>
    <w:p w14:paraId="449803BA" w14:textId="77777777" w:rsidR="00A34208" w:rsidRDefault="00A34208" w:rsidP="00210118">
      <w:pPr>
        <w:spacing w:line="360" w:lineRule="auto"/>
        <w:rPr>
          <w:rFonts w:ascii="Arial" w:hAnsi="Arial" w:cs="Arial"/>
          <w:sz w:val="26"/>
          <w:szCs w:val="26"/>
        </w:rPr>
      </w:pPr>
    </w:p>
    <w:p w14:paraId="16D3D0B6" w14:textId="4947B7EA" w:rsidR="00A34208" w:rsidRDefault="00236229" w:rsidP="00210118">
      <w:pPr>
        <w:spacing w:line="360" w:lineRule="auto"/>
        <w:rPr>
          <w:rFonts w:ascii="Arial" w:hAnsi="Arial" w:cs="Arial"/>
          <w:sz w:val="26"/>
          <w:szCs w:val="26"/>
        </w:rPr>
      </w:pPr>
      <w:r>
        <w:rPr>
          <w:rFonts w:ascii="Arial" w:hAnsi="Arial" w:cs="Arial"/>
          <w:sz w:val="26"/>
          <w:szCs w:val="26"/>
        </w:rPr>
        <w:t>Locate your page and click “Switch” beside the page’s name. This will allow you to start using Facebook as your fan page.</w:t>
      </w:r>
    </w:p>
    <w:p w14:paraId="48BE5821" w14:textId="77777777" w:rsidR="00236229" w:rsidRDefault="00236229" w:rsidP="00210118">
      <w:pPr>
        <w:spacing w:line="360" w:lineRule="auto"/>
        <w:rPr>
          <w:rFonts w:ascii="Arial" w:hAnsi="Arial" w:cs="Arial"/>
          <w:sz w:val="26"/>
          <w:szCs w:val="26"/>
        </w:rPr>
      </w:pPr>
    </w:p>
    <w:p w14:paraId="2F2EF3A2" w14:textId="2B4A38AC" w:rsidR="00F172CE" w:rsidRDefault="00236229" w:rsidP="00210118">
      <w:pPr>
        <w:spacing w:line="360" w:lineRule="auto"/>
        <w:rPr>
          <w:rFonts w:ascii="Arial" w:hAnsi="Arial" w:cs="Arial"/>
          <w:sz w:val="26"/>
          <w:szCs w:val="26"/>
        </w:rPr>
      </w:pPr>
      <w:r>
        <w:rPr>
          <w:rFonts w:ascii="Arial" w:hAnsi="Arial" w:cs="Arial"/>
          <w:sz w:val="26"/>
          <w:szCs w:val="26"/>
        </w:rPr>
        <w:t xml:space="preserve">Now, use the search box at the top of the screen to find fan pages related to your niche. </w:t>
      </w:r>
      <w:r w:rsidR="00F172CE">
        <w:rPr>
          <w:rFonts w:ascii="Arial" w:hAnsi="Arial" w:cs="Arial"/>
          <w:sz w:val="26"/>
          <w:szCs w:val="26"/>
        </w:rPr>
        <w:t>Click the “Like” button at the top of each page to join them. You can see how many followers a page has in the menu to the left.</w:t>
      </w:r>
      <w:r w:rsidR="00D620D8">
        <w:rPr>
          <w:rFonts w:ascii="Arial" w:hAnsi="Arial" w:cs="Arial"/>
          <w:sz w:val="26"/>
          <w:szCs w:val="26"/>
        </w:rPr>
        <w:t xml:space="preserve"> You’ll want to join pages that have at least 100 followers or so. Smaller pages aren’t usually worth the effort.</w:t>
      </w:r>
    </w:p>
    <w:p w14:paraId="7A5A88FC" w14:textId="77777777" w:rsidR="00F172CE" w:rsidRDefault="00F172CE" w:rsidP="00210118">
      <w:pPr>
        <w:spacing w:line="360" w:lineRule="auto"/>
        <w:rPr>
          <w:rFonts w:ascii="Arial" w:hAnsi="Arial" w:cs="Arial"/>
          <w:sz w:val="26"/>
          <w:szCs w:val="26"/>
        </w:rPr>
      </w:pPr>
    </w:p>
    <w:p w14:paraId="5F676240" w14:textId="3F64B554" w:rsidR="00236229" w:rsidRDefault="00F172CE" w:rsidP="00210118">
      <w:pPr>
        <w:spacing w:line="360" w:lineRule="auto"/>
        <w:rPr>
          <w:rFonts w:ascii="Arial" w:hAnsi="Arial" w:cs="Arial"/>
          <w:sz w:val="26"/>
          <w:szCs w:val="26"/>
        </w:rPr>
      </w:pPr>
      <w:r>
        <w:rPr>
          <w:rFonts w:ascii="Arial" w:hAnsi="Arial" w:cs="Arial"/>
          <w:sz w:val="26"/>
          <w:szCs w:val="26"/>
        </w:rPr>
        <w:t>Now, make useful posts on those fan pages. People will notice your fan page’s name posting, and they’ll click it if the information you post is interesting to them.</w:t>
      </w:r>
    </w:p>
    <w:p w14:paraId="596CE179" w14:textId="77777777" w:rsidR="00D620D8" w:rsidRDefault="00D620D8" w:rsidP="00210118">
      <w:pPr>
        <w:spacing w:line="360" w:lineRule="auto"/>
        <w:rPr>
          <w:rFonts w:ascii="Arial" w:hAnsi="Arial" w:cs="Arial"/>
          <w:sz w:val="26"/>
          <w:szCs w:val="26"/>
        </w:rPr>
      </w:pPr>
    </w:p>
    <w:p w14:paraId="4112B846" w14:textId="6F1ED435" w:rsidR="00D620D8" w:rsidRDefault="00D620D8" w:rsidP="00210118">
      <w:pPr>
        <w:spacing w:line="360" w:lineRule="auto"/>
        <w:rPr>
          <w:rFonts w:ascii="Arial" w:hAnsi="Arial" w:cs="Arial"/>
          <w:sz w:val="26"/>
          <w:szCs w:val="26"/>
        </w:rPr>
      </w:pPr>
      <w:r>
        <w:rPr>
          <w:rFonts w:ascii="Arial" w:hAnsi="Arial" w:cs="Arial"/>
          <w:sz w:val="26"/>
          <w:szCs w:val="26"/>
        </w:rPr>
        <w:t>You can also try to get the owners of other pages to promote your page. Simply link to those other pages using a “shout out”.</w:t>
      </w:r>
    </w:p>
    <w:p w14:paraId="7C128FAD" w14:textId="77777777" w:rsidR="00D620D8" w:rsidRDefault="00D620D8" w:rsidP="00210118">
      <w:pPr>
        <w:spacing w:line="360" w:lineRule="auto"/>
        <w:rPr>
          <w:rFonts w:ascii="Arial" w:hAnsi="Arial" w:cs="Arial"/>
          <w:sz w:val="26"/>
          <w:szCs w:val="26"/>
        </w:rPr>
      </w:pPr>
    </w:p>
    <w:p w14:paraId="0CBFF8E8" w14:textId="36DAFB63" w:rsidR="00D620D8" w:rsidRDefault="00D620D8" w:rsidP="00210118">
      <w:pPr>
        <w:spacing w:line="360" w:lineRule="auto"/>
        <w:rPr>
          <w:rFonts w:ascii="Arial" w:hAnsi="Arial" w:cs="Arial"/>
          <w:sz w:val="26"/>
          <w:szCs w:val="26"/>
        </w:rPr>
      </w:pPr>
      <w:r>
        <w:rPr>
          <w:rFonts w:ascii="Arial" w:hAnsi="Arial" w:cs="Arial"/>
          <w:sz w:val="26"/>
          <w:szCs w:val="26"/>
        </w:rPr>
        <w:t>Type this into your page’s Facebook status:</w:t>
      </w:r>
    </w:p>
    <w:p w14:paraId="5A20C965" w14:textId="77777777" w:rsidR="00D620D8" w:rsidRDefault="00D620D8" w:rsidP="00210118">
      <w:pPr>
        <w:spacing w:line="360" w:lineRule="auto"/>
        <w:rPr>
          <w:rFonts w:ascii="Arial" w:hAnsi="Arial" w:cs="Arial"/>
          <w:sz w:val="26"/>
          <w:szCs w:val="26"/>
        </w:rPr>
      </w:pPr>
    </w:p>
    <w:p w14:paraId="09EADAB0" w14:textId="0267552D" w:rsidR="00D620D8" w:rsidRPr="00140837" w:rsidRDefault="00D620D8" w:rsidP="00210118">
      <w:pPr>
        <w:spacing w:line="360" w:lineRule="auto"/>
        <w:rPr>
          <w:rFonts w:ascii="Arial" w:hAnsi="Arial" w:cs="Arial"/>
          <w:b/>
          <w:sz w:val="26"/>
          <w:szCs w:val="26"/>
        </w:rPr>
      </w:pPr>
      <w:r w:rsidRPr="00140837">
        <w:rPr>
          <w:rFonts w:ascii="Arial" w:hAnsi="Arial" w:cs="Arial"/>
          <w:b/>
          <w:sz w:val="26"/>
          <w:szCs w:val="26"/>
        </w:rPr>
        <w:t>“Shout outs to @Pagename, @Pagenametwo, @Pagenamethree!”</w:t>
      </w:r>
    </w:p>
    <w:p w14:paraId="513B60FC" w14:textId="77777777" w:rsidR="00D620D8" w:rsidRDefault="00D620D8" w:rsidP="00210118">
      <w:pPr>
        <w:spacing w:line="360" w:lineRule="auto"/>
        <w:rPr>
          <w:rFonts w:ascii="Arial" w:hAnsi="Arial" w:cs="Arial"/>
          <w:sz w:val="26"/>
          <w:szCs w:val="26"/>
        </w:rPr>
      </w:pPr>
    </w:p>
    <w:p w14:paraId="6E0481E2" w14:textId="02D77D30" w:rsidR="00D620D8" w:rsidRDefault="00D620D8" w:rsidP="00210118">
      <w:pPr>
        <w:spacing w:line="360" w:lineRule="auto"/>
        <w:rPr>
          <w:rFonts w:ascii="Arial" w:hAnsi="Arial" w:cs="Arial"/>
          <w:sz w:val="26"/>
          <w:szCs w:val="26"/>
        </w:rPr>
      </w:pPr>
      <w:r>
        <w:rPr>
          <w:rFonts w:ascii="Arial" w:hAnsi="Arial" w:cs="Arial"/>
          <w:sz w:val="26"/>
          <w:szCs w:val="26"/>
        </w:rPr>
        <w:lastRenderedPageBreak/>
        <w:t xml:space="preserve">When you type the @ symbol followed by a name, Facebook will give you a drop down under your </w:t>
      </w:r>
      <w:r w:rsidR="00140837">
        <w:rPr>
          <w:rFonts w:ascii="Arial" w:hAnsi="Arial" w:cs="Arial"/>
          <w:sz w:val="26"/>
          <w:szCs w:val="26"/>
        </w:rPr>
        <w:t>staus window that will show the profiles of the people or pages you mention. If you click those, it will make a link to the pages.</w:t>
      </w:r>
    </w:p>
    <w:p w14:paraId="094DA59F" w14:textId="77777777" w:rsidR="00140837" w:rsidRDefault="00140837" w:rsidP="00210118">
      <w:pPr>
        <w:spacing w:line="360" w:lineRule="auto"/>
        <w:rPr>
          <w:rFonts w:ascii="Arial" w:hAnsi="Arial" w:cs="Arial"/>
          <w:sz w:val="26"/>
          <w:szCs w:val="26"/>
        </w:rPr>
      </w:pPr>
    </w:p>
    <w:p w14:paraId="1FEA454C" w14:textId="79714A8D" w:rsidR="00140837" w:rsidRDefault="00140837" w:rsidP="00210118">
      <w:pPr>
        <w:spacing w:line="360" w:lineRule="auto"/>
        <w:rPr>
          <w:rFonts w:ascii="Arial" w:hAnsi="Arial" w:cs="Arial"/>
          <w:sz w:val="26"/>
          <w:szCs w:val="26"/>
        </w:rPr>
      </w:pPr>
      <w:r>
        <w:rPr>
          <w:rFonts w:ascii="Arial" w:hAnsi="Arial" w:cs="Arial"/>
          <w:sz w:val="26"/>
          <w:szCs w:val="26"/>
        </w:rPr>
        <w:t>Not every page owner will automatically return the favor, but some probably will. This is especially true if you become friends with the owners. Cross promotion is a great way to benefit you both!</w:t>
      </w:r>
    </w:p>
    <w:p w14:paraId="3725A048" w14:textId="77777777" w:rsidR="000C3E17" w:rsidRDefault="000C3E17" w:rsidP="00210118">
      <w:pPr>
        <w:spacing w:line="360" w:lineRule="auto"/>
        <w:rPr>
          <w:rFonts w:ascii="Arial" w:hAnsi="Arial" w:cs="Arial"/>
          <w:sz w:val="26"/>
          <w:szCs w:val="26"/>
        </w:rPr>
      </w:pPr>
    </w:p>
    <w:p w14:paraId="690D5AA7" w14:textId="1C1C975E" w:rsidR="000C3E17" w:rsidRDefault="00E80513" w:rsidP="00E80513">
      <w:pPr>
        <w:pStyle w:val="Heading2"/>
      </w:pPr>
      <w:bookmarkStart w:id="24" w:name="_Toc301152430"/>
      <w:r>
        <w:t>Directories</w:t>
      </w:r>
      <w:bookmarkEnd w:id="24"/>
    </w:p>
    <w:p w14:paraId="5FCED05E" w14:textId="77777777" w:rsidR="00E80513" w:rsidRDefault="00E80513" w:rsidP="00210118">
      <w:pPr>
        <w:spacing w:line="360" w:lineRule="auto"/>
        <w:rPr>
          <w:rFonts w:ascii="Arial" w:hAnsi="Arial" w:cs="Arial"/>
          <w:sz w:val="26"/>
          <w:szCs w:val="26"/>
        </w:rPr>
      </w:pPr>
    </w:p>
    <w:p w14:paraId="0FE7B63C" w14:textId="14C93BF8" w:rsidR="00E80513" w:rsidRDefault="00E80513" w:rsidP="00210118">
      <w:pPr>
        <w:spacing w:line="360" w:lineRule="auto"/>
        <w:rPr>
          <w:rFonts w:ascii="Arial" w:hAnsi="Arial" w:cs="Arial"/>
          <w:sz w:val="26"/>
          <w:szCs w:val="26"/>
        </w:rPr>
      </w:pPr>
      <w:r>
        <w:rPr>
          <w:rFonts w:ascii="Arial" w:hAnsi="Arial" w:cs="Arial"/>
          <w:sz w:val="26"/>
          <w:szCs w:val="26"/>
        </w:rPr>
        <w:t xml:space="preserve">I spoke earlier about using various directories to find followers, but you should be certain you’re using them correctly. </w:t>
      </w:r>
      <w:r w:rsidR="00E43426">
        <w:rPr>
          <w:rFonts w:ascii="Arial" w:hAnsi="Arial" w:cs="Arial"/>
          <w:sz w:val="26"/>
          <w:szCs w:val="26"/>
        </w:rPr>
        <w:t>Don’t just start adding everyone you come across!</w:t>
      </w:r>
    </w:p>
    <w:p w14:paraId="114B675E" w14:textId="77777777" w:rsidR="00E43426" w:rsidRDefault="00E43426" w:rsidP="00210118">
      <w:pPr>
        <w:spacing w:line="360" w:lineRule="auto"/>
        <w:rPr>
          <w:rFonts w:ascii="Arial" w:hAnsi="Arial" w:cs="Arial"/>
          <w:sz w:val="26"/>
          <w:szCs w:val="26"/>
        </w:rPr>
      </w:pPr>
    </w:p>
    <w:p w14:paraId="070E6320" w14:textId="7A57177B" w:rsidR="00E43426" w:rsidRDefault="00E43426" w:rsidP="00210118">
      <w:pPr>
        <w:spacing w:line="360" w:lineRule="auto"/>
        <w:rPr>
          <w:rFonts w:ascii="Arial" w:hAnsi="Arial" w:cs="Arial"/>
          <w:sz w:val="26"/>
          <w:szCs w:val="26"/>
        </w:rPr>
      </w:pPr>
      <w:r>
        <w:rPr>
          <w:rFonts w:ascii="Arial" w:hAnsi="Arial" w:cs="Arial"/>
          <w:sz w:val="26"/>
          <w:szCs w:val="26"/>
        </w:rPr>
        <w:t>Look for targeted followers. Search by keyword. Locate people who are already showing an interest in your niche.</w:t>
      </w:r>
    </w:p>
    <w:p w14:paraId="124EF699" w14:textId="77777777" w:rsidR="00E43426" w:rsidRDefault="00E43426" w:rsidP="00210118">
      <w:pPr>
        <w:spacing w:line="360" w:lineRule="auto"/>
        <w:rPr>
          <w:rFonts w:ascii="Arial" w:hAnsi="Arial" w:cs="Arial"/>
          <w:sz w:val="26"/>
          <w:szCs w:val="26"/>
        </w:rPr>
      </w:pPr>
    </w:p>
    <w:p w14:paraId="7A2CC9F5" w14:textId="55D421D2" w:rsidR="00E43426" w:rsidRDefault="009463BD" w:rsidP="009463BD">
      <w:pPr>
        <w:pStyle w:val="Heading2"/>
      </w:pPr>
      <w:bookmarkStart w:id="25" w:name="_Toc301152431"/>
      <w:r>
        <w:t>Hash Tags</w:t>
      </w:r>
      <w:bookmarkEnd w:id="25"/>
    </w:p>
    <w:p w14:paraId="0A64BDDB" w14:textId="77777777" w:rsidR="009463BD" w:rsidRDefault="009463BD" w:rsidP="00210118">
      <w:pPr>
        <w:spacing w:line="360" w:lineRule="auto"/>
        <w:rPr>
          <w:rFonts w:ascii="Arial" w:hAnsi="Arial" w:cs="Arial"/>
          <w:sz w:val="26"/>
          <w:szCs w:val="26"/>
        </w:rPr>
      </w:pPr>
    </w:p>
    <w:p w14:paraId="46225605" w14:textId="293B8D90" w:rsidR="009463BD" w:rsidRDefault="009463BD" w:rsidP="00210118">
      <w:pPr>
        <w:spacing w:line="360" w:lineRule="auto"/>
        <w:rPr>
          <w:rFonts w:ascii="Arial" w:hAnsi="Arial" w:cs="Arial"/>
          <w:sz w:val="26"/>
          <w:szCs w:val="26"/>
        </w:rPr>
      </w:pPr>
      <w:r>
        <w:rPr>
          <w:rFonts w:ascii="Arial" w:hAnsi="Arial" w:cs="Arial"/>
          <w:sz w:val="26"/>
          <w:szCs w:val="26"/>
        </w:rPr>
        <w:t>Has</w:t>
      </w:r>
      <w:r w:rsidR="001940A5">
        <w:rPr>
          <w:rFonts w:ascii="Arial" w:hAnsi="Arial" w:cs="Arial"/>
          <w:sz w:val="26"/>
          <w:szCs w:val="26"/>
        </w:rPr>
        <w:t>h</w:t>
      </w:r>
      <w:r>
        <w:rPr>
          <w:rFonts w:ascii="Arial" w:hAnsi="Arial" w:cs="Arial"/>
          <w:sz w:val="26"/>
          <w:szCs w:val="26"/>
        </w:rPr>
        <w:t xml:space="preserve"> tags are popular on Twitter. Have you ever seen someone type something like “#keyword” in their post? That’s a hash tag. It’s like a keyword that lets people find your post when they search.</w:t>
      </w:r>
    </w:p>
    <w:p w14:paraId="5602676E" w14:textId="77777777" w:rsidR="009463BD" w:rsidRDefault="009463BD" w:rsidP="00210118">
      <w:pPr>
        <w:spacing w:line="360" w:lineRule="auto"/>
        <w:rPr>
          <w:rFonts w:ascii="Arial" w:hAnsi="Arial" w:cs="Arial"/>
          <w:sz w:val="26"/>
          <w:szCs w:val="26"/>
        </w:rPr>
      </w:pPr>
    </w:p>
    <w:p w14:paraId="3EC279AA" w14:textId="037AE902" w:rsidR="00987ECA" w:rsidRPr="00324D4C" w:rsidRDefault="009463BD" w:rsidP="00210118">
      <w:pPr>
        <w:spacing w:line="360" w:lineRule="auto"/>
        <w:rPr>
          <w:rFonts w:ascii="Arial" w:hAnsi="Arial" w:cs="Arial"/>
          <w:sz w:val="26"/>
          <w:szCs w:val="26"/>
        </w:rPr>
      </w:pPr>
      <w:r>
        <w:rPr>
          <w:rFonts w:ascii="Arial" w:hAnsi="Arial" w:cs="Arial"/>
          <w:sz w:val="26"/>
          <w:szCs w:val="26"/>
        </w:rPr>
        <w:t xml:space="preserve">It’s an excellent way to uncover potential followers, especially if you can </w:t>
      </w:r>
      <w:r w:rsidR="00136020">
        <w:rPr>
          <w:rFonts w:ascii="Arial" w:hAnsi="Arial" w:cs="Arial"/>
          <w:sz w:val="26"/>
          <w:szCs w:val="26"/>
        </w:rPr>
        <w:t>find trending tags in your niche. Just use the search box to search for keywords related to your niche and follow people using them!</w:t>
      </w:r>
    </w:p>
    <w:p w14:paraId="299B597B" w14:textId="2687B1F3" w:rsidR="00854481" w:rsidRPr="00292900" w:rsidRDefault="00854481" w:rsidP="0032469D">
      <w:pPr>
        <w:pStyle w:val="Heading1"/>
        <w:rPr>
          <w:rFonts w:ascii="Arial" w:hAnsi="Arial" w:cs="Arial"/>
          <w:noProof w:val="0"/>
          <w:sz w:val="28"/>
          <w:szCs w:val="28"/>
        </w:rPr>
      </w:pPr>
      <w:bookmarkStart w:id="26" w:name="_Toc301152432"/>
      <w:r w:rsidRPr="00292900">
        <w:rPr>
          <w:rFonts w:ascii="Arial" w:hAnsi="Arial" w:cs="Arial"/>
          <w:noProof w:val="0"/>
          <w:sz w:val="28"/>
          <w:szCs w:val="28"/>
        </w:rPr>
        <w:lastRenderedPageBreak/>
        <w:t>Conclusion: Final Words</w:t>
      </w:r>
      <w:bookmarkEnd w:id="26"/>
    </w:p>
    <w:p w14:paraId="60A24520" w14:textId="77777777" w:rsidR="00C77DEF" w:rsidRDefault="00C77DEF" w:rsidP="0032469D">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eastAsia="Times New Roman" w:cs="Arial"/>
          <w:noProof w:val="0"/>
          <w:szCs w:val="26"/>
        </w:rPr>
      </w:pPr>
    </w:p>
    <w:p w14:paraId="3B9A48A3" w14:textId="5922E549" w:rsidR="00C77DEF" w:rsidRPr="00C77DEF" w:rsidRDefault="008F2E74" w:rsidP="00C77DEF">
      <w:pPr>
        <w:pStyle w:val="BodyText3"/>
        <w:spacing w:line="360" w:lineRule="auto"/>
        <w:rPr>
          <w:rFonts w:ascii="Arial" w:hAnsi="Arial" w:cs="Arial"/>
          <w:noProof w:val="0"/>
          <w:sz w:val="26"/>
        </w:rPr>
      </w:pPr>
      <w:r>
        <w:rPr>
          <w:rFonts w:ascii="Arial" w:hAnsi="Arial" w:cs="Arial"/>
          <w:noProof w:val="0"/>
          <w:sz w:val="26"/>
        </w:rPr>
        <w:t>You now have all of the information you need to create a high powered social marketing campaign!</w:t>
      </w:r>
      <w:r>
        <w:rPr>
          <w:rFonts w:ascii="Arial" w:hAnsi="Arial" w:cs="Arial"/>
          <w:noProof w:val="0"/>
          <w:sz w:val="26"/>
        </w:rPr>
        <w:br/>
      </w:r>
      <w:r>
        <w:rPr>
          <w:rFonts w:ascii="Arial" w:hAnsi="Arial" w:cs="Arial"/>
          <w:noProof w:val="0"/>
          <w:sz w:val="26"/>
        </w:rPr>
        <w:br/>
      </w:r>
      <w:r w:rsidR="00C77DEF" w:rsidRPr="00C77DEF">
        <w:rPr>
          <w:rFonts w:ascii="Arial" w:hAnsi="Arial" w:cs="Arial"/>
          <w:noProof w:val="0"/>
          <w:sz w:val="26"/>
        </w:rPr>
        <w:t>Focus on branding yourself as an expert in specific markets</w:t>
      </w:r>
      <w:r w:rsidR="00C77DEF">
        <w:rPr>
          <w:rFonts w:ascii="Arial" w:hAnsi="Arial" w:cs="Arial"/>
          <w:noProof w:val="0"/>
          <w:sz w:val="26"/>
        </w:rPr>
        <w:t xml:space="preserve">. Create a focused, </w:t>
      </w:r>
      <w:r w:rsidR="00C77DEF" w:rsidRPr="0067441B">
        <w:rPr>
          <w:rFonts w:ascii="Arial" w:hAnsi="Arial" w:cs="Arial"/>
          <w:b/>
          <w:noProof w:val="0"/>
          <w:sz w:val="26"/>
        </w:rPr>
        <w:t>direct</w:t>
      </w:r>
      <w:r w:rsidR="00C77DEF">
        <w:rPr>
          <w:rFonts w:ascii="Arial" w:hAnsi="Arial" w:cs="Arial"/>
          <w:noProof w:val="0"/>
          <w:sz w:val="26"/>
        </w:rPr>
        <w:t xml:space="preserve"> marketing campaign for every niche you are involved in, and start engaging your audience directly through a variety of social media outlets.</w:t>
      </w:r>
      <w:r w:rsidR="00C77DEF" w:rsidRPr="00C77DEF">
        <w:rPr>
          <w:rFonts w:ascii="Arial" w:hAnsi="Arial" w:cs="Arial"/>
          <w:noProof w:val="0"/>
          <w:sz w:val="26"/>
        </w:rPr>
        <w:t xml:space="preserve"> </w:t>
      </w:r>
    </w:p>
    <w:p w14:paraId="28E16C5C" w14:textId="77777777" w:rsidR="00C77DEF" w:rsidRPr="00C77DEF" w:rsidRDefault="00C77DEF" w:rsidP="00C77DEF">
      <w:pPr>
        <w:pStyle w:val="BodyText3"/>
        <w:spacing w:line="360" w:lineRule="auto"/>
        <w:rPr>
          <w:rFonts w:ascii="Arial" w:hAnsi="Arial" w:cs="Arial"/>
          <w:noProof w:val="0"/>
          <w:sz w:val="26"/>
        </w:rPr>
      </w:pPr>
    </w:p>
    <w:p w14:paraId="21D8ECD8" w14:textId="77777777" w:rsidR="0080143A" w:rsidRDefault="00C77DEF" w:rsidP="00C77DEF">
      <w:pPr>
        <w:pStyle w:val="BodyText3"/>
        <w:spacing w:line="360" w:lineRule="auto"/>
        <w:rPr>
          <w:rFonts w:ascii="Arial" w:hAnsi="Arial" w:cs="Arial"/>
          <w:noProof w:val="0"/>
          <w:sz w:val="26"/>
        </w:rPr>
      </w:pPr>
      <w:r w:rsidRPr="00C77DEF">
        <w:rPr>
          <w:rFonts w:ascii="Arial" w:hAnsi="Arial" w:cs="Arial"/>
          <w:noProof w:val="0"/>
          <w:sz w:val="26"/>
        </w:rPr>
        <w:t>The more you establish yourself as a credible source for information, the easier it will be to maximize your income</w:t>
      </w:r>
      <w:r w:rsidR="008F2E74">
        <w:rPr>
          <w:rFonts w:ascii="Arial" w:hAnsi="Arial" w:cs="Arial"/>
          <w:noProof w:val="0"/>
          <w:sz w:val="26"/>
        </w:rPr>
        <w:t>, increase your brand’s overall influence,</w:t>
      </w:r>
      <w:r w:rsidRPr="00C77DEF">
        <w:rPr>
          <w:rFonts w:ascii="Arial" w:hAnsi="Arial" w:cs="Arial"/>
          <w:noProof w:val="0"/>
          <w:sz w:val="26"/>
        </w:rPr>
        <w:t xml:space="preserve"> </w:t>
      </w:r>
      <w:r>
        <w:rPr>
          <w:rFonts w:ascii="Arial" w:hAnsi="Arial" w:cs="Arial"/>
          <w:noProof w:val="0"/>
          <w:sz w:val="26"/>
        </w:rPr>
        <w:t>and fully monetize your social media activity!</w:t>
      </w:r>
      <w:r w:rsidRPr="00C77DEF">
        <w:rPr>
          <w:rFonts w:ascii="Arial" w:hAnsi="Arial" w:cs="Arial"/>
          <w:noProof w:val="0"/>
          <w:sz w:val="26"/>
        </w:rPr>
        <w:t xml:space="preserve"> </w:t>
      </w:r>
      <w:r w:rsidR="00575F70">
        <w:rPr>
          <w:rFonts w:ascii="Arial" w:hAnsi="Arial" w:cs="Arial"/>
          <w:noProof w:val="0"/>
          <w:sz w:val="26"/>
        </w:rPr>
        <w:br/>
      </w:r>
      <w:r w:rsidR="00575F70">
        <w:rPr>
          <w:rFonts w:ascii="Arial" w:hAnsi="Arial" w:cs="Arial"/>
          <w:noProof w:val="0"/>
          <w:sz w:val="26"/>
        </w:rPr>
        <w:br/>
        <w:t xml:space="preserve">It’s important to keep your social media accounts updated.  You want to engage your audience, by posting frequently and remaining consistent.  Try to </w:t>
      </w:r>
      <w:r w:rsidR="00575F70" w:rsidRPr="003115DE">
        <w:rPr>
          <w:rFonts w:ascii="Arial" w:hAnsi="Arial" w:cs="Arial"/>
          <w:i/>
          <w:noProof w:val="0"/>
          <w:sz w:val="26"/>
        </w:rPr>
        <w:t>consolidate your updates</w:t>
      </w:r>
      <w:r w:rsidR="00575F70">
        <w:rPr>
          <w:rFonts w:ascii="Arial" w:hAnsi="Arial" w:cs="Arial"/>
          <w:noProof w:val="0"/>
          <w:sz w:val="26"/>
        </w:rPr>
        <w:t xml:space="preserve"> by connecting various social accounts so that when you update one – you update all others within the same market.</w:t>
      </w:r>
      <w:r w:rsidR="00575F70">
        <w:rPr>
          <w:rFonts w:ascii="Arial" w:hAnsi="Arial" w:cs="Arial"/>
          <w:noProof w:val="0"/>
          <w:sz w:val="26"/>
        </w:rPr>
        <w:br/>
      </w:r>
      <w:r w:rsidR="00575F70">
        <w:rPr>
          <w:rFonts w:ascii="Arial" w:hAnsi="Arial" w:cs="Arial"/>
          <w:noProof w:val="0"/>
          <w:sz w:val="26"/>
        </w:rPr>
        <w:br/>
        <w:t>For example, you could</w:t>
      </w:r>
      <w:r w:rsidR="003C734C">
        <w:rPr>
          <w:rFonts w:ascii="Arial" w:hAnsi="Arial" w:cs="Arial"/>
          <w:noProof w:val="0"/>
          <w:sz w:val="26"/>
        </w:rPr>
        <w:t xml:space="preserve"> use </w:t>
      </w:r>
      <w:hyperlink r:id="rId42" w:history="1">
        <w:r w:rsidR="003C734C" w:rsidRPr="00640546">
          <w:rPr>
            <w:rStyle w:val="Hyperlink"/>
            <w:rFonts w:ascii="Arial" w:hAnsi="Arial" w:cs="Arial"/>
            <w:noProof w:val="0"/>
            <w:sz w:val="26"/>
          </w:rPr>
          <w:t>http://www.Ping.fm</w:t>
        </w:r>
      </w:hyperlink>
      <w:r w:rsidR="003C734C">
        <w:rPr>
          <w:rFonts w:ascii="Arial" w:hAnsi="Arial" w:cs="Arial"/>
          <w:noProof w:val="0"/>
          <w:sz w:val="26"/>
        </w:rPr>
        <w:t xml:space="preserve"> to connect all of your social media accounts so that when you schedule a post or update, Ping.fm will automatically re-post to all other social media accounts!</w:t>
      </w:r>
      <w:r w:rsidR="003C734C">
        <w:rPr>
          <w:rFonts w:ascii="Arial" w:hAnsi="Arial" w:cs="Arial"/>
          <w:noProof w:val="0"/>
          <w:sz w:val="26"/>
        </w:rPr>
        <w:br/>
      </w:r>
      <w:r w:rsidR="003C734C">
        <w:rPr>
          <w:rFonts w:ascii="Arial" w:hAnsi="Arial" w:cs="Arial"/>
          <w:noProof w:val="0"/>
          <w:sz w:val="26"/>
        </w:rPr>
        <w:br/>
      </w:r>
      <w:bookmarkStart w:id="27" w:name="_GoBack"/>
      <w:r w:rsidR="003C734C">
        <w:rPr>
          <w:rFonts w:ascii="Arial" w:hAnsi="Arial" w:cs="Arial"/>
          <w:noProof w:val="0"/>
          <w:sz w:val="26"/>
        </w:rPr>
        <w:t xml:space="preserve">In addition, you also want to automate your activity as much as possible. </w:t>
      </w:r>
    </w:p>
    <w:bookmarkEnd w:id="27"/>
    <w:p w14:paraId="6368E7D6" w14:textId="1A02ECE4" w:rsidR="00BB5A9C" w:rsidRDefault="003C734C" w:rsidP="00C77DEF">
      <w:pPr>
        <w:pStyle w:val="BodyText3"/>
        <w:spacing w:line="360" w:lineRule="auto"/>
        <w:rPr>
          <w:rFonts w:ascii="Arial" w:hAnsi="Arial" w:cs="Arial"/>
          <w:noProof w:val="0"/>
          <w:sz w:val="26"/>
        </w:rPr>
      </w:pPr>
      <w:r>
        <w:rPr>
          <w:rFonts w:ascii="Arial" w:hAnsi="Arial" w:cs="Arial"/>
          <w:noProof w:val="0"/>
          <w:sz w:val="26"/>
        </w:rPr>
        <w:lastRenderedPageBreak/>
        <w:t>Here are a few tools to help you get started:</w:t>
      </w:r>
      <w:r>
        <w:rPr>
          <w:rFonts w:ascii="Arial" w:hAnsi="Arial" w:cs="Arial"/>
          <w:noProof w:val="0"/>
          <w:sz w:val="26"/>
        </w:rPr>
        <w:br/>
      </w:r>
      <w:r>
        <w:rPr>
          <w:rFonts w:ascii="Arial" w:hAnsi="Arial" w:cs="Arial"/>
          <w:noProof w:val="0"/>
          <w:sz w:val="26"/>
        </w:rPr>
        <w:br/>
      </w:r>
      <w:r w:rsidRPr="00D47382">
        <w:rPr>
          <w:rFonts w:ascii="Arial" w:hAnsi="Arial" w:cs="Arial"/>
          <w:b/>
          <w:noProof w:val="0"/>
          <w:sz w:val="26"/>
        </w:rPr>
        <w:t xml:space="preserve">HootSuite – </w:t>
      </w:r>
      <w:hyperlink r:id="rId43" w:history="1">
        <w:r w:rsidRPr="00D47382">
          <w:rPr>
            <w:rStyle w:val="Hyperlink"/>
            <w:rFonts w:ascii="Arial" w:hAnsi="Arial" w:cs="Arial"/>
            <w:b/>
            <w:noProof w:val="0"/>
            <w:sz w:val="26"/>
          </w:rPr>
          <w:t>http://www.HootSuite.com</w:t>
        </w:r>
      </w:hyperlink>
      <w:r>
        <w:rPr>
          <w:rFonts w:ascii="Arial" w:hAnsi="Arial" w:cs="Arial"/>
          <w:noProof w:val="0"/>
          <w:sz w:val="26"/>
        </w:rPr>
        <w:br/>
      </w:r>
    </w:p>
    <w:p w14:paraId="6B06C269" w14:textId="4A92F23B" w:rsidR="00C77DEF" w:rsidRDefault="003C734C" w:rsidP="00C77DEF">
      <w:pPr>
        <w:pStyle w:val="BodyText3"/>
        <w:spacing w:line="360" w:lineRule="auto"/>
        <w:rPr>
          <w:rFonts w:ascii="Arial" w:hAnsi="Arial" w:cs="Arial"/>
          <w:noProof w:val="0"/>
          <w:sz w:val="26"/>
        </w:rPr>
      </w:pPr>
      <w:r>
        <w:rPr>
          <w:rFonts w:ascii="Arial" w:hAnsi="Arial" w:cs="Arial"/>
          <w:noProof w:val="0"/>
          <w:sz w:val="26"/>
        </w:rPr>
        <w:t>Automates your twitter updates, as well as providing you with the opportunity to monitor multiple social accounts including Linkedin, Facebook, Ping.fm and Wordpress based blogs!</w:t>
      </w:r>
    </w:p>
    <w:p w14:paraId="05A95658" w14:textId="77777777" w:rsidR="00D47382" w:rsidRDefault="00D47382" w:rsidP="00C77DEF">
      <w:pPr>
        <w:pStyle w:val="BodyText3"/>
        <w:spacing w:line="360" w:lineRule="auto"/>
        <w:rPr>
          <w:rFonts w:ascii="Arial" w:hAnsi="Arial" w:cs="Arial"/>
          <w:noProof w:val="0"/>
          <w:sz w:val="26"/>
        </w:rPr>
      </w:pPr>
    </w:p>
    <w:p w14:paraId="4C42D961" w14:textId="4D4C41E6" w:rsidR="00C77DEF" w:rsidRPr="002F71D7" w:rsidRDefault="002F71D7" w:rsidP="0032469D">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eastAsia="Times New Roman" w:cs="Arial"/>
          <w:b/>
          <w:noProof w:val="0"/>
        </w:rPr>
      </w:pPr>
      <w:r w:rsidRPr="002F71D7">
        <w:rPr>
          <w:rFonts w:eastAsia="Times New Roman" w:cs="Arial"/>
          <w:b/>
          <w:noProof w:val="0"/>
        </w:rPr>
        <w:t xml:space="preserve">Twitter Feed: </w:t>
      </w:r>
      <w:hyperlink r:id="rId44" w:history="1">
        <w:r w:rsidRPr="002F71D7">
          <w:rPr>
            <w:rStyle w:val="Hyperlink"/>
            <w:rFonts w:cs="Arial"/>
            <w:b/>
            <w:noProof w:val="0"/>
          </w:rPr>
          <w:t>http://www.TwitterFeed.com</w:t>
        </w:r>
      </w:hyperlink>
    </w:p>
    <w:p w14:paraId="02639415" w14:textId="77777777" w:rsidR="00BB5A9C" w:rsidRDefault="00BB5A9C" w:rsidP="0032469D">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eastAsia="Times New Roman" w:cs="Arial"/>
          <w:noProof w:val="0"/>
        </w:rPr>
      </w:pPr>
    </w:p>
    <w:p w14:paraId="139D69FA" w14:textId="2E5ECE25" w:rsidR="002F71D7" w:rsidRPr="0032469D" w:rsidRDefault="002F71D7" w:rsidP="0032469D">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eastAsia="Times New Roman" w:cs="Arial"/>
          <w:szCs w:val="26"/>
        </w:rPr>
      </w:pPr>
      <w:r>
        <w:rPr>
          <w:rFonts w:eastAsia="Times New Roman" w:cs="Arial"/>
          <w:noProof w:val="0"/>
        </w:rPr>
        <w:t>Monitors your RSS feed and updates your Twitter and Facebook accounts each time you post a new update on your blog.</w:t>
      </w:r>
      <w:r w:rsidR="002A44E5">
        <w:rPr>
          <w:rFonts w:eastAsia="Times New Roman" w:cs="Arial"/>
        </w:rPr>
        <w:br/>
      </w:r>
      <w:r w:rsidR="002A44E5">
        <w:rPr>
          <w:rFonts w:eastAsia="Times New Roman" w:cs="Arial"/>
        </w:rPr>
        <w:br/>
      </w:r>
      <w:r w:rsidR="002A44E5">
        <w:rPr>
          <w:rFonts w:eastAsia="Times New Roman" w:cs="Arial"/>
          <w:noProof w:val="0"/>
        </w:rPr>
        <w:t>To your success!</w:t>
      </w:r>
      <w:r w:rsidR="002A44E5">
        <w:rPr>
          <w:rFonts w:eastAsia="Times New Roman" w:cs="Arial"/>
        </w:rPr>
        <w:br/>
      </w:r>
      <w:r w:rsidR="002A44E5">
        <w:rPr>
          <w:rFonts w:eastAsia="Times New Roman" w:cs="Arial"/>
        </w:rPr>
        <w:br/>
      </w:r>
    </w:p>
    <w:p w14:paraId="44090897" w14:textId="77777777" w:rsidR="00854481" w:rsidRPr="0032469D" w:rsidRDefault="00854481" w:rsidP="0032469D">
      <w:pPr>
        <w:pStyle w:val="Normal0"/>
        <w:tabs>
          <w:tab w:val="clear" w:pos="8000"/>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eastAsia="Times New Roman" w:cs="Arial"/>
          <w:szCs w:val="26"/>
        </w:rPr>
      </w:pPr>
    </w:p>
    <w:p w14:paraId="172123AB" w14:textId="253B1D52" w:rsidR="0012360C" w:rsidRPr="0032469D" w:rsidRDefault="0012360C" w:rsidP="0032469D">
      <w:pPr>
        <w:pStyle w:val="NormalWeb"/>
        <w:spacing w:before="0" w:beforeAutospacing="0" w:after="0" w:afterAutospacing="0" w:line="360" w:lineRule="auto"/>
        <w:rPr>
          <w:rFonts w:ascii="Arial" w:hAnsi="Arial" w:cs="Arial"/>
          <w:sz w:val="26"/>
          <w:szCs w:val="26"/>
        </w:rPr>
      </w:pPr>
    </w:p>
    <w:sectPr w:rsidR="0012360C" w:rsidRPr="0032469D" w:rsidSect="0055504D">
      <w:headerReference w:type="default" r:id="rId45"/>
      <w:footerReference w:type="default" r:id="rId46"/>
      <w:pgSz w:w="12240" w:h="15840"/>
      <w:pgMar w:top="1872" w:right="1872" w:bottom="1872" w:left="1872" w:header="706" w:footer="706"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8DD9F1" w14:textId="77777777" w:rsidR="002E0D5C" w:rsidRDefault="002E0D5C">
      <w:r>
        <w:separator/>
      </w:r>
    </w:p>
  </w:endnote>
  <w:endnote w:type="continuationSeparator" w:id="0">
    <w:p w14:paraId="7BCDD963" w14:textId="77777777" w:rsidR="002E0D5C" w:rsidRDefault="002E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Georgia">
    <w:panose1 w:val="02040502050405020303"/>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ＭＳ 明朝">
    <w:panose1 w:val="00000000000000000000"/>
    <w:charset w:val="80"/>
    <w:family w:val="roman"/>
    <w:notTrueType/>
    <w:pitch w:val="fixed"/>
    <w:sig w:usb0="00000001" w:usb1="08070000" w:usb2="00000010" w:usb3="00000000" w:csb0="00020000"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255E44" w14:textId="77777777" w:rsidR="00CC2C94" w:rsidRDefault="00CC2C94">
    <w:pPr>
      <w:pStyle w:val="Footer"/>
      <w:pBdr>
        <w:bottom w:val="single" w:sz="12" w:space="1" w:color="auto"/>
      </w:pBdr>
      <w:jc w:val="right"/>
    </w:pPr>
    <w:r>
      <w:t>.</w:t>
    </w:r>
  </w:p>
  <w:p w14:paraId="1A9E0C81" w14:textId="77777777" w:rsidR="00CC2C94" w:rsidRDefault="00CC2C94">
    <w:pPr>
      <w:pStyle w:val="Footer"/>
      <w:jc w:val="right"/>
    </w:pPr>
    <w:r>
      <w:fldChar w:fldCharType="begin"/>
    </w:r>
    <w:r>
      <w:instrText xml:space="preserve"> PAGE   \* MERGEFORMAT </w:instrText>
    </w:r>
    <w:r>
      <w:fldChar w:fldCharType="separate"/>
    </w:r>
    <w:r w:rsidR="00B2163B">
      <w:t>52</w:t>
    </w:r>
    <w:r>
      <w:fldChar w:fldCharType="end"/>
    </w:r>
    <w:r>
      <w:t xml:space="preserve"> | </w:t>
    </w:r>
    <w:r>
      <w:rPr>
        <w:color w:val="7F7F7F"/>
        <w:spacing w:val="60"/>
      </w:rPr>
      <w:t>Page</w:t>
    </w:r>
  </w:p>
  <w:p w14:paraId="3C527460" w14:textId="3043A677" w:rsidR="00CC2C94" w:rsidRPr="00EE6BB2" w:rsidRDefault="00CC2C94">
    <w:pPr>
      <w:pStyle w:val="Footer"/>
      <w:jc w:val="center"/>
      <w:rPr>
        <w:rFonts w:ascii="Arial" w:hAnsi="Arial"/>
        <w:szCs w:val="24"/>
      </w:rPr>
    </w:pPr>
    <w:r>
      <w:br/>
    </w:r>
    <w:r>
      <w:rPr>
        <w:rFonts w:ascii="Arial" w:hAnsi="Arial"/>
        <w:szCs w:val="24"/>
      </w:rPr>
      <w:t>Social Marketing Exposed</w:t>
    </w:r>
    <w:r w:rsidRPr="00EE6BB2">
      <w:rPr>
        <w:rFonts w:ascii="Arial" w:hAnsi="Arial"/>
        <w:szCs w:val="24"/>
      </w:rPr>
      <w:t xml:space="preserve">:  </w:t>
    </w:r>
    <w:r>
      <w:rPr>
        <w:rFonts w:ascii="Arial" w:hAnsi="Arial"/>
        <w:szCs w:val="24"/>
      </w:rPr>
      <w:t>The Truth About Effective Social Marketing</w:t>
    </w:r>
  </w:p>
  <w:p w14:paraId="4247539A" w14:textId="77777777" w:rsidR="00CC2C94" w:rsidRDefault="00CC2C94">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EDB255" w14:textId="77777777" w:rsidR="002E0D5C" w:rsidRDefault="002E0D5C">
      <w:r>
        <w:separator/>
      </w:r>
    </w:p>
  </w:footnote>
  <w:footnote w:type="continuationSeparator" w:id="0">
    <w:p w14:paraId="1A5AFDAA" w14:textId="77777777" w:rsidR="002E0D5C" w:rsidRDefault="002E0D5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9D03B3" w14:textId="77777777" w:rsidR="00CC2C94" w:rsidRDefault="00CC2C94">
    <w:pPr>
      <w:pStyle w:val="Header"/>
      <w:tabs>
        <w:tab w:val="clear" w:pos="8640"/>
        <w:tab w:val="left" w:pos="6720"/>
      </w:tabs>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nsid w:val="00000003"/>
    <w:multiLevelType w:val="singleLevel"/>
    <w:tmpl w:val="00000003"/>
    <w:name w:val="WW8Num4"/>
    <w:lvl w:ilvl="0">
      <w:start w:val="1"/>
      <w:numFmt w:val="bullet"/>
      <w:lvlText w:val=""/>
      <w:lvlJc w:val="left"/>
      <w:pPr>
        <w:tabs>
          <w:tab w:val="num" w:pos="720"/>
        </w:tabs>
        <w:ind w:left="720" w:hanging="360"/>
      </w:pPr>
      <w:rPr>
        <w:rFonts w:ascii="Symbol" w:hAnsi="Symbol"/>
      </w:rPr>
    </w:lvl>
  </w:abstractNum>
  <w:abstractNum w:abstractNumId="3">
    <w:nsid w:val="00000004"/>
    <w:multiLevelType w:val="singleLevel"/>
    <w:tmpl w:val="00000004"/>
    <w:name w:val="WW8Num5"/>
    <w:lvl w:ilvl="0">
      <w:start w:val="1"/>
      <w:numFmt w:val="decimal"/>
      <w:lvlText w:val="%1)"/>
      <w:lvlJc w:val="left"/>
      <w:pPr>
        <w:tabs>
          <w:tab w:val="num" w:pos="720"/>
        </w:tabs>
        <w:ind w:left="720" w:hanging="360"/>
      </w:pPr>
    </w:lvl>
  </w:abstractNum>
  <w:abstractNum w:abstractNumId="4">
    <w:nsid w:val="00000005"/>
    <w:multiLevelType w:val="singleLevel"/>
    <w:tmpl w:val="00000005"/>
    <w:name w:val="WW8Num6"/>
    <w:lvl w:ilvl="0">
      <w:start w:val="1"/>
      <w:numFmt w:val="bullet"/>
      <w:lvlText w:val=""/>
      <w:lvlJc w:val="left"/>
      <w:pPr>
        <w:tabs>
          <w:tab w:val="num" w:pos="720"/>
        </w:tabs>
        <w:ind w:left="720" w:hanging="360"/>
      </w:pPr>
      <w:rPr>
        <w:rFonts w:ascii="Symbol" w:hAnsi="Symbol"/>
      </w:rPr>
    </w:lvl>
  </w:abstractNum>
  <w:abstractNum w:abstractNumId="5">
    <w:nsid w:val="00000006"/>
    <w:multiLevelType w:val="singleLevel"/>
    <w:tmpl w:val="00000006"/>
    <w:name w:val="WW8Num7"/>
    <w:lvl w:ilvl="0">
      <w:start w:val="1"/>
      <w:numFmt w:val="decimal"/>
      <w:lvlText w:val="%1."/>
      <w:lvlJc w:val="left"/>
      <w:pPr>
        <w:tabs>
          <w:tab w:val="num" w:pos="720"/>
        </w:tabs>
        <w:ind w:left="720" w:hanging="360"/>
      </w:pPr>
    </w:lvl>
  </w:abstractNum>
  <w:abstractNum w:abstractNumId="6">
    <w:nsid w:val="00000007"/>
    <w:multiLevelType w:val="singleLevel"/>
    <w:tmpl w:val="00000007"/>
    <w:name w:val="WW8Num8"/>
    <w:lvl w:ilvl="0">
      <w:start w:val="1"/>
      <w:numFmt w:val="bullet"/>
      <w:lvlText w:val=""/>
      <w:lvlJc w:val="left"/>
      <w:pPr>
        <w:tabs>
          <w:tab w:val="num" w:pos="720"/>
        </w:tabs>
        <w:ind w:left="720" w:hanging="360"/>
      </w:pPr>
      <w:rPr>
        <w:rFonts w:ascii="Symbol" w:hAnsi="Symbol"/>
      </w:rPr>
    </w:lvl>
  </w:abstractNum>
  <w:abstractNum w:abstractNumId="7">
    <w:nsid w:val="00000008"/>
    <w:multiLevelType w:val="singleLevel"/>
    <w:tmpl w:val="00000008"/>
    <w:name w:val="WW8Num9"/>
    <w:lvl w:ilvl="0">
      <w:start w:val="1"/>
      <w:numFmt w:val="decimal"/>
      <w:lvlText w:val="%1)"/>
      <w:lvlJc w:val="left"/>
      <w:pPr>
        <w:tabs>
          <w:tab w:val="num" w:pos="720"/>
        </w:tabs>
        <w:ind w:left="720" w:hanging="360"/>
      </w:pPr>
    </w:lvl>
  </w:abstractNum>
  <w:abstractNum w:abstractNumId="8">
    <w:nsid w:val="00000009"/>
    <w:multiLevelType w:val="singleLevel"/>
    <w:tmpl w:val="00000009"/>
    <w:name w:val="WW8Num10"/>
    <w:lvl w:ilvl="0">
      <w:start w:val="1"/>
      <w:numFmt w:val="decimal"/>
      <w:lvlText w:val="%1)"/>
      <w:lvlJc w:val="left"/>
      <w:pPr>
        <w:tabs>
          <w:tab w:val="num" w:pos="720"/>
        </w:tabs>
        <w:ind w:left="720" w:hanging="360"/>
      </w:pPr>
    </w:lvl>
  </w:abstractNum>
  <w:abstractNum w:abstractNumId="9">
    <w:nsid w:val="0000000A"/>
    <w:multiLevelType w:val="singleLevel"/>
    <w:tmpl w:val="0000000A"/>
    <w:name w:val="WW8Num11"/>
    <w:lvl w:ilvl="0">
      <w:start w:val="1"/>
      <w:numFmt w:val="lowerLetter"/>
      <w:lvlText w:val="%1)"/>
      <w:lvlJc w:val="left"/>
      <w:pPr>
        <w:tabs>
          <w:tab w:val="num" w:pos="720"/>
        </w:tabs>
        <w:ind w:left="720" w:hanging="360"/>
      </w:pPr>
    </w:lvl>
  </w:abstractNum>
  <w:abstractNum w:abstractNumId="10">
    <w:nsid w:val="0000000B"/>
    <w:multiLevelType w:val="singleLevel"/>
    <w:tmpl w:val="0000000B"/>
    <w:name w:val="WW8Num12"/>
    <w:lvl w:ilvl="0">
      <w:start w:val="1"/>
      <w:numFmt w:val="bullet"/>
      <w:lvlText w:val=""/>
      <w:lvlJc w:val="left"/>
      <w:pPr>
        <w:tabs>
          <w:tab w:val="num" w:pos="720"/>
        </w:tabs>
        <w:ind w:left="720" w:hanging="360"/>
      </w:pPr>
      <w:rPr>
        <w:rFonts w:ascii="Symbol" w:hAnsi="Symbol"/>
      </w:rPr>
    </w:lvl>
  </w:abstractNum>
  <w:abstractNum w:abstractNumId="11">
    <w:nsid w:val="0000000C"/>
    <w:multiLevelType w:val="singleLevel"/>
    <w:tmpl w:val="0000000C"/>
    <w:name w:val="WW8Num14"/>
    <w:lvl w:ilvl="0">
      <w:start w:val="1"/>
      <w:numFmt w:val="bullet"/>
      <w:lvlText w:val=""/>
      <w:lvlJc w:val="left"/>
      <w:pPr>
        <w:tabs>
          <w:tab w:val="num" w:pos="720"/>
        </w:tabs>
        <w:ind w:left="720" w:hanging="360"/>
      </w:pPr>
      <w:rPr>
        <w:rFonts w:ascii="Symbol" w:hAnsi="Symbol"/>
      </w:rPr>
    </w:lvl>
  </w:abstractNum>
  <w:abstractNum w:abstractNumId="12">
    <w:nsid w:val="014017EB"/>
    <w:multiLevelType w:val="hybridMultilevel"/>
    <w:tmpl w:val="7136992A"/>
    <w:name w:val="WW8Num4222222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03726335"/>
    <w:multiLevelType w:val="hybridMultilevel"/>
    <w:tmpl w:val="45F41E40"/>
    <w:name w:val="WW8Num422222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398754D"/>
    <w:multiLevelType w:val="hybridMultilevel"/>
    <w:tmpl w:val="A87065E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8176FA1"/>
    <w:multiLevelType w:val="hybridMultilevel"/>
    <w:tmpl w:val="875AE90A"/>
    <w:name w:val="WW8Num4222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61C0F04"/>
    <w:multiLevelType w:val="hybridMultilevel"/>
    <w:tmpl w:val="787E06E8"/>
    <w:name w:val="WW8Num4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A5A48BE"/>
    <w:multiLevelType w:val="hybridMultilevel"/>
    <w:tmpl w:val="CC265FFE"/>
    <w:name w:val="WW8Num42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1C721AA"/>
    <w:multiLevelType w:val="hybridMultilevel"/>
    <w:tmpl w:val="71426464"/>
    <w:name w:val="WW8Num42222222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D592397"/>
    <w:multiLevelType w:val="hybridMultilevel"/>
    <w:tmpl w:val="571C65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E224F9"/>
    <w:multiLevelType w:val="hybridMultilevel"/>
    <w:tmpl w:val="396A07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80203E0"/>
    <w:multiLevelType w:val="hybridMultilevel"/>
    <w:tmpl w:val="AE686F38"/>
    <w:name w:val="WW8Num422222222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DA77792"/>
    <w:multiLevelType w:val="hybridMultilevel"/>
    <w:tmpl w:val="BE5A190A"/>
    <w:name w:val="WW8Num42222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86D3F09"/>
    <w:multiLevelType w:val="hybridMultilevel"/>
    <w:tmpl w:val="152CBDA0"/>
    <w:name w:val="WW8Num422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0"/>
  </w:num>
  <w:num w:numId="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7A8F"/>
    <w:rsid w:val="00004120"/>
    <w:rsid w:val="00024CB5"/>
    <w:rsid w:val="00030D49"/>
    <w:rsid w:val="000320E8"/>
    <w:rsid w:val="00047A8F"/>
    <w:rsid w:val="00050E17"/>
    <w:rsid w:val="00055E7C"/>
    <w:rsid w:val="000668BB"/>
    <w:rsid w:val="00072677"/>
    <w:rsid w:val="0007350E"/>
    <w:rsid w:val="00073A47"/>
    <w:rsid w:val="00074B2C"/>
    <w:rsid w:val="00077811"/>
    <w:rsid w:val="0008776F"/>
    <w:rsid w:val="000A770B"/>
    <w:rsid w:val="000C27FE"/>
    <w:rsid w:val="000C3E17"/>
    <w:rsid w:val="000D2858"/>
    <w:rsid w:val="000D58AB"/>
    <w:rsid w:val="000D7E9D"/>
    <w:rsid w:val="000E1788"/>
    <w:rsid w:val="000E1BF6"/>
    <w:rsid w:val="000E378A"/>
    <w:rsid w:val="000E4403"/>
    <w:rsid w:val="000E7D84"/>
    <w:rsid w:val="000F1B10"/>
    <w:rsid w:val="000F7B18"/>
    <w:rsid w:val="00104BB5"/>
    <w:rsid w:val="00106C11"/>
    <w:rsid w:val="0011042E"/>
    <w:rsid w:val="00112884"/>
    <w:rsid w:val="00116733"/>
    <w:rsid w:val="001208C2"/>
    <w:rsid w:val="00123280"/>
    <w:rsid w:val="0012360C"/>
    <w:rsid w:val="00127127"/>
    <w:rsid w:val="00130A44"/>
    <w:rsid w:val="00131C82"/>
    <w:rsid w:val="00136020"/>
    <w:rsid w:val="001378AD"/>
    <w:rsid w:val="00140837"/>
    <w:rsid w:val="0015282B"/>
    <w:rsid w:val="00156ADB"/>
    <w:rsid w:val="00157D55"/>
    <w:rsid w:val="00162EC0"/>
    <w:rsid w:val="00184412"/>
    <w:rsid w:val="001871D5"/>
    <w:rsid w:val="001940A5"/>
    <w:rsid w:val="001976EE"/>
    <w:rsid w:val="001A4FF7"/>
    <w:rsid w:val="001B3747"/>
    <w:rsid w:val="001B3CEB"/>
    <w:rsid w:val="001C580B"/>
    <w:rsid w:val="001D38AF"/>
    <w:rsid w:val="001D644C"/>
    <w:rsid w:val="001E68C1"/>
    <w:rsid w:val="001F0A9D"/>
    <w:rsid w:val="001F4277"/>
    <w:rsid w:val="00210118"/>
    <w:rsid w:val="00210D93"/>
    <w:rsid w:val="00236229"/>
    <w:rsid w:val="002370D1"/>
    <w:rsid w:val="00244422"/>
    <w:rsid w:val="00252EBF"/>
    <w:rsid w:val="002563B0"/>
    <w:rsid w:val="0026305B"/>
    <w:rsid w:val="00271742"/>
    <w:rsid w:val="0028084C"/>
    <w:rsid w:val="002855C6"/>
    <w:rsid w:val="0029097D"/>
    <w:rsid w:val="00292900"/>
    <w:rsid w:val="00293DCA"/>
    <w:rsid w:val="002A44E5"/>
    <w:rsid w:val="002B6062"/>
    <w:rsid w:val="002C0076"/>
    <w:rsid w:val="002C4205"/>
    <w:rsid w:val="002E03CD"/>
    <w:rsid w:val="002E0D5C"/>
    <w:rsid w:val="002E1A87"/>
    <w:rsid w:val="002F71D7"/>
    <w:rsid w:val="00300445"/>
    <w:rsid w:val="003115DE"/>
    <w:rsid w:val="00311FF7"/>
    <w:rsid w:val="00321227"/>
    <w:rsid w:val="00322CAC"/>
    <w:rsid w:val="00323EE3"/>
    <w:rsid w:val="0032469D"/>
    <w:rsid w:val="00324D4C"/>
    <w:rsid w:val="00330D4B"/>
    <w:rsid w:val="00331031"/>
    <w:rsid w:val="00333B48"/>
    <w:rsid w:val="00354979"/>
    <w:rsid w:val="00361502"/>
    <w:rsid w:val="00364720"/>
    <w:rsid w:val="00377894"/>
    <w:rsid w:val="003848A8"/>
    <w:rsid w:val="00397B2B"/>
    <w:rsid w:val="003A060D"/>
    <w:rsid w:val="003B1D53"/>
    <w:rsid w:val="003B44D3"/>
    <w:rsid w:val="003C26A6"/>
    <w:rsid w:val="003C734C"/>
    <w:rsid w:val="003D6421"/>
    <w:rsid w:val="003E3B4A"/>
    <w:rsid w:val="003E45E3"/>
    <w:rsid w:val="003E5915"/>
    <w:rsid w:val="003E71A9"/>
    <w:rsid w:val="003E71D5"/>
    <w:rsid w:val="003F7AA4"/>
    <w:rsid w:val="00405BE7"/>
    <w:rsid w:val="00410C56"/>
    <w:rsid w:val="004116CC"/>
    <w:rsid w:val="00415EC2"/>
    <w:rsid w:val="00446A4F"/>
    <w:rsid w:val="004529BE"/>
    <w:rsid w:val="0045688C"/>
    <w:rsid w:val="0047104F"/>
    <w:rsid w:val="004807C1"/>
    <w:rsid w:val="00481F6C"/>
    <w:rsid w:val="004918CD"/>
    <w:rsid w:val="004939AE"/>
    <w:rsid w:val="00493E3E"/>
    <w:rsid w:val="004A161B"/>
    <w:rsid w:val="004B2685"/>
    <w:rsid w:val="004C02F3"/>
    <w:rsid w:val="004C36EC"/>
    <w:rsid w:val="004D2D60"/>
    <w:rsid w:val="004D7F0F"/>
    <w:rsid w:val="004E3650"/>
    <w:rsid w:val="00501CBB"/>
    <w:rsid w:val="00513E9B"/>
    <w:rsid w:val="00514AA8"/>
    <w:rsid w:val="005238AC"/>
    <w:rsid w:val="005411AA"/>
    <w:rsid w:val="00543C7F"/>
    <w:rsid w:val="00544F2F"/>
    <w:rsid w:val="0055504D"/>
    <w:rsid w:val="00555656"/>
    <w:rsid w:val="00556B3F"/>
    <w:rsid w:val="005572AD"/>
    <w:rsid w:val="005638FA"/>
    <w:rsid w:val="005663B0"/>
    <w:rsid w:val="00574EAA"/>
    <w:rsid w:val="00575F70"/>
    <w:rsid w:val="005777A5"/>
    <w:rsid w:val="00580D86"/>
    <w:rsid w:val="005823A0"/>
    <w:rsid w:val="005D3D2B"/>
    <w:rsid w:val="005F35DE"/>
    <w:rsid w:val="006137BB"/>
    <w:rsid w:val="0061385E"/>
    <w:rsid w:val="00614162"/>
    <w:rsid w:val="00617097"/>
    <w:rsid w:val="006272E4"/>
    <w:rsid w:val="00627A1B"/>
    <w:rsid w:val="00631D75"/>
    <w:rsid w:val="00632F1B"/>
    <w:rsid w:val="00641CD3"/>
    <w:rsid w:val="0064333E"/>
    <w:rsid w:val="00662C48"/>
    <w:rsid w:val="0067441B"/>
    <w:rsid w:val="00674F79"/>
    <w:rsid w:val="00675389"/>
    <w:rsid w:val="00687324"/>
    <w:rsid w:val="0069132A"/>
    <w:rsid w:val="00691BCB"/>
    <w:rsid w:val="00694465"/>
    <w:rsid w:val="00696E38"/>
    <w:rsid w:val="006A093E"/>
    <w:rsid w:val="006A26EF"/>
    <w:rsid w:val="006B57E9"/>
    <w:rsid w:val="006C3094"/>
    <w:rsid w:val="006D24CD"/>
    <w:rsid w:val="006E7458"/>
    <w:rsid w:val="006F17CA"/>
    <w:rsid w:val="006F5EC4"/>
    <w:rsid w:val="00701632"/>
    <w:rsid w:val="00710BEF"/>
    <w:rsid w:val="00714B22"/>
    <w:rsid w:val="00722268"/>
    <w:rsid w:val="00751055"/>
    <w:rsid w:val="00755BAB"/>
    <w:rsid w:val="00757FE2"/>
    <w:rsid w:val="00761587"/>
    <w:rsid w:val="007622F0"/>
    <w:rsid w:val="007664C9"/>
    <w:rsid w:val="007757C2"/>
    <w:rsid w:val="00780031"/>
    <w:rsid w:val="00780455"/>
    <w:rsid w:val="007849FF"/>
    <w:rsid w:val="00787073"/>
    <w:rsid w:val="00787E09"/>
    <w:rsid w:val="007A409C"/>
    <w:rsid w:val="007C01C5"/>
    <w:rsid w:val="007D1F34"/>
    <w:rsid w:val="007D2BA1"/>
    <w:rsid w:val="007F6E86"/>
    <w:rsid w:val="0080143A"/>
    <w:rsid w:val="00802918"/>
    <w:rsid w:val="008059C4"/>
    <w:rsid w:val="00810571"/>
    <w:rsid w:val="008130C3"/>
    <w:rsid w:val="008155E1"/>
    <w:rsid w:val="00820A2A"/>
    <w:rsid w:val="00833301"/>
    <w:rsid w:val="00833DF1"/>
    <w:rsid w:val="008343A4"/>
    <w:rsid w:val="00846381"/>
    <w:rsid w:val="00847E3F"/>
    <w:rsid w:val="0085158A"/>
    <w:rsid w:val="008542C2"/>
    <w:rsid w:val="00854364"/>
    <w:rsid w:val="00854481"/>
    <w:rsid w:val="00866AD8"/>
    <w:rsid w:val="008930C3"/>
    <w:rsid w:val="00894830"/>
    <w:rsid w:val="008948B4"/>
    <w:rsid w:val="00895416"/>
    <w:rsid w:val="008A51F5"/>
    <w:rsid w:val="008A5B5F"/>
    <w:rsid w:val="008A6FEA"/>
    <w:rsid w:val="008A7C7B"/>
    <w:rsid w:val="008C1A23"/>
    <w:rsid w:val="008C7684"/>
    <w:rsid w:val="008D2047"/>
    <w:rsid w:val="008D6008"/>
    <w:rsid w:val="008D6167"/>
    <w:rsid w:val="008E0507"/>
    <w:rsid w:val="008E2A5D"/>
    <w:rsid w:val="008E2FC4"/>
    <w:rsid w:val="008F2E74"/>
    <w:rsid w:val="00906AA5"/>
    <w:rsid w:val="0092065E"/>
    <w:rsid w:val="009252B3"/>
    <w:rsid w:val="00933599"/>
    <w:rsid w:val="00937049"/>
    <w:rsid w:val="00943538"/>
    <w:rsid w:val="009463BD"/>
    <w:rsid w:val="00947CBE"/>
    <w:rsid w:val="00950F59"/>
    <w:rsid w:val="009605EE"/>
    <w:rsid w:val="00974799"/>
    <w:rsid w:val="0097765A"/>
    <w:rsid w:val="0098327D"/>
    <w:rsid w:val="00987ECA"/>
    <w:rsid w:val="0099178A"/>
    <w:rsid w:val="009A7A0F"/>
    <w:rsid w:val="009B26CA"/>
    <w:rsid w:val="009B376D"/>
    <w:rsid w:val="009C107D"/>
    <w:rsid w:val="009C757E"/>
    <w:rsid w:val="009D47EA"/>
    <w:rsid w:val="009E0F75"/>
    <w:rsid w:val="009E0FD6"/>
    <w:rsid w:val="009E4152"/>
    <w:rsid w:val="009F5AF3"/>
    <w:rsid w:val="00A014CE"/>
    <w:rsid w:val="00A02A7C"/>
    <w:rsid w:val="00A05BC7"/>
    <w:rsid w:val="00A16F2F"/>
    <w:rsid w:val="00A34208"/>
    <w:rsid w:val="00A37630"/>
    <w:rsid w:val="00A40724"/>
    <w:rsid w:val="00A61797"/>
    <w:rsid w:val="00A91B06"/>
    <w:rsid w:val="00A9274F"/>
    <w:rsid w:val="00A95324"/>
    <w:rsid w:val="00AA1970"/>
    <w:rsid w:val="00AB4749"/>
    <w:rsid w:val="00AB7256"/>
    <w:rsid w:val="00AC10FE"/>
    <w:rsid w:val="00AC1686"/>
    <w:rsid w:val="00AD6A2A"/>
    <w:rsid w:val="00B07BF5"/>
    <w:rsid w:val="00B162F0"/>
    <w:rsid w:val="00B17F24"/>
    <w:rsid w:val="00B2163B"/>
    <w:rsid w:val="00B3682B"/>
    <w:rsid w:val="00B40428"/>
    <w:rsid w:val="00B4418A"/>
    <w:rsid w:val="00B50D24"/>
    <w:rsid w:val="00B52754"/>
    <w:rsid w:val="00B537DC"/>
    <w:rsid w:val="00B56167"/>
    <w:rsid w:val="00B722AA"/>
    <w:rsid w:val="00B750F0"/>
    <w:rsid w:val="00B7629E"/>
    <w:rsid w:val="00B80820"/>
    <w:rsid w:val="00B92011"/>
    <w:rsid w:val="00B9670A"/>
    <w:rsid w:val="00BA0E87"/>
    <w:rsid w:val="00BA3E79"/>
    <w:rsid w:val="00BB3CA7"/>
    <w:rsid w:val="00BB5159"/>
    <w:rsid w:val="00BB5A9C"/>
    <w:rsid w:val="00BC2BA7"/>
    <w:rsid w:val="00BD6305"/>
    <w:rsid w:val="00BF69BE"/>
    <w:rsid w:val="00BF7514"/>
    <w:rsid w:val="00C14AE1"/>
    <w:rsid w:val="00C14C49"/>
    <w:rsid w:val="00C41D35"/>
    <w:rsid w:val="00C43648"/>
    <w:rsid w:val="00C449BC"/>
    <w:rsid w:val="00C45BAE"/>
    <w:rsid w:val="00C672BE"/>
    <w:rsid w:val="00C77DEF"/>
    <w:rsid w:val="00C80006"/>
    <w:rsid w:val="00CA0289"/>
    <w:rsid w:val="00CA4645"/>
    <w:rsid w:val="00CC2C94"/>
    <w:rsid w:val="00CD0A8A"/>
    <w:rsid w:val="00CD60F7"/>
    <w:rsid w:val="00CE7E79"/>
    <w:rsid w:val="00CE7F95"/>
    <w:rsid w:val="00CF6A44"/>
    <w:rsid w:val="00D005CC"/>
    <w:rsid w:val="00D123DF"/>
    <w:rsid w:val="00D229F2"/>
    <w:rsid w:val="00D24786"/>
    <w:rsid w:val="00D3275D"/>
    <w:rsid w:val="00D32ECB"/>
    <w:rsid w:val="00D41E42"/>
    <w:rsid w:val="00D459EC"/>
    <w:rsid w:val="00D47382"/>
    <w:rsid w:val="00D620D8"/>
    <w:rsid w:val="00D6592A"/>
    <w:rsid w:val="00D73950"/>
    <w:rsid w:val="00D7561E"/>
    <w:rsid w:val="00D81705"/>
    <w:rsid w:val="00D91B05"/>
    <w:rsid w:val="00D96510"/>
    <w:rsid w:val="00DA03E6"/>
    <w:rsid w:val="00DA2999"/>
    <w:rsid w:val="00DA51C0"/>
    <w:rsid w:val="00DB18E4"/>
    <w:rsid w:val="00DB27B2"/>
    <w:rsid w:val="00DB6E1E"/>
    <w:rsid w:val="00DC3538"/>
    <w:rsid w:val="00DC6C65"/>
    <w:rsid w:val="00DC75E3"/>
    <w:rsid w:val="00DE3960"/>
    <w:rsid w:val="00DE4735"/>
    <w:rsid w:val="00DF043E"/>
    <w:rsid w:val="00DF37B4"/>
    <w:rsid w:val="00DF48CB"/>
    <w:rsid w:val="00DF5C31"/>
    <w:rsid w:val="00DF60D8"/>
    <w:rsid w:val="00E07F01"/>
    <w:rsid w:val="00E2768F"/>
    <w:rsid w:val="00E30BD2"/>
    <w:rsid w:val="00E32E1C"/>
    <w:rsid w:val="00E43426"/>
    <w:rsid w:val="00E502D2"/>
    <w:rsid w:val="00E518B0"/>
    <w:rsid w:val="00E533BF"/>
    <w:rsid w:val="00E56E94"/>
    <w:rsid w:val="00E60CF9"/>
    <w:rsid w:val="00E6596D"/>
    <w:rsid w:val="00E70A3B"/>
    <w:rsid w:val="00E7360B"/>
    <w:rsid w:val="00E76522"/>
    <w:rsid w:val="00E80513"/>
    <w:rsid w:val="00E823D3"/>
    <w:rsid w:val="00E91447"/>
    <w:rsid w:val="00E9430C"/>
    <w:rsid w:val="00E9493F"/>
    <w:rsid w:val="00E953C8"/>
    <w:rsid w:val="00EA2CCA"/>
    <w:rsid w:val="00ED573A"/>
    <w:rsid w:val="00ED7C8C"/>
    <w:rsid w:val="00EE525E"/>
    <w:rsid w:val="00EE6BB2"/>
    <w:rsid w:val="00EE798F"/>
    <w:rsid w:val="00EF35A6"/>
    <w:rsid w:val="00EF4795"/>
    <w:rsid w:val="00F02D90"/>
    <w:rsid w:val="00F172CE"/>
    <w:rsid w:val="00F1758E"/>
    <w:rsid w:val="00F257BE"/>
    <w:rsid w:val="00F26C68"/>
    <w:rsid w:val="00F43216"/>
    <w:rsid w:val="00F503ED"/>
    <w:rsid w:val="00F52109"/>
    <w:rsid w:val="00F547C8"/>
    <w:rsid w:val="00F66C7D"/>
    <w:rsid w:val="00FA7046"/>
    <w:rsid w:val="00FA7877"/>
    <w:rsid w:val="00FC2339"/>
    <w:rsid w:val="00FC3221"/>
    <w:rsid w:val="00FC3A54"/>
    <w:rsid w:val="00FD0953"/>
    <w:rsid w:val="00FE72E9"/>
    <w:rsid w:val="00FF161A"/>
    <w:rsid w:val="00FF17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colormru v:ext="edit" colors="#ffe998"/>
    </o:shapedefaults>
    <o:shapelayout v:ext="edit">
      <o:idmap v:ext="edit" data="1"/>
    </o:shapelayout>
  </w:shapeDefaults>
  <w:decimalSymbol w:val="."/>
  <w:listSeparator w:val=","/>
  <w14:docId w14:val="790B4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sz w:val="24"/>
    </w:rPr>
  </w:style>
  <w:style w:type="paragraph" w:styleId="Heading1">
    <w:name w:val="heading 1"/>
    <w:basedOn w:val="Normal"/>
    <w:next w:val="Normal"/>
    <w:qFormat/>
    <w:rsid w:val="007D1F34"/>
    <w:pPr>
      <w:keepNext/>
      <w:spacing w:line="360" w:lineRule="auto"/>
      <w:outlineLvl w:val="0"/>
    </w:pPr>
    <w:rPr>
      <w:rFonts w:ascii="Calibri" w:hAnsi="Calibri"/>
      <w:b/>
      <w:color w:val="0070C0"/>
      <w:sz w:val="40"/>
    </w:rPr>
  </w:style>
  <w:style w:type="paragraph" w:styleId="Heading2">
    <w:name w:val="heading 2"/>
    <w:basedOn w:val="Normal"/>
    <w:next w:val="Normal"/>
    <w:qFormat/>
    <w:rsid w:val="006B57E9"/>
    <w:pPr>
      <w:keepNext/>
      <w:outlineLvl w:val="1"/>
    </w:pPr>
    <w:rPr>
      <w:b/>
      <w:sz w:val="28"/>
    </w:rPr>
  </w:style>
  <w:style w:type="paragraph" w:styleId="Heading3">
    <w:name w:val="heading 3"/>
    <w:basedOn w:val="Normal"/>
    <w:next w:val="Normal"/>
    <w:qFormat/>
    <w:pPr>
      <w:keepNext/>
      <w:jc w:val="center"/>
      <w:outlineLvl w:val="2"/>
    </w:pPr>
    <w:rPr>
      <w:rFonts w:ascii="Georgia" w:hAnsi="Georgia"/>
      <w:sz w:val="28"/>
    </w:rPr>
  </w:style>
  <w:style w:type="paragraph" w:styleId="Heading4">
    <w:name w:val="heading 4"/>
    <w:basedOn w:val="Normal"/>
    <w:next w:val="Normal"/>
    <w:qFormat/>
    <w:pPr>
      <w:keepNext/>
      <w:jc w:val="center"/>
      <w:outlineLvl w:val="3"/>
    </w:pPr>
    <w:rPr>
      <w:rFonts w:ascii="Georgia" w:hAnsi="Georgia"/>
      <w:i/>
      <w:sz w:val="36"/>
    </w:rPr>
  </w:style>
  <w:style w:type="paragraph" w:styleId="Heading5">
    <w:name w:val="heading 5"/>
    <w:basedOn w:val="Normal"/>
    <w:next w:val="Normal"/>
    <w:qFormat/>
    <w:pPr>
      <w:keepNext/>
      <w:jc w:val="both"/>
      <w:outlineLvl w:val="4"/>
    </w:pPr>
    <w:rPr>
      <w:rFonts w:ascii="Verdana" w:hAnsi="Verdana"/>
      <w:sz w:val="28"/>
    </w:rPr>
  </w:style>
  <w:style w:type="paragraph" w:styleId="Heading6">
    <w:name w:val="heading 6"/>
    <w:basedOn w:val="Normal"/>
    <w:next w:val="Normal"/>
    <w:qFormat/>
    <w:pPr>
      <w:keepNext/>
      <w:jc w:val="both"/>
      <w:outlineLvl w:val="5"/>
    </w:pPr>
    <w:rPr>
      <w:rFonts w:ascii="Verdana" w:hAnsi="Verdana"/>
      <w:b/>
      <w:sz w:val="36"/>
    </w:rPr>
  </w:style>
  <w:style w:type="paragraph" w:styleId="Heading7">
    <w:name w:val="heading 7"/>
    <w:basedOn w:val="Normal"/>
    <w:next w:val="Normal"/>
    <w:qFormat/>
    <w:pPr>
      <w:keepNext/>
      <w:jc w:val="center"/>
      <w:outlineLvl w:val="6"/>
    </w:pPr>
    <w:rPr>
      <w:rFonts w:ascii="Verdana" w:hAnsi="Verdana"/>
      <w:b/>
      <w:sz w:val="44"/>
    </w:rPr>
  </w:style>
  <w:style w:type="paragraph" w:styleId="Heading8">
    <w:name w:val="heading 8"/>
    <w:basedOn w:val="Normal"/>
    <w:next w:val="Normal"/>
    <w:qFormat/>
    <w:pPr>
      <w:keepNext/>
      <w:outlineLvl w:val="7"/>
    </w:pPr>
    <w:rPr>
      <w:rFonts w:ascii="Verdana" w:hAnsi="Verdana"/>
      <w:b/>
      <w:sz w:val="28"/>
      <w:shd w:val="clear" w:color="993300" w:fill="auto"/>
    </w:rPr>
  </w:style>
  <w:style w:type="paragraph" w:styleId="Heading9">
    <w:name w:val="heading 9"/>
    <w:basedOn w:val="Normal"/>
    <w:next w:val="Normal"/>
    <w:qFormat/>
    <w:pPr>
      <w:keepNext/>
      <w:outlineLvl w:val="8"/>
    </w:pPr>
    <w:rPr>
      <w:rFonts w:ascii="Verdana" w:hAnsi="Verdana"/>
      <w:b/>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BodyText">
    <w:name w:val="Body Text"/>
    <w:basedOn w:val="Normal"/>
    <w:rPr>
      <w:rFonts w:ascii="Verdana" w:hAnsi="Verdana"/>
      <w:sz w:val="22"/>
    </w:rPr>
  </w:style>
  <w:style w:type="character" w:customStyle="1" w:styleId="text2">
    <w:name w:val="text2"/>
    <w:basedOn w:val="DefaultParagraphFont"/>
  </w:style>
  <w:style w:type="paragraph" w:styleId="NormalWeb">
    <w:name w:val="Normal (Web)"/>
    <w:basedOn w:val="Normal"/>
    <w:pPr>
      <w:spacing w:before="100" w:beforeAutospacing="1" w:after="100" w:afterAutospacing="1"/>
    </w:pPr>
  </w:style>
  <w:style w:type="paragraph" w:styleId="Header">
    <w:name w:val="header"/>
    <w:basedOn w:val="Normal"/>
    <w:pPr>
      <w:tabs>
        <w:tab w:val="center" w:pos="4320"/>
        <w:tab w:val="right" w:pos="8640"/>
      </w:tabs>
    </w:pPr>
  </w:style>
  <w:style w:type="character" w:customStyle="1" w:styleId="nrm">
    <w:name w:val="nrm"/>
    <w:basedOn w:val="DefaultParagraphFont"/>
  </w:style>
  <w:style w:type="paragraph" w:styleId="BodyText3">
    <w:name w:val="Body Text 3"/>
    <w:basedOn w:val="Normal"/>
    <w:rPr>
      <w:rFonts w:ascii="Verdana" w:hAnsi="Verdana"/>
      <w:sz w:val="20"/>
    </w:rPr>
  </w:style>
  <w:style w:type="paragraph" w:styleId="Caption">
    <w:name w:val="caption"/>
    <w:basedOn w:val="Normal"/>
    <w:next w:val="Normal"/>
    <w:qFormat/>
    <w:pPr>
      <w:spacing w:before="120" w:after="120"/>
    </w:pPr>
    <w:rPr>
      <w:b/>
      <w:sz w:val="20"/>
    </w:rPr>
  </w:style>
  <w:style w:type="paragraph" w:styleId="BodyText2">
    <w:name w:val="Body Text 2"/>
    <w:basedOn w:val="Normal"/>
    <w:pPr>
      <w:jc w:val="center"/>
    </w:pPr>
    <w:rPr>
      <w:rFonts w:ascii="Verdana" w:hAnsi="Verdana"/>
      <w:b/>
      <w:sz w:val="48"/>
    </w:rPr>
  </w:style>
  <w:style w:type="paragraph" w:styleId="Footer">
    <w:name w:val="footer"/>
    <w:basedOn w:val="Normal"/>
    <w:pPr>
      <w:tabs>
        <w:tab w:val="center" w:pos="4320"/>
        <w:tab w:val="right" w:pos="8640"/>
      </w:tabs>
    </w:pPr>
  </w:style>
  <w:style w:type="paragraph" w:styleId="BodyTextIndent">
    <w:name w:val="Body Text Indent"/>
    <w:basedOn w:val="Normal"/>
    <w:pPr>
      <w:ind w:left="1440"/>
    </w:pPr>
    <w:rPr>
      <w:rFonts w:ascii="Verdana" w:hAnsi="Verdana"/>
      <w:b/>
      <w:i/>
      <w:sz w:val="28"/>
    </w:rPr>
  </w:style>
  <w:style w:type="paragraph" w:styleId="BodyTextIndent2">
    <w:name w:val="Body Text Indent 2"/>
    <w:basedOn w:val="Normal"/>
    <w:pPr>
      <w:widowControl w:val="0"/>
      <w:autoSpaceDE w:val="0"/>
      <w:autoSpaceDN w:val="0"/>
      <w:adjustRightInd w:val="0"/>
      <w:ind w:left="360"/>
    </w:pPr>
    <w:rPr>
      <w:rFonts w:ascii="Verdana" w:hAnsi="Verdana"/>
      <w:sz w:val="28"/>
    </w:rPr>
  </w:style>
  <w:style w:type="paragraph" w:styleId="BodyTextIndent3">
    <w:name w:val="Body Text Indent 3"/>
    <w:basedOn w:val="Normal"/>
    <w:pPr>
      <w:widowControl w:val="0"/>
      <w:autoSpaceDE w:val="0"/>
      <w:autoSpaceDN w:val="0"/>
      <w:adjustRightInd w:val="0"/>
      <w:ind w:left="360"/>
    </w:pPr>
    <w:rPr>
      <w:rFonts w:ascii="Verdana" w:hAnsi="Verdana"/>
      <w:b/>
      <w:sz w:val="28"/>
    </w:rPr>
  </w:style>
  <w:style w:type="character" w:styleId="FollowedHyperlink">
    <w:name w:val="FollowedHyperlink"/>
    <w:basedOn w:val="DefaultParagraphFont"/>
    <w:rPr>
      <w:color w:val="800080"/>
      <w:u w:val="single"/>
    </w:rPr>
  </w:style>
  <w:style w:type="paragraph" w:styleId="TOC1">
    <w:name w:val="toc 1"/>
    <w:basedOn w:val="Normal"/>
    <w:next w:val="Normal"/>
    <w:autoRedefine/>
    <w:uiPriority w:val="39"/>
    <w:pPr>
      <w:tabs>
        <w:tab w:val="right" w:leader="dot" w:pos="9206"/>
      </w:tabs>
      <w:spacing w:before="360"/>
    </w:pPr>
    <w:rPr>
      <w:rFonts w:ascii="Courier" w:eastAsia="Times" w:hAnsi="Courier"/>
    </w:rPr>
  </w:style>
  <w:style w:type="paragraph" w:styleId="TOC2">
    <w:name w:val="toc 2"/>
    <w:basedOn w:val="Normal"/>
    <w:next w:val="Normal"/>
    <w:autoRedefine/>
    <w:uiPriority w:val="39"/>
    <w:pPr>
      <w:spacing w:before="240"/>
    </w:pPr>
    <w:rPr>
      <w:rFonts w:ascii="Times" w:hAnsi="Times"/>
      <w:b/>
      <w:sz w:val="20"/>
    </w:rPr>
  </w:style>
  <w:style w:type="paragraph" w:styleId="TOC3">
    <w:name w:val="toc 3"/>
    <w:basedOn w:val="Normal"/>
    <w:next w:val="Normal"/>
    <w:autoRedefine/>
    <w:uiPriority w:val="39"/>
    <w:pPr>
      <w:ind w:left="240"/>
    </w:pPr>
    <w:rPr>
      <w:rFonts w:ascii="Times" w:hAnsi="Times"/>
      <w:sz w:val="20"/>
    </w:rPr>
  </w:style>
  <w:style w:type="paragraph" w:styleId="TOC4">
    <w:name w:val="toc 4"/>
    <w:basedOn w:val="Normal"/>
    <w:next w:val="Normal"/>
    <w:autoRedefine/>
    <w:pPr>
      <w:ind w:left="480"/>
    </w:pPr>
    <w:rPr>
      <w:rFonts w:ascii="Times" w:hAnsi="Times"/>
      <w:sz w:val="20"/>
    </w:rPr>
  </w:style>
  <w:style w:type="paragraph" w:styleId="TOC5">
    <w:name w:val="toc 5"/>
    <w:basedOn w:val="Normal"/>
    <w:next w:val="Normal"/>
    <w:autoRedefine/>
    <w:pPr>
      <w:ind w:left="720"/>
    </w:pPr>
    <w:rPr>
      <w:rFonts w:ascii="Times" w:hAnsi="Times"/>
      <w:sz w:val="20"/>
    </w:rPr>
  </w:style>
  <w:style w:type="paragraph" w:styleId="TOC6">
    <w:name w:val="toc 6"/>
    <w:basedOn w:val="Normal"/>
    <w:next w:val="Normal"/>
    <w:autoRedefine/>
    <w:pPr>
      <w:ind w:left="960"/>
    </w:pPr>
    <w:rPr>
      <w:rFonts w:ascii="Times" w:hAnsi="Times"/>
      <w:sz w:val="20"/>
    </w:rPr>
  </w:style>
  <w:style w:type="paragraph" w:styleId="TOC7">
    <w:name w:val="toc 7"/>
    <w:basedOn w:val="Normal"/>
    <w:next w:val="Normal"/>
    <w:autoRedefine/>
    <w:pPr>
      <w:ind w:left="1200"/>
    </w:pPr>
    <w:rPr>
      <w:rFonts w:ascii="Times" w:hAnsi="Times"/>
      <w:sz w:val="20"/>
    </w:rPr>
  </w:style>
  <w:style w:type="paragraph" w:styleId="TOC8">
    <w:name w:val="toc 8"/>
    <w:basedOn w:val="Normal"/>
    <w:next w:val="Normal"/>
    <w:autoRedefine/>
    <w:pPr>
      <w:ind w:left="1440"/>
    </w:pPr>
    <w:rPr>
      <w:rFonts w:ascii="Times" w:hAnsi="Times"/>
      <w:sz w:val="20"/>
    </w:rPr>
  </w:style>
  <w:style w:type="paragraph" w:styleId="TOC9">
    <w:name w:val="toc 9"/>
    <w:basedOn w:val="Normal"/>
    <w:next w:val="Normal"/>
    <w:autoRedefine/>
    <w:pPr>
      <w:ind w:left="1680"/>
    </w:pPr>
    <w:rPr>
      <w:rFonts w:ascii="Times" w:hAnsi="Times"/>
      <w:sz w:val="20"/>
    </w:rPr>
  </w:style>
  <w:style w:type="character" w:customStyle="1" w:styleId="spnmessagetext">
    <w:name w:val="spnmessagetext"/>
    <w:basedOn w:val="DefaultParagraphFont"/>
  </w:style>
  <w:style w:type="character" w:customStyle="1" w:styleId="spnsearchhighlight1">
    <w:name w:val="spnsearchhighlight1"/>
    <w:basedOn w:val="DefaultParagraphFont"/>
    <w:rPr>
      <w:shd w:val="clear" w:color="auto" w:fill="FFFF00"/>
    </w:rPr>
  </w:style>
  <w:style w:type="paragraph" w:customStyle="1" w:styleId="lgtitle">
    <w:name w:val="lgtitle"/>
    <w:basedOn w:val="Normal"/>
    <w:pPr>
      <w:spacing w:before="100" w:beforeAutospacing="1" w:after="100" w:afterAutospacing="1"/>
    </w:pPr>
    <w:rPr>
      <w:rFonts w:ascii="Verdana" w:hAnsi="Verdana"/>
      <w:b/>
      <w:color w:val="CC0000"/>
    </w:rPr>
  </w:style>
  <w:style w:type="character" w:customStyle="1" w:styleId="a">
    <w:name w:val="a"/>
    <w:basedOn w:val="DefaultParagraphFont"/>
  </w:style>
  <w:style w:type="paragraph" w:customStyle="1" w:styleId="Normal0">
    <w:name w:val="[Normal]"/>
    <w:pPr>
      <w:widowControl w:val="0"/>
      <w:tabs>
        <w:tab w:val="left" w:pos="8000"/>
      </w:tabs>
      <w:spacing w:line="360" w:lineRule="auto"/>
    </w:pPr>
    <w:rPr>
      <w:rFonts w:ascii="Arial" w:eastAsia="Arial" w:hAnsi="Arial"/>
      <w:noProof/>
      <w:sz w:val="26"/>
    </w:rPr>
  </w:style>
  <w:style w:type="paragraph" w:customStyle="1" w:styleId="Default">
    <w:name w:val="Default"/>
    <w:pPr>
      <w:widowControl w:val="0"/>
      <w:autoSpaceDE w:val="0"/>
      <w:autoSpaceDN w:val="0"/>
      <w:adjustRightInd w:val="0"/>
    </w:pPr>
    <w:rPr>
      <w:rFonts w:ascii="Arial" w:hAnsi="Arial"/>
      <w:noProof/>
      <w:color w:val="000000"/>
      <w:sz w:val="24"/>
    </w:rPr>
  </w:style>
  <w:style w:type="character" w:styleId="HTMLCite">
    <w:name w:val="HTML Cite"/>
    <w:basedOn w:val="DefaultParagraphFont"/>
    <w:rPr>
      <w:i/>
      <w:iCs/>
    </w:rPr>
  </w:style>
  <w:style w:type="paragraph" w:customStyle="1" w:styleId="StylePlainTextArial12pt">
    <w:name w:val="Style Plain Text + Arial 12 pt"/>
    <w:basedOn w:val="PlainText"/>
    <w:autoRedefine/>
    <w:pPr>
      <w:spacing w:before="280" w:after="280" w:line="360" w:lineRule="auto"/>
    </w:pPr>
    <w:rPr>
      <w:color w:val="000000"/>
      <w:sz w:val="32"/>
    </w:rPr>
  </w:style>
  <w:style w:type="paragraph" w:styleId="PlainText">
    <w:name w:val="Plain Text"/>
    <w:basedOn w:val="Normal"/>
    <w:rPr>
      <w:rFonts w:ascii="Courier" w:hAnsi="Courier"/>
    </w:rPr>
  </w:style>
  <w:style w:type="character" w:styleId="PageNumber">
    <w:name w:val="page number"/>
    <w:basedOn w:val="DefaultParagraphFont"/>
  </w:style>
  <w:style w:type="character" w:customStyle="1" w:styleId="HeaderChar">
    <w:name w:val="Header Char"/>
    <w:rPr>
      <w:sz w:val="22"/>
      <w:szCs w:val="22"/>
    </w:rPr>
  </w:style>
  <w:style w:type="paragraph" w:styleId="BalloonText">
    <w:name w:val="Balloon Text"/>
    <w:basedOn w:val="Normal"/>
    <w:link w:val="BalloonTextChar"/>
    <w:uiPriority w:val="99"/>
    <w:semiHidden/>
    <w:unhideWhenUsed/>
    <w:rsid w:val="00D6592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6592A"/>
    <w:rPr>
      <w:rFonts w:ascii="Lucida Grande" w:hAnsi="Lucida Grande" w:cs="Lucida Grande"/>
      <w:noProof/>
      <w:sz w:val="18"/>
      <w:szCs w:val="18"/>
    </w:rPr>
  </w:style>
  <w:style w:type="paragraph" w:styleId="ListParagraph">
    <w:name w:val="List Paragraph"/>
    <w:basedOn w:val="Normal"/>
    <w:uiPriority w:val="34"/>
    <w:qFormat/>
    <w:rsid w:val="00D96510"/>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sz w:val="24"/>
    </w:rPr>
  </w:style>
  <w:style w:type="paragraph" w:styleId="Heading1">
    <w:name w:val="heading 1"/>
    <w:basedOn w:val="Normal"/>
    <w:next w:val="Normal"/>
    <w:qFormat/>
    <w:rsid w:val="007D1F34"/>
    <w:pPr>
      <w:keepNext/>
      <w:spacing w:line="360" w:lineRule="auto"/>
      <w:outlineLvl w:val="0"/>
    </w:pPr>
    <w:rPr>
      <w:rFonts w:ascii="Calibri" w:hAnsi="Calibri"/>
      <w:b/>
      <w:color w:val="0070C0"/>
      <w:sz w:val="40"/>
    </w:rPr>
  </w:style>
  <w:style w:type="paragraph" w:styleId="Heading2">
    <w:name w:val="heading 2"/>
    <w:basedOn w:val="Normal"/>
    <w:next w:val="Normal"/>
    <w:qFormat/>
    <w:rsid w:val="006B57E9"/>
    <w:pPr>
      <w:keepNext/>
      <w:outlineLvl w:val="1"/>
    </w:pPr>
    <w:rPr>
      <w:b/>
      <w:sz w:val="28"/>
    </w:rPr>
  </w:style>
  <w:style w:type="paragraph" w:styleId="Heading3">
    <w:name w:val="heading 3"/>
    <w:basedOn w:val="Normal"/>
    <w:next w:val="Normal"/>
    <w:qFormat/>
    <w:pPr>
      <w:keepNext/>
      <w:jc w:val="center"/>
      <w:outlineLvl w:val="2"/>
    </w:pPr>
    <w:rPr>
      <w:rFonts w:ascii="Georgia" w:hAnsi="Georgia"/>
      <w:sz w:val="28"/>
    </w:rPr>
  </w:style>
  <w:style w:type="paragraph" w:styleId="Heading4">
    <w:name w:val="heading 4"/>
    <w:basedOn w:val="Normal"/>
    <w:next w:val="Normal"/>
    <w:qFormat/>
    <w:pPr>
      <w:keepNext/>
      <w:jc w:val="center"/>
      <w:outlineLvl w:val="3"/>
    </w:pPr>
    <w:rPr>
      <w:rFonts w:ascii="Georgia" w:hAnsi="Georgia"/>
      <w:i/>
      <w:sz w:val="36"/>
    </w:rPr>
  </w:style>
  <w:style w:type="paragraph" w:styleId="Heading5">
    <w:name w:val="heading 5"/>
    <w:basedOn w:val="Normal"/>
    <w:next w:val="Normal"/>
    <w:qFormat/>
    <w:pPr>
      <w:keepNext/>
      <w:jc w:val="both"/>
      <w:outlineLvl w:val="4"/>
    </w:pPr>
    <w:rPr>
      <w:rFonts w:ascii="Verdana" w:hAnsi="Verdana"/>
      <w:sz w:val="28"/>
    </w:rPr>
  </w:style>
  <w:style w:type="paragraph" w:styleId="Heading6">
    <w:name w:val="heading 6"/>
    <w:basedOn w:val="Normal"/>
    <w:next w:val="Normal"/>
    <w:qFormat/>
    <w:pPr>
      <w:keepNext/>
      <w:jc w:val="both"/>
      <w:outlineLvl w:val="5"/>
    </w:pPr>
    <w:rPr>
      <w:rFonts w:ascii="Verdana" w:hAnsi="Verdana"/>
      <w:b/>
      <w:sz w:val="36"/>
    </w:rPr>
  </w:style>
  <w:style w:type="paragraph" w:styleId="Heading7">
    <w:name w:val="heading 7"/>
    <w:basedOn w:val="Normal"/>
    <w:next w:val="Normal"/>
    <w:qFormat/>
    <w:pPr>
      <w:keepNext/>
      <w:jc w:val="center"/>
      <w:outlineLvl w:val="6"/>
    </w:pPr>
    <w:rPr>
      <w:rFonts w:ascii="Verdana" w:hAnsi="Verdana"/>
      <w:b/>
      <w:sz w:val="44"/>
    </w:rPr>
  </w:style>
  <w:style w:type="paragraph" w:styleId="Heading8">
    <w:name w:val="heading 8"/>
    <w:basedOn w:val="Normal"/>
    <w:next w:val="Normal"/>
    <w:qFormat/>
    <w:pPr>
      <w:keepNext/>
      <w:outlineLvl w:val="7"/>
    </w:pPr>
    <w:rPr>
      <w:rFonts w:ascii="Verdana" w:hAnsi="Verdana"/>
      <w:b/>
      <w:sz w:val="28"/>
      <w:shd w:val="clear" w:color="993300" w:fill="auto"/>
    </w:rPr>
  </w:style>
  <w:style w:type="paragraph" w:styleId="Heading9">
    <w:name w:val="heading 9"/>
    <w:basedOn w:val="Normal"/>
    <w:next w:val="Normal"/>
    <w:qFormat/>
    <w:pPr>
      <w:keepNext/>
      <w:outlineLvl w:val="8"/>
    </w:pPr>
    <w:rPr>
      <w:rFonts w:ascii="Verdana" w:hAnsi="Verdana"/>
      <w:b/>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BodyText">
    <w:name w:val="Body Text"/>
    <w:basedOn w:val="Normal"/>
    <w:rPr>
      <w:rFonts w:ascii="Verdana" w:hAnsi="Verdana"/>
      <w:sz w:val="22"/>
    </w:rPr>
  </w:style>
  <w:style w:type="character" w:customStyle="1" w:styleId="text2">
    <w:name w:val="text2"/>
    <w:basedOn w:val="DefaultParagraphFont"/>
  </w:style>
  <w:style w:type="paragraph" w:styleId="NormalWeb">
    <w:name w:val="Normal (Web)"/>
    <w:basedOn w:val="Normal"/>
    <w:pPr>
      <w:spacing w:before="100" w:beforeAutospacing="1" w:after="100" w:afterAutospacing="1"/>
    </w:pPr>
  </w:style>
  <w:style w:type="paragraph" w:styleId="Header">
    <w:name w:val="header"/>
    <w:basedOn w:val="Normal"/>
    <w:pPr>
      <w:tabs>
        <w:tab w:val="center" w:pos="4320"/>
        <w:tab w:val="right" w:pos="8640"/>
      </w:tabs>
    </w:pPr>
  </w:style>
  <w:style w:type="character" w:customStyle="1" w:styleId="nrm">
    <w:name w:val="nrm"/>
    <w:basedOn w:val="DefaultParagraphFont"/>
  </w:style>
  <w:style w:type="paragraph" w:styleId="BodyText3">
    <w:name w:val="Body Text 3"/>
    <w:basedOn w:val="Normal"/>
    <w:rPr>
      <w:rFonts w:ascii="Verdana" w:hAnsi="Verdana"/>
      <w:sz w:val="20"/>
    </w:rPr>
  </w:style>
  <w:style w:type="paragraph" w:styleId="Caption">
    <w:name w:val="caption"/>
    <w:basedOn w:val="Normal"/>
    <w:next w:val="Normal"/>
    <w:qFormat/>
    <w:pPr>
      <w:spacing w:before="120" w:after="120"/>
    </w:pPr>
    <w:rPr>
      <w:b/>
      <w:sz w:val="20"/>
    </w:rPr>
  </w:style>
  <w:style w:type="paragraph" w:styleId="BodyText2">
    <w:name w:val="Body Text 2"/>
    <w:basedOn w:val="Normal"/>
    <w:pPr>
      <w:jc w:val="center"/>
    </w:pPr>
    <w:rPr>
      <w:rFonts w:ascii="Verdana" w:hAnsi="Verdana"/>
      <w:b/>
      <w:sz w:val="48"/>
    </w:rPr>
  </w:style>
  <w:style w:type="paragraph" w:styleId="Footer">
    <w:name w:val="footer"/>
    <w:basedOn w:val="Normal"/>
    <w:pPr>
      <w:tabs>
        <w:tab w:val="center" w:pos="4320"/>
        <w:tab w:val="right" w:pos="8640"/>
      </w:tabs>
    </w:pPr>
  </w:style>
  <w:style w:type="paragraph" w:styleId="BodyTextIndent">
    <w:name w:val="Body Text Indent"/>
    <w:basedOn w:val="Normal"/>
    <w:pPr>
      <w:ind w:left="1440"/>
    </w:pPr>
    <w:rPr>
      <w:rFonts w:ascii="Verdana" w:hAnsi="Verdana"/>
      <w:b/>
      <w:i/>
      <w:sz w:val="28"/>
    </w:rPr>
  </w:style>
  <w:style w:type="paragraph" w:styleId="BodyTextIndent2">
    <w:name w:val="Body Text Indent 2"/>
    <w:basedOn w:val="Normal"/>
    <w:pPr>
      <w:widowControl w:val="0"/>
      <w:autoSpaceDE w:val="0"/>
      <w:autoSpaceDN w:val="0"/>
      <w:adjustRightInd w:val="0"/>
      <w:ind w:left="360"/>
    </w:pPr>
    <w:rPr>
      <w:rFonts w:ascii="Verdana" w:hAnsi="Verdana"/>
      <w:sz w:val="28"/>
    </w:rPr>
  </w:style>
  <w:style w:type="paragraph" w:styleId="BodyTextIndent3">
    <w:name w:val="Body Text Indent 3"/>
    <w:basedOn w:val="Normal"/>
    <w:pPr>
      <w:widowControl w:val="0"/>
      <w:autoSpaceDE w:val="0"/>
      <w:autoSpaceDN w:val="0"/>
      <w:adjustRightInd w:val="0"/>
      <w:ind w:left="360"/>
    </w:pPr>
    <w:rPr>
      <w:rFonts w:ascii="Verdana" w:hAnsi="Verdana"/>
      <w:b/>
      <w:sz w:val="28"/>
    </w:rPr>
  </w:style>
  <w:style w:type="character" w:styleId="FollowedHyperlink">
    <w:name w:val="FollowedHyperlink"/>
    <w:basedOn w:val="DefaultParagraphFont"/>
    <w:rPr>
      <w:color w:val="800080"/>
      <w:u w:val="single"/>
    </w:rPr>
  </w:style>
  <w:style w:type="paragraph" w:styleId="TOC1">
    <w:name w:val="toc 1"/>
    <w:basedOn w:val="Normal"/>
    <w:next w:val="Normal"/>
    <w:autoRedefine/>
    <w:uiPriority w:val="39"/>
    <w:pPr>
      <w:tabs>
        <w:tab w:val="right" w:leader="dot" w:pos="9206"/>
      </w:tabs>
      <w:spacing w:before="360"/>
    </w:pPr>
    <w:rPr>
      <w:rFonts w:ascii="Courier" w:eastAsia="Times" w:hAnsi="Courier"/>
    </w:rPr>
  </w:style>
  <w:style w:type="paragraph" w:styleId="TOC2">
    <w:name w:val="toc 2"/>
    <w:basedOn w:val="Normal"/>
    <w:next w:val="Normal"/>
    <w:autoRedefine/>
    <w:uiPriority w:val="39"/>
    <w:pPr>
      <w:spacing w:before="240"/>
    </w:pPr>
    <w:rPr>
      <w:rFonts w:ascii="Times" w:hAnsi="Times"/>
      <w:b/>
      <w:sz w:val="20"/>
    </w:rPr>
  </w:style>
  <w:style w:type="paragraph" w:styleId="TOC3">
    <w:name w:val="toc 3"/>
    <w:basedOn w:val="Normal"/>
    <w:next w:val="Normal"/>
    <w:autoRedefine/>
    <w:uiPriority w:val="39"/>
    <w:pPr>
      <w:ind w:left="240"/>
    </w:pPr>
    <w:rPr>
      <w:rFonts w:ascii="Times" w:hAnsi="Times"/>
      <w:sz w:val="20"/>
    </w:rPr>
  </w:style>
  <w:style w:type="paragraph" w:styleId="TOC4">
    <w:name w:val="toc 4"/>
    <w:basedOn w:val="Normal"/>
    <w:next w:val="Normal"/>
    <w:autoRedefine/>
    <w:pPr>
      <w:ind w:left="480"/>
    </w:pPr>
    <w:rPr>
      <w:rFonts w:ascii="Times" w:hAnsi="Times"/>
      <w:sz w:val="20"/>
    </w:rPr>
  </w:style>
  <w:style w:type="paragraph" w:styleId="TOC5">
    <w:name w:val="toc 5"/>
    <w:basedOn w:val="Normal"/>
    <w:next w:val="Normal"/>
    <w:autoRedefine/>
    <w:pPr>
      <w:ind w:left="720"/>
    </w:pPr>
    <w:rPr>
      <w:rFonts w:ascii="Times" w:hAnsi="Times"/>
      <w:sz w:val="20"/>
    </w:rPr>
  </w:style>
  <w:style w:type="paragraph" w:styleId="TOC6">
    <w:name w:val="toc 6"/>
    <w:basedOn w:val="Normal"/>
    <w:next w:val="Normal"/>
    <w:autoRedefine/>
    <w:pPr>
      <w:ind w:left="960"/>
    </w:pPr>
    <w:rPr>
      <w:rFonts w:ascii="Times" w:hAnsi="Times"/>
      <w:sz w:val="20"/>
    </w:rPr>
  </w:style>
  <w:style w:type="paragraph" w:styleId="TOC7">
    <w:name w:val="toc 7"/>
    <w:basedOn w:val="Normal"/>
    <w:next w:val="Normal"/>
    <w:autoRedefine/>
    <w:pPr>
      <w:ind w:left="1200"/>
    </w:pPr>
    <w:rPr>
      <w:rFonts w:ascii="Times" w:hAnsi="Times"/>
      <w:sz w:val="20"/>
    </w:rPr>
  </w:style>
  <w:style w:type="paragraph" w:styleId="TOC8">
    <w:name w:val="toc 8"/>
    <w:basedOn w:val="Normal"/>
    <w:next w:val="Normal"/>
    <w:autoRedefine/>
    <w:pPr>
      <w:ind w:left="1440"/>
    </w:pPr>
    <w:rPr>
      <w:rFonts w:ascii="Times" w:hAnsi="Times"/>
      <w:sz w:val="20"/>
    </w:rPr>
  </w:style>
  <w:style w:type="paragraph" w:styleId="TOC9">
    <w:name w:val="toc 9"/>
    <w:basedOn w:val="Normal"/>
    <w:next w:val="Normal"/>
    <w:autoRedefine/>
    <w:pPr>
      <w:ind w:left="1680"/>
    </w:pPr>
    <w:rPr>
      <w:rFonts w:ascii="Times" w:hAnsi="Times"/>
      <w:sz w:val="20"/>
    </w:rPr>
  </w:style>
  <w:style w:type="character" w:customStyle="1" w:styleId="spnmessagetext">
    <w:name w:val="spnmessagetext"/>
    <w:basedOn w:val="DefaultParagraphFont"/>
  </w:style>
  <w:style w:type="character" w:customStyle="1" w:styleId="spnsearchhighlight1">
    <w:name w:val="spnsearchhighlight1"/>
    <w:basedOn w:val="DefaultParagraphFont"/>
    <w:rPr>
      <w:shd w:val="clear" w:color="auto" w:fill="FFFF00"/>
    </w:rPr>
  </w:style>
  <w:style w:type="paragraph" w:customStyle="1" w:styleId="lgtitle">
    <w:name w:val="lgtitle"/>
    <w:basedOn w:val="Normal"/>
    <w:pPr>
      <w:spacing w:before="100" w:beforeAutospacing="1" w:after="100" w:afterAutospacing="1"/>
    </w:pPr>
    <w:rPr>
      <w:rFonts w:ascii="Verdana" w:hAnsi="Verdana"/>
      <w:b/>
      <w:color w:val="CC0000"/>
    </w:rPr>
  </w:style>
  <w:style w:type="character" w:customStyle="1" w:styleId="a">
    <w:name w:val="a"/>
    <w:basedOn w:val="DefaultParagraphFont"/>
  </w:style>
  <w:style w:type="paragraph" w:customStyle="1" w:styleId="Normal0">
    <w:name w:val="[Normal]"/>
    <w:pPr>
      <w:widowControl w:val="0"/>
      <w:tabs>
        <w:tab w:val="left" w:pos="8000"/>
      </w:tabs>
      <w:spacing w:line="360" w:lineRule="auto"/>
    </w:pPr>
    <w:rPr>
      <w:rFonts w:ascii="Arial" w:eastAsia="Arial" w:hAnsi="Arial"/>
      <w:noProof/>
      <w:sz w:val="26"/>
    </w:rPr>
  </w:style>
  <w:style w:type="paragraph" w:customStyle="1" w:styleId="Default">
    <w:name w:val="Default"/>
    <w:pPr>
      <w:widowControl w:val="0"/>
      <w:autoSpaceDE w:val="0"/>
      <w:autoSpaceDN w:val="0"/>
      <w:adjustRightInd w:val="0"/>
    </w:pPr>
    <w:rPr>
      <w:rFonts w:ascii="Arial" w:hAnsi="Arial"/>
      <w:noProof/>
      <w:color w:val="000000"/>
      <w:sz w:val="24"/>
    </w:rPr>
  </w:style>
  <w:style w:type="character" w:styleId="HTMLCite">
    <w:name w:val="HTML Cite"/>
    <w:basedOn w:val="DefaultParagraphFont"/>
    <w:rPr>
      <w:i/>
      <w:iCs/>
    </w:rPr>
  </w:style>
  <w:style w:type="paragraph" w:customStyle="1" w:styleId="StylePlainTextArial12pt">
    <w:name w:val="Style Plain Text + Arial 12 pt"/>
    <w:basedOn w:val="PlainText"/>
    <w:autoRedefine/>
    <w:pPr>
      <w:spacing w:before="280" w:after="280" w:line="360" w:lineRule="auto"/>
    </w:pPr>
    <w:rPr>
      <w:color w:val="000000"/>
      <w:sz w:val="32"/>
    </w:rPr>
  </w:style>
  <w:style w:type="paragraph" w:styleId="PlainText">
    <w:name w:val="Plain Text"/>
    <w:basedOn w:val="Normal"/>
    <w:rPr>
      <w:rFonts w:ascii="Courier" w:hAnsi="Courier"/>
    </w:rPr>
  </w:style>
  <w:style w:type="character" w:styleId="PageNumber">
    <w:name w:val="page number"/>
    <w:basedOn w:val="DefaultParagraphFont"/>
  </w:style>
  <w:style w:type="character" w:customStyle="1" w:styleId="HeaderChar">
    <w:name w:val="Header Char"/>
    <w:rPr>
      <w:sz w:val="22"/>
      <w:szCs w:val="22"/>
    </w:rPr>
  </w:style>
  <w:style w:type="paragraph" w:styleId="BalloonText">
    <w:name w:val="Balloon Text"/>
    <w:basedOn w:val="Normal"/>
    <w:link w:val="BalloonTextChar"/>
    <w:uiPriority w:val="99"/>
    <w:semiHidden/>
    <w:unhideWhenUsed/>
    <w:rsid w:val="00D6592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6592A"/>
    <w:rPr>
      <w:rFonts w:ascii="Lucida Grande" w:hAnsi="Lucida Grande" w:cs="Lucida Grande"/>
      <w:noProof/>
      <w:sz w:val="18"/>
      <w:szCs w:val="18"/>
    </w:rPr>
  </w:style>
  <w:style w:type="paragraph" w:styleId="ListParagraph">
    <w:name w:val="List Paragraph"/>
    <w:basedOn w:val="Normal"/>
    <w:uiPriority w:val="34"/>
    <w:qFormat/>
    <w:rsid w:val="00D965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doNotSaveAsSingleFile/>
</w:webSettings>
</file>

<file path=word/_rels/document.xml.rels><?xml version="1.0" encoding="UTF-8" standalone="yes"?>
<Relationships xmlns="http://schemas.openxmlformats.org/package/2006/relationships"><Relationship Id="rId46" Type="http://schemas.openxmlformats.org/officeDocument/2006/relationships/footer" Target="footer1.xml"/><Relationship Id="rId47" Type="http://schemas.openxmlformats.org/officeDocument/2006/relationships/fontTable" Target="fontTable.xml"/><Relationship Id="rId48" Type="http://schemas.openxmlformats.org/officeDocument/2006/relationships/theme" Target="theme/theme1.xml"/><Relationship Id="rId20" Type="http://schemas.openxmlformats.org/officeDocument/2006/relationships/image" Target="media/image4.png"/><Relationship Id="rId21" Type="http://schemas.openxmlformats.org/officeDocument/2006/relationships/hyperlink" Target="http://www.google.com/webmasters/profilebutton/" TargetMode="External"/><Relationship Id="rId22" Type="http://schemas.openxmlformats.org/officeDocument/2006/relationships/hyperlink" Target="http://www.FriendFeed.com" TargetMode="External"/><Relationship Id="rId23" Type="http://schemas.openxmlformats.org/officeDocument/2006/relationships/hyperlink" Target="http://www.Squidoo.com" TargetMode="External"/><Relationship Id="rId24" Type="http://schemas.openxmlformats.org/officeDocument/2006/relationships/hyperlink" Target="http://www.HubPages.com" TargetMode="External"/><Relationship Id="rId25" Type="http://schemas.openxmlformats.org/officeDocument/2006/relationships/hyperlink" Target="http://www.InfoBarrel.com" TargetMode="External"/><Relationship Id="rId26" Type="http://schemas.openxmlformats.org/officeDocument/2006/relationships/hyperlink" Target="http://www.Tumblr.com" TargetMode="External"/><Relationship Id="rId27" Type="http://schemas.openxmlformats.org/officeDocument/2006/relationships/hyperlink" Target="http://www.posterous.com" TargetMode="External"/><Relationship Id="rId28" Type="http://schemas.openxmlformats.org/officeDocument/2006/relationships/hyperlink" Target="http://www.linkedin.com" TargetMode="External"/><Relationship Id="rId29" Type="http://schemas.openxmlformats.org/officeDocument/2006/relationships/hyperlink" Target="http://www.Xanga.com"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www.Flickr.com" TargetMode="External"/><Relationship Id="rId31" Type="http://schemas.openxmlformats.org/officeDocument/2006/relationships/hyperlink" Target="http://www.YouTube.com" TargetMode="External"/><Relationship Id="rId32" Type="http://schemas.openxmlformats.org/officeDocument/2006/relationships/hyperlink" Target="http://wordpress.org/extend/plugins/lifestream/" TargetMode="External"/><Relationship Id="rId9" Type="http://schemas.openxmlformats.org/officeDocument/2006/relationships/hyperlink" Target="http://www.GetResponse.com" TargetMode="Externa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33" Type="http://schemas.openxmlformats.org/officeDocument/2006/relationships/hyperlink" Target="http://www.enthropia.com/labs/wp-lifestream/" TargetMode="External"/><Relationship Id="rId34" Type="http://schemas.openxmlformats.org/officeDocument/2006/relationships/hyperlink" Target="http://www.catch.com" TargetMode="External"/><Relationship Id="rId35" Type="http://schemas.openxmlformats.org/officeDocument/2006/relationships/hyperlink" Target="http://www.collectedin.com" TargetMode="External"/><Relationship Id="rId36" Type="http://schemas.openxmlformats.org/officeDocument/2006/relationships/hyperlink" Target="http://lifestream.aim.com" TargetMode="External"/><Relationship Id="rId10" Type="http://schemas.openxmlformats.org/officeDocument/2006/relationships/hyperlink" Target="http://www.Aweber.com" TargetMode="External"/><Relationship Id="rId11" Type="http://schemas.openxmlformats.org/officeDocument/2006/relationships/hyperlink" Target="http://www.WhiteLabelReports.com" TargetMode="External"/><Relationship Id="rId12" Type="http://schemas.openxmlformats.org/officeDocument/2006/relationships/hyperlink" Target="http://www.CompleteStartups.com" TargetMode="External"/><Relationship Id="rId13" Type="http://schemas.openxmlformats.org/officeDocument/2006/relationships/image" Target="media/image2.png"/><Relationship Id="rId14" Type="http://schemas.openxmlformats.org/officeDocument/2006/relationships/image" Target="media/image3.png"/><Relationship Id="rId15" Type="http://schemas.openxmlformats.org/officeDocument/2006/relationships/hyperlink" Target="http://www.Twellow.com" TargetMode="External"/><Relationship Id="rId16" Type="http://schemas.openxmlformats.org/officeDocument/2006/relationships/hyperlink" Target="http://www.WeFollow.com" TargetMode="External"/><Relationship Id="rId17" Type="http://schemas.openxmlformats.org/officeDocument/2006/relationships/hyperlink" Target="http://www.facebook.com/pages/create.php" TargetMode="External"/><Relationship Id="rId18" Type="http://schemas.openxmlformats.org/officeDocument/2006/relationships/hyperlink" Target="http://www.CPALead.com" TargetMode="External"/><Relationship Id="rId19" Type="http://schemas.openxmlformats.org/officeDocument/2006/relationships/hyperlink" Target="http://plus.google.com" TargetMode="External"/><Relationship Id="rId37" Type="http://schemas.openxmlformats.org/officeDocument/2006/relationships/hyperlink" Target="http://flavors.me" TargetMode="External"/><Relationship Id="rId38" Type="http://schemas.openxmlformats.org/officeDocument/2006/relationships/hyperlink" Target="http://chi.mp" TargetMode="External"/><Relationship Id="rId39" Type="http://schemas.openxmlformats.org/officeDocument/2006/relationships/hyperlink" Target="http://www.sweetcron.com" TargetMode="External"/><Relationship Id="rId40" Type="http://schemas.openxmlformats.org/officeDocument/2006/relationships/hyperlink" Target="http://www.yiid.com" TargetMode="External"/><Relationship Id="rId41" Type="http://schemas.openxmlformats.org/officeDocument/2006/relationships/hyperlink" Target="http://www.alternion.com" TargetMode="External"/><Relationship Id="rId42" Type="http://schemas.openxmlformats.org/officeDocument/2006/relationships/hyperlink" Target="http://www.Ping.fm" TargetMode="External"/><Relationship Id="rId43" Type="http://schemas.openxmlformats.org/officeDocument/2006/relationships/hyperlink" Target="http://www.HootSuite.com" TargetMode="External"/><Relationship Id="rId44" Type="http://schemas.openxmlformats.org/officeDocument/2006/relationships/hyperlink" Target="http://www.TwitterFeed.com" TargetMode="External"/><Relationship Id="rId4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440</TotalTime>
  <Pages>52</Pages>
  <Words>8418</Words>
  <Characters>42179</Characters>
  <Application>Microsoft Macintosh Word</Application>
  <DocSecurity>0</DocSecurity>
  <Lines>1240</Lines>
  <Paragraphs>369</Paragraphs>
  <ScaleCrop>false</ScaleCrop>
  <HeadingPairs>
    <vt:vector size="2" baseType="variant">
      <vt:variant>
        <vt:lpstr>Title</vt:lpstr>
      </vt:variant>
      <vt:variant>
        <vt:i4>1</vt:i4>
      </vt:variant>
    </vt:vector>
  </HeadingPairs>
  <TitlesOfParts>
    <vt:vector size="1" baseType="lpstr">
      <vt:lpstr>Social Marketing Exposed</vt:lpstr>
    </vt:vector>
  </TitlesOfParts>
  <Manager/>
  <Company>Mainstream Ventures</Company>
  <LinksUpToDate>false</LinksUpToDate>
  <CharactersWithSpaces>50228</CharactersWithSpaces>
  <SharedDoc>false</SharedDoc>
  <HyperlinkBase/>
  <HLinks>
    <vt:vector size="66" baseType="variant">
      <vt:variant>
        <vt:i4>3342379</vt:i4>
      </vt:variant>
      <vt:variant>
        <vt:i4>27</vt:i4>
      </vt:variant>
      <vt:variant>
        <vt:i4>0</vt:i4>
      </vt:variant>
      <vt:variant>
        <vt:i4>5</vt:i4>
      </vt:variant>
      <vt:variant>
        <vt:lpwstr>http://www.CodeBanter.com/</vt:lpwstr>
      </vt:variant>
      <vt:variant>
        <vt:lpwstr/>
      </vt:variant>
      <vt:variant>
        <vt:i4>4784239</vt:i4>
      </vt:variant>
      <vt:variant>
        <vt:i4>24</vt:i4>
      </vt:variant>
      <vt:variant>
        <vt:i4>0</vt:i4>
      </vt:variant>
      <vt:variant>
        <vt:i4>5</vt:i4>
      </vt:variant>
      <vt:variant>
        <vt:lpwstr>http://www.4shared.com/</vt:lpwstr>
      </vt:variant>
      <vt:variant>
        <vt:lpwstr/>
      </vt:variant>
      <vt:variant>
        <vt:i4>3473450</vt:i4>
      </vt:variant>
      <vt:variant>
        <vt:i4>21</vt:i4>
      </vt:variant>
      <vt:variant>
        <vt:i4>0</vt:i4>
      </vt:variant>
      <vt:variant>
        <vt:i4>5</vt:i4>
      </vt:variant>
      <vt:variant>
        <vt:lpwstr>http://www.Slideshare.net/</vt:lpwstr>
      </vt:variant>
      <vt:variant>
        <vt:lpwstr/>
      </vt:variant>
      <vt:variant>
        <vt:i4>3145766</vt:i4>
      </vt:variant>
      <vt:variant>
        <vt:i4>18</vt:i4>
      </vt:variant>
      <vt:variant>
        <vt:i4>0</vt:i4>
      </vt:variant>
      <vt:variant>
        <vt:i4>5</vt:i4>
      </vt:variant>
      <vt:variant>
        <vt:lpwstr>http://www.Scribd.com/</vt:lpwstr>
      </vt:variant>
      <vt:variant>
        <vt:lpwstr/>
      </vt:variant>
      <vt:variant>
        <vt:i4>3145766</vt:i4>
      </vt:variant>
      <vt:variant>
        <vt:i4>15</vt:i4>
      </vt:variant>
      <vt:variant>
        <vt:i4>0</vt:i4>
      </vt:variant>
      <vt:variant>
        <vt:i4>5</vt:i4>
      </vt:variant>
      <vt:variant>
        <vt:lpwstr>http://www.Scribd.com/</vt:lpwstr>
      </vt:variant>
      <vt:variant>
        <vt:lpwstr/>
      </vt:variant>
      <vt:variant>
        <vt:i4>3473450</vt:i4>
      </vt:variant>
      <vt:variant>
        <vt:i4>12</vt:i4>
      </vt:variant>
      <vt:variant>
        <vt:i4>0</vt:i4>
      </vt:variant>
      <vt:variant>
        <vt:i4>5</vt:i4>
      </vt:variant>
      <vt:variant>
        <vt:lpwstr>http://www.SlideShare.net/</vt:lpwstr>
      </vt:variant>
      <vt:variant>
        <vt:lpwstr/>
      </vt:variant>
      <vt:variant>
        <vt:i4>3473450</vt:i4>
      </vt:variant>
      <vt:variant>
        <vt:i4>9</vt:i4>
      </vt:variant>
      <vt:variant>
        <vt:i4>0</vt:i4>
      </vt:variant>
      <vt:variant>
        <vt:i4>5</vt:i4>
      </vt:variant>
      <vt:variant>
        <vt:lpwstr>http://www.SlideShare.net/</vt:lpwstr>
      </vt:variant>
      <vt:variant>
        <vt:lpwstr/>
      </vt:variant>
      <vt:variant>
        <vt:i4>3145766</vt:i4>
      </vt:variant>
      <vt:variant>
        <vt:i4>6</vt:i4>
      </vt:variant>
      <vt:variant>
        <vt:i4>0</vt:i4>
      </vt:variant>
      <vt:variant>
        <vt:i4>5</vt:i4>
      </vt:variant>
      <vt:variant>
        <vt:lpwstr>http://www.Scribd.com/</vt:lpwstr>
      </vt:variant>
      <vt:variant>
        <vt:lpwstr/>
      </vt:variant>
      <vt:variant>
        <vt:i4>5898246</vt:i4>
      </vt:variant>
      <vt:variant>
        <vt:i4>3</vt:i4>
      </vt:variant>
      <vt:variant>
        <vt:i4>0</vt:i4>
      </vt:variant>
      <vt:variant>
        <vt:i4>5</vt:i4>
      </vt:variant>
      <vt:variant>
        <vt:lpwstr>http://www.Your-Website.com/</vt:lpwstr>
      </vt:variant>
      <vt:variant>
        <vt:lpwstr/>
      </vt:variant>
      <vt:variant>
        <vt:i4>5898246</vt:i4>
      </vt:variant>
      <vt:variant>
        <vt:i4>0</vt:i4>
      </vt:variant>
      <vt:variant>
        <vt:i4>0</vt:i4>
      </vt:variant>
      <vt:variant>
        <vt:i4>5</vt:i4>
      </vt:variant>
      <vt:variant>
        <vt:lpwstr>http://www.Your-Website.com/</vt:lpwstr>
      </vt:variant>
      <vt:variant>
        <vt:lpwstr/>
      </vt:variant>
      <vt:variant>
        <vt:i4>5963869</vt:i4>
      </vt:variant>
      <vt:variant>
        <vt:i4>1536</vt:i4>
      </vt:variant>
      <vt:variant>
        <vt:i4>1124</vt:i4>
      </vt:variant>
      <vt:variant>
        <vt:i4>1</vt:i4>
      </vt:variant>
      <vt:variant>
        <vt:lpwstr>::Squeeze-Page:images:report-400.jpg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Social Marketing Exposed</dc:title>
  <dc:subject/>
  <dc:creator>Kate Anderson</dc:creator>
  <cp:keywords/>
  <dc:description/>
  <cp:lastModifiedBy>K Anderson</cp:lastModifiedBy>
  <cp:revision>158</cp:revision>
  <cp:lastPrinted>2011-08-15T14:12:00Z</cp:lastPrinted>
  <dcterms:created xsi:type="dcterms:W3CDTF">2011-08-11T10:45:00Z</dcterms:created>
  <dcterms:modified xsi:type="dcterms:W3CDTF">2011-08-15T14:12:00Z</dcterms:modified>
  <cp:category/>
</cp:coreProperties>
</file>